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3CA" w:rsidRDefault="00D075DC" w:rsidP="00EA23CA">
      <w:pPr>
        <w:pStyle w:val="NoSpacing"/>
      </w:pPr>
      <w:r>
        <w:rPr>
          <w:noProof/>
          <w:lang w:val="en-US" w:eastAsia="en-US"/>
        </w:rPr>
        <w:drawing>
          <wp:anchor distT="0" distB="0" distL="114300" distR="114300" simplePos="0" relativeHeight="251661312" behindDoc="1" locked="0" layoutInCell="1" allowOverlap="1">
            <wp:simplePos x="0" y="0"/>
            <wp:positionH relativeFrom="column">
              <wp:posOffset>-66675</wp:posOffset>
            </wp:positionH>
            <wp:positionV relativeFrom="page">
              <wp:posOffset>228600</wp:posOffset>
            </wp:positionV>
            <wp:extent cx="885825" cy="125857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4A69">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733425</wp:posOffset>
                </wp:positionH>
                <wp:positionV relativeFrom="page">
                  <wp:posOffset>228600</wp:posOffset>
                </wp:positionV>
                <wp:extent cx="4469765" cy="1209675"/>
                <wp:effectExtent l="0" t="0" r="698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9765" cy="1209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6FAD" w:rsidRPr="003B5EA8" w:rsidRDefault="00456FAD" w:rsidP="00EA23CA">
                            <w:pPr>
                              <w:rPr>
                                <w:b/>
                                <w:bCs/>
                                <w:sz w:val="22"/>
                                <w:szCs w:val="24"/>
                                <w:lang w:val="pt-BR"/>
                              </w:rPr>
                            </w:pPr>
                            <w:r w:rsidRPr="003B5EA8">
                              <w:rPr>
                                <w:b/>
                                <w:bCs/>
                                <w:sz w:val="22"/>
                                <w:szCs w:val="24"/>
                                <w:lang w:val="pt-BR"/>
                              </w:rPr>
                              <w:t>ROMÂNIA</w:t>
                            </w:r>
                          </w:p>
                          <w:p w:rsidR="00456FAD" w:rsidRPr="003B5EA8" w:rsidRDefault="00456FAD" w:rsidP="00EA23CA">
                            <w:pPr>
                              <w:rPr>
                                <w:b/>
                                <w:bCs/>
                                <w:sz w:val="22"/>
                                <w:szCs w:val="24"/>
                                <w:lang w:val="pt-BR"/>
                              </w:rPr>
                            </w:pPr>
                            <w:r w:rsidRPr="003B5EA8">
                              <w:rPr>
                                <w:b/>
                                <w:bCs/>
                                <w:sz w:val="22"/>
                                <w:szCs w:val="24"/>
                              </w:rPr>
                              <w:t xml:space="preserve">JUDEŢUL </w:t>
                            </w:r>
                            <w:r w:rsidRPr="003B5EA8">
                              <w:rPr>
                                <w:b/>
                                <w:bCs/>
                                <w:sz w:val="22"/>
                                <w:szCs w:val="24"/>
                                <w:lang w:val="pt-BR"/>
                              </w:rPr>
                              <w:t>HUNEDOARA</w:t>
                            </w:r>
                          </w:p>
                          <w:p w:rsidR="00456FAD" w:rsidRPr="003B5EA8" w:rsidRDefault="00456FAD" w:rsidP="00EA23CA">
                            <w:pPr>
                              <w:ind w:left="2160" w:hanging="2160"/>
                              <w:rPr>
                                <w:b/>
                                <w:bCs/>
                                <w:sz w:val="22"/>
                                <w:szCs w:val="24"/>
                              </w:rPr>
                            </w:pPr>
                            <w:r w:rsidRPr="003B5EA8">
                              <w:rPr>
                                <w:b/>
                                <w:bCs/>
                                <w:sz w:val="22"/>
                                <w:szCs w:val="24"/>
                              </w:rPr>
                              <w:t xml:space="preserve">COMUNA </w:t>
                            </w:r>
                            <w:r w:rsidRPr="003B5EA8">
                              <w:rPr>
                                <w:b/>
                                <w:bCs/>
                                <w:color w:val="000000"/>
                                <w:sz w:val="22"/>
                                <w:szCs w:val="24"/>
                                <w:lang w:val="pt-BR"/>
                              </w:rPr>
                              <w:t>VĂLIȘOARA</w:t>
                            </w:r>
                            <w:r w:rsidRPr="003B5EA8">
                              <w:rPr>
                                <w:b/>
                                <w:bCs/>
                                <w:sz w:val="22"/>
                                <w:szCs w:val="24"/>
                              </w:rPr>
                              <w:t xml:space="preserve"> </w:t>
                            </w:r>
                          </w:p>
                          <w:p w:rsidR="00456FAD" w:rsidRPr="003B5EA8" w:rsidRDefault="00456FAD" w:rsidP="00EA23CA">
                            <w:pPr>
                              <w:ind w:left="2160" w:hanging="2160"/>
                              <w:rPr>
                                <w:b/>
                                <w:bCs/>
                                <w:sz w:val="22"/>
                                <w:szCs w:val="24"/>
                                <w:lang w:val="pt-BR"/>
                              </w:rPr>
                            </w:pPr>
                            <w:r w:rsidRPr="003B5EA8">
                              <w:rPr>
                                <w:b/>
                                <w:bCs/>
                                <w:sz w:val="22"/>
                                <w:szCs w:val="24"/>
                              </w:rPr>
                              <w:t xml:space="preserve">CONSILIUL LOCAL  </w:t>
                            </w:r>
                          </w:p>
                          <w:p w:rsidR="00456FAD" w:rsidRPr="003B5EA8" w:rsidRDefault="00456FAD" w:rsidP="00EA23CA">
                            <w:pPr>
                              <w:rPr>
                                <w:sz w:val="22"/>
                                <w:szCs w:val="24"/>
                              </w:rPr>
                            </w:pPr>
                            <w:r w:rsidRPr="003B5EA8">
                              <w:rPr>
                                <w:sz w:val="22"/>
                                <w:szCs w:val="24"/>
                              </w:rPr>
                              <w:t>Com. Vălișoara, sat Vălișoara, nr. 194, cod poștal 337520</w:t>
                            </w:r>
                          </w:p>
                          <w:p w:rsidR="00456FAD" w:rsidRPr="003B5EA8" w:rsidRDefault="00456FAD" w:rsidP="00EA23CA">
                            <w:pPr>
                              <w:rPr>
                                <w:sz w:val="22"/>
                                <w:szCs w:val="24"/>
                              </w:rPr>
                            </w:pPr>
                            <w:r w:rsidRPr="003B5EA8">
                              <w:rPr>
                                <w:sz w:val="22"/>
                                <w:szCs w:val="24"/>
                              </w:rPr>
                              <w:t>Tel: 0254 265 432, Fax: 0254 265 400</w:t>
                            </w:r>
                          </w:p>
                          <w:p w:rsidR="00456FAD" w:rsidRPr="003B5EA8" w:rsidRDefault="00456FAD" w:rsidP="00EA23CA">
                            <w:pPr>
                              <w:rPr>
                                <w:sz w:val="22"/>
                                <w:szCs w:val="24"/>
                              </w:rPr>
                            </w:pPr>
                            <w:r w:rsidRPr="003B5EA8">
                              <w:rPr>
                                <w:sz w:val="22"/>
                                <w:szCs w:val="24"/>
                              </w:rPr>
                              <w:t>E-mail: primaria.valisoara@yahoo.com</w:t>
                            </w:r>
                          </w:p>
                          <w:p w:rsidR="00456FAD" w:rsidRDefault="00456FAD" w:rsidP="00EA23C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57.75pt;margin-top:18pt;width:351.95pt;height:9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" stroked="f">
                <v:textbox>
                  <w:txbxContent>
                    <w:p w:rsidR="00456FAD" w:rsidRPr="003B5EA8" w:rsidRDefault="00456FAD" w:rsidP="00EA23CA">
                      <w:pPr>
                        <w:rPr>
                          <w:b/>
                          <w:bCs/>
                          <w:sz w:val="22"/>
                          <w:szCs w:val="24"/>
                          <w:lang w:val="pt-BR"/>
                        </w:rPr>
                      </w:pPr>
                      <w:r w:rsidRPr="003B5EA8">
                        <w:rPr>
                          <w:b/>
                          <w:bCs/>
                          <w:sz w:val="22"/>
                          <w:szCs w:val="24"/>
                          <w:lang w:val="pt-BR"/>
                        </w:rPr>
                        <w:t>ROMÂNIA</w:t>
                      </w:r>
                    </w:p>
                    <w:p w:rsidR="00456FAD" w:rsidRPr="003B5EA8" w:rsidRDefault="00456FAD" w:rsidP="00EA23CA">
                      <w:pPr>
                        <w:rPr>
                          <w:b/>
                          <w:bCs/>
                          <w:sz w:val="22"/>
                          <w:szCs w:val="24"/>
                          <w:lang w:val="pt-BR"/>
                        </w:rPr>
                      </w:pPr>
                      <w:r w:rsidRPr="003B5EA8">
                        <w:rPr>
                          <w:b/>
                          <w:bCs/>
                          <w:sz w:val="22"/>
                          <w:szCs w:val="24"/>
                        </w:rPr>
                        <w:t xml:space="preserve">JUDEŢUL </w:t>
                      </w:r>
                      <w:r w:rsidRPr="003B5EA8">
                        <w:rPr>
                          <w:b/>
                          <w:bCs/>
                          <w:sz w:val="22"/>
                          <w:szCs w:val="24"/>
                          <w:lang w:val="pt-BR"/>
                        </w:rPr>
                        <w:t>HUNEDOARA</w:t>
                      </w:r>
                    </w:p>
                    <w:p w:rsidR="00456FAD" w:rsidRPr="003B5EA8" w:rsidRDefault="00456FAD" w:rsidP="00EA23CA">
                      <w:pPr>
                        <w:ind w:left="2160" w:hanging="2160"/>
                        <w:rPr>
                          <w:b/>
                          <w:bCs/>
                          <w:sz w:val="22"/>
                          <w:szCs w:val="24"/>
                        </w:rPr>
                      </w:pPr>
                      <w:r w:rsidRPr="003B5EA8">
                        <w:rPr>
                          <w:b/>
                          <w:bCs/>
                          <w:sz w:val="22"/>
                          <w:szCs w:val="24"/>
                        </w:rPr>
                        <w:t xml:space="preserve">COMUNA </w:t>
                      </w:r>
                      <w:r w:rsidRPr="003B5EA8">
                        <w:rPr>
                          <w:b/>
                          <w:bCs/>
                          <w:color w:val="000000"/>
                          <w:sz w:val="22"/>
                          <w:szCs w:val="24"/>
                          <w:lang w:val="pt-BR"/>
                        </w:rPr>
                        <w:t>VĂLIȘOARA</w:t>
                      </w:r>
                      <w:r w:rsidRPr="003B5EA8">
                        <w:rPr>
                          <w:b/>
                          <w:bCs/>
                          <w:sz w:val="22"/>
                          <w:szCs w:val="24"/>
                        </w:rPr>
                        <w:t xml:space="preserve"> </w:t>
                      </w:r>
                    </w:p>
                    <w:p w:rsidR="00456FAD" w:rsidRPr="003B5EA8" w:rsidRDefault="00456FAD" w:rsidP="00EA23CA">
                      <w:pPr>
                        <w:ind w:left="2160" w:hanging="2160"/>
                        <w:rPr>
                          <w:b/>
                          <w:bCs/>
                          <w:sz w:val="22"/>
                          <w:szCs w:val="24"/>
                          <w:lang w:val="pt-BR"/>
                        </w:rPr>
                      </w:pPr>
                      <w:r w:rsidRPr="003B5EA8">
                        <w:rPr>
                          <w:b/>
                          <w:bCs/>
                          <w:sz w:val="22"/>
                          <w:szCs w:val="24"/>
                        </w:rPr>
                        <w:t xml:space="preserve">CONSILIUL LOCAL  </w:t>
                      </w:r>
                    </w:p>
                    <w:p w:rsidR="00456FAD" w:rsidRPr="003B5EA8" w:rsidRDefault="00456FAD" w:rsidP="00EA23CA">
                      <w:pPr>
                        <w:rPr>
                          <w:sz w:val="22"/>
                          <w:szCs w:val="24"/>
                        </w:rPr>
                      </w:pPr>
                      <w:r w:rsidRPr="003B5EA8">
                        <w:rPr>
                          <w:sz w:val="22"/>
                          <w:szCs w:val="24"/>
                        </w:rPr>
                        <w:t>Com. Vălișoara, sat Vălișoara, nr. 194, cod poștal 337520</w:t>
                      </w:r>
                    </w:p>
                    <w:p w:rsidR="00456FAD" w:rsidRPr="003B5EA8" w:rsidRDefault="00456FAD" w:rsidP="00EA23CA">
                      <w:pPr>
                        <w:rPr>
                          <w:sz w:val="22"/>
                          <w:szCs w:val="24"/>
                        </w:rPr>
                      </w:pPr>
                      <w:r w:rsidRPr="003B5EA8">
                        <w:rPr>
                          <w:sz w:val="22"/>
                          <w:szCs w:val="24"/>
                        </w:rPr>
                        <w:t>Tel: 0254 265 432, Fax: 0254 265 400</w:t>
                      </w:r>
                    </w:p>
                    <w:p w:rsidR="00456FAD" w:rsidRPr="003B5EA8" w:rsidRDefault="00456FAD" w:rsidP="00EA23CA">
                      <w:pPr>
                        <w:rPr>
                          <w:sz w:val="22"/>
                          <w:szCs w:val="24"/>
                        </w:rPr>
                      </w:pPr>
                      <w:r w:rsidRPr="003B5EA8">
                        <w:rPr>
                          <w:sz w:val="22"/>
                          <w:szCs w:val="24"/>
                        </w:rPr>
                        <w:t>E-mail: primaria.valisoara@yahoo.com</w:t>
                      </w:r>
                    </w:p>
                    <w:p w:rsidR="00456FAD" w:rsidRDefault="00456FAD" w:rsidP="00EA23CA"/>
                  </w:txbxContent>
                </v:textbox>
                <w10:wrap anchory="page"/>
              </v:shape>
            </w:pict>
          </mc:Fallback>
        </mc:AlternateContent>
      </w:r>
    </w:p>
    <w:p w:rsidR="00EA23CA" w:rsidRDefault="00EA23CA" w:rsidP="00EA23CA">
      <w:pPr>
        <w:rPr>
          <w:sz w:val="24"/>
          <w:szCs w:val="24"/>
        </w:rPr>
      </w:pPr>
    </w:p>
    <w:p w:rsidR="00EA23CA" w:rsidRDefault="00EA23CA" w:rsidP="00EA23CA">
      <w:pPr>
        <w:rPr>
          <w:sz w:val="24"/>
          <w:szCs w:val="24"/>
        </w:rPr>
      </w:pPr>
    </w:p>
    <w:p w:rsidR="00EA23CA" w:rsidRDefault="00EA23CA" w:rsidP="00EA23CA">
      <w:pPr>
        <w:rPr>
          <w:sz w:val="24"/>
          <w:szCs w:val="24"/>
        </w:rPr>
      </w:pPr>
    </w:p>
    <w:p w:rsidR="00EA23CA" w:rsidRDefault="00EA23CA" w:rsidP="00EA23CA">
      <w:pPr>
        <w:rPr>
          <w:sz w:val="24"/>
          <w:szCs w:val="24"/>
        </w:rPr>
      </w:pPr>
    </w:p>
    <w:p w:rsidR="00EA23CA" w:rsidRDefault="00EA23CA" w:rsidP="00EA23CA">
      <w:pPr>
        <w:rPr>
          <w:sz w:val="24"/>
          <w:szCs w:val="24"/>
        </w:rPr>
      </w:pPr>
    </w:p>
    <w:p w:rsidR="00EA23CA" w:rsidRDefault="00EA23CA" w:rsidP="00EA23CA">
      <w:pPr>
        <w:rPr>
          <w:sz w:val="24"/>
          <w:szCs w:val="24"/>
        </w:rPr>
      </w:pPr>
    </w:p>
    <w:p w:rsidR="00EA23CA" w:rsidRPr="00E14891" w:rsidRDefault="00EA23CA" w:rsidP="00456FAD">
      <w:pPr>
        <w:ind w:left="5760" w:firstLine="720"/>
        <w:rPr>
          <w:sz w:val="24"/>
          <w:lang w:val="ro-RO"/>
        </w:rPr>
      </w:pPr>
      <w:r>
        <w:rPr>
          <w:sz w:val="24"/>
          <w:lang w:val="ro-RO"/>
        </w:rPr>
        <w:t>Anexa</w:t>
      </w:r>
      <w:r w:rsidR="00FF4281">
        <w:rPr>
          <w:sz w:val="24"/>
          <w:lang w:val="ro-RO"/>
        </w:rPr>
        <w:t xml:space="preserve"> nr. 2</w:t>
      </w:r>
      <w:r>
        <w:rPr>
          <w:sz w:val="24"/>
          <w:lang w:val="ro-RO"/>
        </w:rPr>
        <w:t xml:space="preserve"> la </w:t>
      </w:r>
      <w:r w:rsidR="00456FAD">
        <w:rPr>
          <w:sz w:val="24"/>
          <w:lang w:val="ro-RO"/>
        </w:rPr>
        <w:t>HCL</w:t>
      </w:r>
      <w:r w:rsidRPr="00E14891">
        <w:rPr>
          <w:sz w:val="24"/>
          <w:lang w:val="ro-RO"/>
        </w:rPr>
        <w:t xml:space="preserve"> </w:t>
      </w:r>
      <w:r>
        <w:rPr>
          <w:sz w:val="24"/>
          <w:lang w:val="ro-RO"/>
        </w:rPr>
        <w:t xml:space="preserve">nr. </w:t>
      </w:r>
      <w:r w:rsidR="00456FAD">
        <w:rPr>
          <w:color w:val="000000" w:themeColor="text1"/>
          <w:sz w:val="24"/>
          <w:lang w:val="ro-RO"/>
        </w:rPr>
        <w:t>24</w:t>
      </w:r>
      <w:r w:rsidRPr="00FF4281">
        <w:rPr>
          <w:color w:val="000000" w:themeColor="text1"/>
          <w:sz w:val="24"/>
          <w:lang w:val="ro-RO"/>
        </w:rPr>
        <w:t>/2020</w:t>
      </w:r>
    </w:p>
    <w:p w:rsidR="00EA23CA" w:rsidRDefault="00EA23CA" w:rsidP="00EA23CA">
      <w:pPr>
        <w:rPr>
          <w:lang w:val="ro-RO"/>
        </w:rPr>
      </w:pPr>
    </w:p>
    <w:p w:rsidR="00EA23CA" w:rsidRDefault="00EA23CA" w:rsidP="00EA23CA">
      <w:pPr>
        <w:rPr>
          <w:lang w:val="ro-RO"/>
        </w:rPr>
      </w:pPr>
    </w:p>
    <w:p w:rsidR="00EA23CA" w:rsidRDefault="00EA23CA" w:rsidP="00EA23CA">
      <w:pPr>
        <w:jc w:val="center"/>
        <w:rPr>
          <w:b/>
          <w:sz w:val="24"/>
          <w:lang w:val="ro-RO"/>
        </w:rPr>
      </w:pPr>
    </w:p>
    <w:p w:rsidR="00EA23CA" w:rsidRDefault="00EA23CA" w:rsidP="00EA23CA">
      <w:pPr>
        <w:jc w:val="center"/>
        <w:rPr>
          <w:b/>
          <w:sz w:val="24"/>
          <w:lang w:val="ro-RO"/>
        </w:rPr>
      </w:pPr>
    </w:p>
    <w:p w:rsidR="00EA23CA" w:rsidRDefault="00EA23CA" w:rsidP="00EA23CA">
      <w:pPr>
        <w:jc w:val="center"/>
        <w:rPr>
          <w:b/>
          <w:sz w:val="24"/>
          <w:lang w:val="ro-RO"/>
        </w:rPr>
      </w:pPr>
      <w:bookmarkStart w:id="0" w:name="_GoBack"/>
      <w:bookmarkEnd w:id="0"/>
    </w:p>
    <w:p w:rsidR="00EA23CA" w:rsidRDefault="00EA23CA" w:rsidP="00EA23CA">
      <w:pPr>
        <w:jc w:val="center"/>
        <w:rPr>
          <w:b/>
          <w:sz w:val="24"/>
          <w:lang w:val="ro-RO"/>
        </w:rPr>
      </w:pPr>
    </w:p>
    <w:p w:rsidR="00EA23CA" w:rsidRDefault="00EA23CA" w:rsidP="00C77E26">
      <w:pPr>
        <w:spacing w:line="276" w:lineRule="auto"/>
        <w:jc w:val="center"/>
        <w:rPr>
          <w:b/>
          <w:sz w:val="24"/>
          <w:lang w:val="ro-RO"/>
        </w:rPr>
      </w:pPr>
    </w:p>
    <w:p w:rsidR="00C77E26" w:rsidRDefault="00EA23CA" w:rsidP="00C77E26">
      <w:pPr>
        <w:spacing w:line="276" w:lineRule="auto"/>
        <w:jc w:val="center"/>
        <w:rPr>
          <w:b/>
          <w:sz w:val="24"/>
          <w:lang w:val="ro-RO"/>
        </w:rPr>
      </w:pPr>
      <w:r>
        <w:rPr>
          <w:b/>
          <w:sz w:val="24"/>
          <w:lang w:val="ro-RO"/>
        </w:rPr>
        <w:t>DOCUMENTAȚIE DE ATRIBUIRE</w:t>
      </w:r>
    </w:p>
    <w:p w:rsidR="00C77E26" w:rsidRDefault="00EA23CA" w:rsidP="00C77E26">
      <w:pPr>
        <w:spacing w:line="276" w:lineRule="auto"/>
        <w:jc w:val="center"/>
        <w:rPr>
          <w:b/>
          <w:sz w:val="24"/>
          <w:lang w:val="ro-RO"/>
        </w:rPr>
      </w:pPr>
      <w:r>
        <w:rPr>
          <w:b/>
          <w:sz w:val="24"/>
          <w:lang w:val="ro-RO"/>
        </w:rPr>
        <w:t xml:space="preserve"> </w:t>
      </w:r>
      <w:r w:rsidR="00C77E26">
        <w:rPr>
          <w:b/>
          <w:sz w:val="24"/>
          <w:lang w:val="ro-RO"/>
        </w:rPr>
        <w:t xml:space="preserve">pentru închiriere prin licitație publică </w:t>
      </w:r>
      <w:r w:rsidR="00C77E26" w:rsidRPr="00EA23CA">
        <w:rPr>
          <w:b/>
          <w:sz w:val="24"/>
          <w:lang w:val="ro-RO"/>
        </w:rPr>
        <w:t>a spațiului comercial amplasat în clădirea</w:t>
      </w:r>
      <w:r w:rsidR="00C77E26">
        <w:rPr>
          <w:b/>
          <w:sz w:val="24"/>
          <w:lang w:val="ro-RO"/>
        </w:rPr>
        <w:t xml:space="preserve"> </w:t>
      </w:r>
    </w:p>
    <w:p w:rsidR="00EA23CA" w:rsidRPr="00EA23CA" w:rsidRDefault="00C77E26" w:rsidP="00C77E26">
      <w:pPr>
        <w:spacing w:line="276" w:lineRule="auto"/>
        <w:jc w:val="center"/>
        <w:rPr>
          <w:b/>
          <w:sz w:val="24"/>
          <w:lang w:val="ro-RO"/>
        </w:rPr>
      </w:pPr>
      <w:r>
        <w:rPr>
          <w:b/>
          <w:sz w:val="24"/>
          <w:lang w:val="ro-RO"/>
        </w:rPr>
        <w:t>D</w:t>
      </w:r>
      <w:r w:rsidRPr="00EA23CA">
        <w:rPr>
          <w:b/>
          <w:sz w:val="24"/>
          <w:lang w:val="ro-RO"/>
        </w:rPr>
        <w:t xml:space="preserve">ispensarului </w:t>
      </w:r>
      <w:r>
        <w:rPr>
          <w:b/>
          <w:sz w:val="24"/>
          <w:lang w:val="ro-RO"/>
        </w:rPr>
        <w:t>U</w:t>
      </w:r>
      <w:r w:rsidRPr="00EA23CA">
        <w:rPr>
          <w:b/>
          <w:sz w:val="24"/>
          <w:lang w:val="ro-RO"/>
        </w:rPr>
        <w:t xml:space="preserve">man, situată în comuna </w:t>
      </w:r>
      <w:r>
        <w:rPr>
          <w:b/>
          <w:sz w:val="24"/>
          <w:lang w:val="ro-RO"/>
        </w:rPr>
        <w:t>V</w:t>
      </w:r>
      <w:r w:rsidRPr="00EA23CA">
        <w:rPr>
          <w:b/>
          <w:sz w:val="24"/>
          <w:lang w:val="ro-RO"/>
        </w:rPr>
        <w:t xml:space="preserve">ălișoara, sat </w:t>
      </w:r>
      <w:r>
        <w:rPr>
          <w:b/>
          <w:sz w:val="24"/>
          <w:lang w:val="ro-RO"/>
        </w:rPr>
        <w:t>V</w:t>
      </w:r>
      <w:r w:rsidRPr="00EA23CA">
        <w:rPr>
          <w:b/>
          <w:sz w:val="24"/>
          <w:lang w:val="ro-RO"/>
        </w:rPr>
        <w:t xml:space="preserve">ălișoara, nr. 186, județul </w:t>
      </w:r>
      <w:r>
        <w:rPr>
          <w:b/>
          <w:sz w:val="24"/>
          <w:lang w:val="ro-RO"/>
        </w:rPr>
        <w:t>H</w:t>
      </w:r>
      <w:r w:rsidRPr="00EA23CA">
        <w:rPr>
          <w:b/>
          <w:sz w:val="24"/>
          <w:lang w:val="ro-RO"/>
        </w:rPr>
        <w:t xml:space="preserve">unedoara, </w:t>
      </w:r>
    </w:p>
    <w:p w:rsidR="00EA23CA" w:rsidRDefault="00C77E26" w:rsidP="00C77E26">
      <w:pPr>
        <w:spacing w:line="276" w:lineRule="auto"/>
        <w:jc w:val="center"/>
        <w:rPr>
          <w:b/>
          <w:sz w:val="24"/>
          <w:lang w:val="ro-RO"/>
        </w:rPr>
      </w:pPr>
      <w:r w:rsidRPr="00EA23CA">
        <w:rPr>
          <w:b/>
          <w:sz w:val="24"/>
          <w:lang w:val="ro-RO"/>
        </w:rPr>
        <w:t xml:space="preserve">identificat în </w:t>
      </w:r>
      <w:r>
        <w:rPr>
          <w:b/>
          <w:sz w:val="24"/>
          <w:lang w:val="ro-RO"/>
        </w:rPr>
        <w:t>CF</w:t>
      </w:r>
      <w:r w:rsidRPr="00EA23CA">
        <w:rPr>
          <w:b/>
          <w:sz w:val="24"/>
          <w:lang w:val="ro-RO"/>
        </w:rPr>
        <w:t xml:space="preserve"> nr. 331/a a localității </w:t>
      </w:r>
      <w:r>
        <w:rPr>
          <w:b/>
          <w:sz w:val="24"/>
          <w:lang w:val="ro-RO"/>
        </w:rPr>
        <w:t>V</w:t>
      </w:r>
      <w:r w:rsidRPr="00EA23CA">
        <w:rPr>
          <w:b/>
          <w:sz w:val="24"/>
          <w:lang w:val="ro-RO"/>
        </w:rPr>
        <w:t xml:space="preserve">ălișoara, județul </w:t>
      </w:r>
      <w:r>
        <w:rPr>
          <w:b/>
          <w:sz w:val="24"/>
          <w:lang w:val="ro-RO"/>
        </w:rPr>
        <w:t>H</w:t>
      </w:r>
      <w:r w:rsidRPr="00EA23CA">
        <w:rPr>
          <w:b/>
          <w:sz w:val="24"/>
          <w:lang w:val="ro-RO"/>
        </w:rPr>
        <w:t>unedoara</w:t>
      </w:r>
    </w:p>
    <w:p w:rsidR="00EA23CA" w:rsidRDefault="00EA23CA" w:rsidP="00C77E26">
      <w:pPr>
        <w:spacing w:line="276" w:lineRule="auto"/>
        <w:jc w:val="center"/>
        <w:rPr>
          <w:b/>
          <w:sz w:val="24"/>
          <w:lang w:val="ro-RO"/>
        </w:rPr>
      </w:pPr>
    </w:p>
    <w:p w:rsidR="00EA23CA" w:rsidRDefault="00EA23CA" w:rsidP="00EA23CA">
      <w:pPr>
        <w:jc w:val="center"/>
        <w:rPr>
          <w:b/>
          <w:sz w:val="24"/>
          <w:lang w:val="ro-RO"/>
        </w:rPr>
      </w:pPr>
    </w:p>
    <w:p w:rsidR="00EA23CA" w:rsidRDefault="00EA23CA" w:rsidP="00EA23CA">
      <w:pPr>
        <w:jc w:val="center"/>
        <w:rPr>
          <w:b/>
          <w:sz w:val="24"/>
          <w:lang w:val="ro-RO"/>
        </w:rPr>
      </w:pPr>
    </w:p>
    <w:p w:rsidR="00EA23CA" w:rsidRDefault="00EA23CA" w:rsidP="00EA23CA">
      <w:pPr>
        <w:jc w:val="center"/>
        <w:rPr>
          <w:b/>
          <w:sz w:val="24"/>
          <w:lang w:val="ro-RO"/>
        </w:rPr>
      </w:pPr>
    </w:p>
    <w:p w:rsidR="00EA23CA" w:rsidRDefault="00EA23CA" w:rsidP="00EA23CA">
      <w:pPr>
        <w:jc w:val="center"/>
        <w:rPr>
          <w:b/>
          <w:sz w:val="24"/>
          <w:lang w:val="ro-RO"/>
        </w:rPr>
      </w:pPr>
    </w:p>
    <w:p w:rsidR="00EA23CA" w:rsidRDefault="00EA23CA" w:rsidP="00EA23CA">
      <w:pPr>
        <w:jc w:val="center"/>
        <w:rPr>
          <w:b/>
          <w:sz w:val="24"/>
          <w:lang w:val="ro-RO"/>
        </w:rPr>
      </w:pPr>
    </w:p>
    <w:p w:rsidR="00EA23CA" w:rsidRDefault="00EA23CA" w:rsidP="00EA23CA">
      <w:pPr>
        <w:jc w:val="center"/>
        <w:rPr>
          <w:b/>
          <w:sz w:val="24"/>
          <w:lang w:val="ro-RO"/>
        </w:rPr>
      </w:pPr>
    </w:p>
    <w:p w:rsidR="00EA23CA" w:rsidRPr="00057458" w:rsidRDefault="00456FAD" w:rsidP="00456FAD">
      <w:pPr>
        <w:rPr>
          <w:sz w:val="24"/>
          <w:szCs w:val="24"/>
        </w:rPr>
      </w:pPr>
      <w:r>
        <w:rPr>
          <w:sz w:val="24"/>
          <w:szCs w:val="24"/>
        </w:rPr>
        <w:t xml:space="preserve">      </w:t>
      </w:r>
      <w:r w:rsidR="00EA23CA" w:rsidRPr="00057458">
        <w:rPr>
          <w:sz w:val="24"/>
          <w:szCs w:val="24"/>
        </w:rPr>
        <w:t>PREŞEDINTE</w:t>
      </w:r>
      <w:r w:rsidR="00EA23CA">
        <w:rPr>
          <w:sz w:val="24"/>
          <w:szCs w:val="24"/>
        </w:rPr>
        <w:t xml:space="preserve"> DE ŞEDINŢĂ,</w:t>
      </w:r>
      <w:r w:rsidR="00EA23CA">
        <w:rPr>
          <w:sz w:val="24"/>
          <w:szCs w:val="24"/>
        </w:rPr>
        <w:tab/>
      </w:r>
      <w:r w:rsidR="00EA23CA">
        <w:rPr>
          <w:sz w:val="24"/>
          <w:szCs w:val="24"/>
        </w:rPr>
        <w:tab/>
      </w:r>
      <w:r w:rsidR="00EA23CA">
        <w:rPr>
          <w:sz w:val="24"/>
          <w:szCs w:val="24"/>
        </w:rPr>
        <w:tab/>
      </w:r>
      <w:r w:rsidR="00EA23CA">
        <w:rPr>
          <w:sz w:val="24"/>
          <w:szCs w:val="24"/>
        </w:rPr>
        <w:tab/>
        <w:t xml:space="preserve">         </w:t>
      </w:r>
      <w:r>
        <w:rPr>
          <w:sz w:val="24"/>
          <w:szCs w:val="24"/>
        </w:rPr>
        <w:t xml:space="preserve">         </w:t>
      </w:r>
      <w:r w:rsidR="00EA23CA" w:rsidRPr="00057458">
        <w:rPr>
          <w:sz w:val="24"/>
          <w:szCs w:val="24"/>
        </w:rPr>
        <w:t>CONTRASEMNEAZĂ,</w:t>
      </w:r>
    </w:p>
    <w:p w:rsidR="00EA23CA" w:rsidRPr="00057458" w:rsidRDefault="00EA23CA" w:rsidP="00EA23CA">
      <w:pPr>
        <w:pStyle w:val="NoSpacing"/>
      </w:pPr>
      <w:r w:rsidRPr="00456FAD">
        <w:t xml:space="preserve">       </w:t>
      </w:r>
      <w:r w:rsidR="00456FAD" w:rsidRPr="00456FAD">
        <w:t>Resiga Constantin-Felician</w:t>
      </w:r>
      <w:r>
        <w:rPr>
          <w:b/>
        </w:rPr>
        <w:tab/>
      </w:r>
      <w:r>
        <w:rPr>
          <w:b/>
        </w:rPr>
        <w:tab/>
      </w:r>
      <w:r>
        <w:rPr>
          <w:b/>
        </w:rPr>
        <w:tab/>
        <w:t xml:space="preserve">                 </w:t>
      </w:r>
      <w:r>
        <w:t xml:space="preserve">SECRETAR GENERAL AL </w:t>
      </w:r>
      <w:r w:rsidRPr="00057458">
        <w:t xml:space="preserve">COMUNEI </w:t>
      </w:r>
    </w:p>
    <w:p w:rsidR="00EA23CA" w:rsidRPr="00456FAD" w:rsidRDefault="00456FAD" w:rsidP="00EA23CA">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EA23CA">
        <w:rPr>
          <w:b/>
          <w:sz w:val="24"/>
          <w:szCs w:val="24"/>
        </w:rPr>
        <w:t xml:space="preserve"> </w:t>
      </w:r>
      <w:r w:rsidRPr="00456FAD">
        <w:rPr>
          <w:sz w:val="24"/>
          <w:szCs w:val="24"/>
        </w:rPr>
        <w:t>Groza Loredana-Roxana</w:t>
      </w:r>
    </w:p>
    <w:p w:rsidR="00456FAD" w:rsidRDefault="00456FAD" w:rsidP="00EA23CA">
      <w:pPr>
        <w:rPr>
          <w:sz w:val="24"/>
          <w:szCs w:val="24"/>
        </w:rPr>
      </w:pPr>
    </w:p>
    <w:p w:rsidR="00456FAD" w:rsidRDefault="00456FAD" w:rsidP="00EA23CA">
      <w:pPr>
        <w:rPr>
          <w:sz w:val="24"/>
          <w:szCs w:val="24"/>
        </w:rPr>
      </w:pPr>
    </w:p>
    <w:p w:rsidR="00456FAD" w:rsidRDefault="00456FAD" w:rsidP="00EA23CA">
      <w:pPr>
        <w:rPr>
          <w:sz w:val="24"/>
          <w:szCs w:val="24"/>
        </w:rPr>
      </w:pPr>
    </w:p>
    <w:p w:rsidR="00456FAD" w:rsidRDefault="00456FAD" w:rsidP="00EA23CA">
      <w:pPr>
        <w:rPr>
          <w:sz w:val="24"/>
          <w:szCs w:val="24"/>
        </w:rPr>
      </w:pPr>
    </w:p>
    <w:p w:rsidR="00456FAD" w:rsidRDefault="00456FAD" w:rsidP="00EA23CA">
      <w:pPr>
        <w:rPr>
          <w:sz w:val="24"/>
          <w:szCs w:val="24"/>
        </w:rPr>
      </w:pPr>
    </w:p>
    <w:p w:rsidR="00456FAD" w:rsidRDefault="00456FAD" w:rsidP="00EA23CA">
      <w:pPr>
        <w:rPr>
          <w:sz w:val="24"/>
          <w:szCs w:val="24"/>
        </w:rPr>
      </w:pPr>
    </w:p>
    <w:p w:rsidR="00456FAD" w:rsidRDefault="00456FAD" w:rsidP="00EA23CA">
      <w:pPr>
        <w:rPr>
          <w:sz w:val="24"/>
          <w:szCs w:val="24"/>
        </w:rPr>
      </w:pPr>
    </w:p>
    <w:p w:rsidR="00EA23CA" w:rsidRPr="00057458" w:rsidRDefault="00EA23CA" w:rsidP="00EA23CA">
      <w:pPr>
        <w:rPr>
          <w:sz w:val="24"/>
          <w:szCs w:val="24"/>
        </w:rPr>
      </w:pPr>
      <w:r w:rsidRPr="00057458">
        <w:rPr>
          <w:sz w:val="24"/>
          <w:szCs w:val="24"/>
        </w:rPr>
        <w:t xml:space="preserve">Vălișoara, </w:t>
      </w:r>
      <w:r w:rsidR="00456FAD">
        <w:rPr>
          <w:sz w:val="24"/>
          <w:szCs w:val="24"/>
        </w:rPr>
        <w:t>24.07.2020</w:t>
      </w:r>
    </w:p>
    <w:p w:rsidR="00EA23CA" w:rsidRPr="00057458" w:rsidRDefault="00EA23CA" w:rsidP="00EA23CA">
      <w:pPr>
        <w:jc w:val="center"/>
        <w:rPr>
          <w:sz w:val="24"/>
          <w:szCs w:val="24"/>
        </w:rPr>
      </w:pPr>
    </w:p>
    <w:p w:rsidR="00EA23CA" w:rsidRDefault="00EA23CA" w:rsidP="00EA23CA">
      <w:pPr>
        <w:jc w:val="center"/>
        <w:rPr>
          <w:sz w:val="24"/>
          <w:szCs w:val="24"/>
        </w:rPr>
      </w:pPr>
    </w:p>
    <w:p w:rsidR="00EA23CA" w:rsidRDefault="00EA23CA" w:rsidP="00EA23CA">
      <w:pPr>
        <w:jc w:val="center"/>
        <w:rPr>
          <w:sz w:val="24"/>
          <w:szCs w:val="24"/>
        </w:rPr>
      </w:pPr>
    </w:p>
    <w:p w:rsidR="00EA23CA" w:rsidRDefault="00EA23CA" w:rsidP="00EA23CA">
      <w:pPr>
        <w:jc w:val="center"/>
        <w:rPr>
          <w:sz w:val="24"/>
          <w:szCs w:val="24"/>
        </w:rPr>
      </w:pPr>
    </w:p>
    <w:p w:rsidR="00EA23CA" w:rsidRDefault="00EA23CA">
      <w:pPr>
        <w:spacing w:after="160" w:line="259" w:lineRule="auto"/>
        <w:jc w:val="left"/>
      </w:pPr>
      <w:r>
        <w:br w:type="page"/>
      </w:r>
    </w:p>
    <w:p w:rsidR="00401D72" w:rsidRPr="00401D72" w:rsidRDefault="00401D72" w:rsidP="00401D72">
      <w:pPr>
        <w:widowControl w:val="0"/>
        <w:autoSpaceDE w:val="0"/>
        <w:autoSpaceDN w:val="0"/>
        <w:adjustRightInd w:val="0"/>
        <w:spacing w:line="273" w:lineRule="exact"/>
        <w:jc w:val="center"/>
        <w:rPr>
          <w:rFonts w:eastAsia="Arial"/>
          <w:b/>
          <w:sz w:val="24"/>
          <w:szCs w:val="24"/>
          <w:lang w:val="ro-RO"/>
        </w:rPr>
      </w:pPr>
      <w:r w:rsidRPr="00401D72">
        <w:rPr>
          <w:rFonts w:eastAsia="Arial"/>
          <w:b/>
          <w:sz w:val="24"/>
          <w:szCs w:val="24"/>
          <w:lang w:val="ro-RO"/>
        </w:rPr>
        <w:lastRenderedPageBreak/>
        <w:t>FIŞA DE DATE</w:t>
      </w:r>
    </w:p>
    <w:p w:rsidR="00401D72" w:rsidRPr="00401D72" w:rsidRDefault="00401D72" w:rsidP="00401D72">
      <w:pPr>
        <w:widowControl w:val="0"/>
        <w:autoSpaceDE w:val="0"/>
        <w:autoSpaceDN w:val="0"/>
        <w:adjustRightInd w:val="0"/>
        <w:jc w:val="left"/>
        <w:rPr>
          <w:rFonts w:eastAsia="Arial"/>
          <w:noProof/>
          <w:sz w:val="24"/>
          <w:szCs w:val="24"/>
        </w:rPr>
      </w:pPr>
    </w:p>
    <w:p w:rsidR="00401D72" w:rsidRPr="00401D72" w:rsidRDefault="00401D72" w:rsidP="00401D72">
      <w:pPr>
        <w:widowControl w:val="0"/>
        <w:autoSpaceDE w:val="0"/>
        <w:autoSpaceDN w:val="0"/>
        <w:adjustRightInd w:val="0"/>
        <w:jc w:val="left"/>
        <w:rPr>
          <w:rFonts w:eastAsia="Arial"/>
          <w:noProof/>
          <w:sz w:val="24"/>
          <w:szCs w:val="24"/>
        </w:rPr>
      </w:pPr>
    </w:p>
    <w:p w:rsidR="00401D72" w:rsidRPr="00401D72" w:rsidRDefault="00401D72" w:rsidP="00401D72">
      <w:pPr>
        <w:widowControl w:val="0"/>
        <w:autoSpaceDE w:val="0"/>
        <w:autoSpaceDN w:val="0"/>
        <w:adjustRightInd w:val="0"/>
        <w:spacing w:line="280" w:lineRule="exact"/>
        <w:ind w:firstLine="144"/>
        <w:jc w:val="left"/>
        <w:rPr>
          <w:rFonts w:eastAsia="Arial"/>
          <w:b/>
          <w:sz w:val="24"/>
          <w:szCs w:val="24"/>
          <w:lang w:val="ro-RO"/>
        </w:rPr>
      </w:pPr>
      <w:r w:rsidRPr="00401D72">
        <w:rPr>
          <w:rFonts w:eastAsia="Arial"/>
          <w:b/>
          <w:sz w:val="24"/>
          <w:szCs w:val="24"/>
          <w:lang w:val="ro-RO"/>
        </w:rPr>
        <w:t xml:space="preserve">I. INFORMATII GENERALE </w:t>
      </w:r>
    </w:p>
    <w:p w:rsidR="00401D72" w:rsidRPr="00401D72" w:rsidRDefault="00401D72" w:rsidP="00401D72">
      <w:pPr>
        <w:widowControl w:val="0"/>
        <w:autoSpaceDE w:val="0"/>
        <w:autoSpaceDN w:val="0"/>
        <w:adjustRightInd w:val="0"/>
        <w:ind w:firstLine="144"/>
        <w:jc w:val="left"/>
        <w:rPr>
          <w:rFonts w:eastAsia="Arial"/>
          <w:noProof/>
          <w:sz w:val="24"/>
          <w:szCs w:val="24"/>
        </w:rPr>
      </w:pPr>
      <w:r w:rsidRPr="00401D72">
        <w:rPr>
          <w:rFonts w:eastAsia="Arial"/>
          <w:noProof/>
          <w:sz w:val="24"/>
          <w:szCs w:val="24"/>
        </w:rPr>
        <w:t>1. DENUMIRE ȘI ADRESĂ</w:t>
      </w:r>
    </w:p>
    <w:tbl>
      <w:tblPr>
        <w:tblStyle w:val="TableGrid1"/>
        <w:tblW w:w="0" w:type="auto"/>
        <w:tblLook w:val="04A0" w:firstRow="1" w:lastRow="0" w:firstColumn="1" w:lastColumn="0" w:noHBand="0" w:noVBand="1"/>
      </w:tblPr>
      <w:tblGrid>
        <w:gridCol w:w="4815"/>
        <w:gridCol w:w="3118"/>
        <w:gridCol w:w="2497"/>
      </w:tblGrid>
      <w:tr w:rsidR="00401D72" w:rsidRPr="00401D72" w:rsidTr="00401D72">
        <w:tc>
          <w:tcPr>
            <w:tcW w:w="10430" w:type="dxa"/>
            <w:gridSpan w:val="3"/>
          </w:tcPr>
          <w:p w:rsidR="00401D72" w:rsidRPr="00401D72" w:rsidRDefault="00401D72" w:rsidP="00401D72">
            <w:pPr>
              <w:widowControl w:val="0"/>
              <w:autoSpaceDE w:val="0"/>
              <w:autoSpaceDN w:val="0"/>
              <w:adjustRightInd w:val="0"/>
              <w:jc w:val="left"/>
              <w:rPr>
                <w:rFonts w:eastAsia="Arial"/>
                <w:sz w:val="24"/>
                <w:szCs w:val="24"/>
                <w:lang w:val="ro-RO"/>
              </w:rPr>
            </w:pPr>
            <w:r w:rsidRPr="00401D72">
              <w:rPr>
                <w:rFonts w:eastAsia="Arial"/>
                <w:sz w:val="24"/>
                <w:szCs w:val="24"/>
                <w:lang w:val="ro-RO"/>
              </w:rPr>
              <w:t>Denumire oficială: Comuna Vălișoara</w:t>
            </w:r>
          </w:p>
        </w:tc>
      </w:tr>
      <w:tr w:rsidR="00401D72" w:rsidRPr="00401D72" w:rsidTr="00401D72">
        <w:tc>
          <w:tcPr>
            <w:tcW w:w="10430" w:type="dxa"/>
            <w:gridSpan w:val="3"/>
          </w:tcPr>
          <w:p w:rsidR="00401D72" w:rsidRPr="00401D72" w:rsidRDefault="00401D72" w:rsidP="00401D72">
            <w:pPr>
              <w:widowControl w:val="0"/>
              <w:autoSpaceDE w:val="0"/>
              <w:autoSpaceDN w:val="0"/>
              <w:adjustRightInd w:val="0"/>
              <w:jc w:val="left"/>
              <w:rPr>
                <w:rFonts w:eastAsia="Arial"/>
                <w:sz w:val="24"/>
                <w:szCs w:val="24"/>
                <w:lang w:val="ro-RO"/>
              </w:rPr>
            </w:pPr>
            <w:r w:rsidRPr="00401D72">
              <w:rPr>
                <w:rFonts w:eastAsia="Arial"/>
                <w:sz w:val="24"/>
                <w:szCs w:val="24"/>
                <w:lang w:val="ro-RO"/>
              </w:rPr>
              <w:t>CUI:  4521419</w:t>
            </w:r>
          </w:p>
        </w:tc>
      </w:tr>
      <w:tr w:rsidR="00401D72" w:rsidRPr="00401D72" w:rsidTr="00401D72">
        <w:tc>
          <w:tcPr>
            <w:tcW w:w="10430" w:type="dxa"/>
            <w:gridSpan w:val="3"/>
          </w:tcPr>
          <w:p w:rsidR="00401D72" w:rsidRPr="00401D72" w:rsidRDefault="00401D72" w:rsidP="00401D72">
            <w:pPr>
              <w:widowControl w:val="0"/>
              <w:autoSpaceDE w:val="0"/>
              <w:autoSpaceDN w:val="0"/>
              <w:adjustRightInd w:val="0"/>
              <w:jc w:val="left"/>
              <w:rPr>
                <w:rFonts w:eastAsia="Arial"/>
                <w:noProof/>
                <w:sz w:val="24"/>
                <w:szCs w:val="24"/>
              </w:rPr>
            </w:pPr>
            <w:r w:rsidRPr="00401D72">
              <w:rPr>
                <w:rFonts w:eastAsia="Arial"/>
                <w:sz w:val="24"/>
                <w:szCs w:val="24"/>
                <w:lang w:val="ro-RO"/>
              </w:rPr>
              <w:t>Adresă: sat Vălișoara, nr. 194, județul Hunedoara</w:t>
            </w:r>
          </w:p>
        </w:tc>
      </w:tr>
      <w:tr w:rsidR="00401D72" w:rsidRPr="00401D72" w:rsidTr="00401D72">
        <w:tc>
          <w:tcPr>
            <w:tcW w:w="4815" w:type="dxa"/>
            <w:vAlign w:val="center"/>
          </w:tcPr>
          <w:p w:rsidR="00401D72" w:rsidRPr="00401D72" w:rsidRDefault="00401D72" w:rsidP="00401D72">
            <w:pPr>
              <w:widowControl w:val="0"/>
              <w:autoSpaceDE w:val="0"/>
              <w:autoSpaceDN w:val="0"/>
              <w:adjustRightInd w:val="0"/>
              <w:rPr>
                <w:rFonts w:eastAsia="Arial"/>
                <w:sz w:val="24"/>
                <w:szCs w:val="24"/>
                <w:lang w:val="ro-RO"/>
              </w:rPr>
            </w:pPr>
            <w:r w:rsidRPr="00401D72">
              <w:rPr>
                <w:rFonts w:eastAsia="Arial"/>
                <w:sz w:val="24"/>
                <w:szCs w:val="24"/>
                <w:lang w:val="ro-RO"/>
              </w:rPr>
              <w:t>Localitate: Comuna Vălișoara</w:t>
            </w:r>
          </w:p>
        </w:tc>
        <w:tc>
          <w:tcPr>
            <w:tcW w:w="3118" w:type="dxa"/>
            <w:vAlign w:val="center"/>
          </w:tcPr>
          <w:p w:rsidR="00401D72" w:rsidRPr="00401D72" w:rsidRDefault="00401D72" w:rsidP="00401D72">
            <w:pPr>
              <w:widowControl w:val="0"/>
              <w:autoSpaceDE w:val="0"/>
              <w:autoSpaceDN w:val="0"/>
              <w:adjustRightInd w:val="0"/>
              <w:jc w:val="left"/>
              <w:rPr>
                <w:rFonts w:eastAsia="Arial"/>
                <w:sz w:val="24"/>
                <w:szCs w:val="24"/>
                <w:lang w:val="ro-RO"/>
              </w:rPr>
            </w:pPr>
            <w:r w:rsidRPr="00401D72">
              <w:rPr>
                <w:rFonts w:eastAsia="Arial"/>
                <w:sz w:val="24"/>
                <w:szCs w:val="24"/>
                <w:lang w:val="ro-RO"/>
              </w:rPr>
              <w:t>Cod poștal</w:t>
            </w:r>
          </w:p>
          <w:p w:rsidR="00401D72" w:rsidRPr="00401D72" w:rsidRDefault="00401D72" w:rsidP="00401D72">
            <w:pPr>
              <w:widowControl w:val="0"/>
              <w:autoSpaceDE w:val="0"/>
              <w:autoSpaceDN w:val="0"/>
              <w:adjustRightInd w:val="0"/>
              <w:jc w:val="left"/>
              <w:rPr>
                <w:rFonts w:eastAsia="Arial"/>
                <w:sz w:val="24"/>
                <w:szCs w:val="24"/>
                <w:lang w:val="ro-RO"/>
              </w:rPr>
            </w:pPr>
            <w:r w:rsidRPr="00401D72">
              <w:rPr>
                <w:rFonts w:eastAsia="Arial"/>
                <w:sz w:val="24"/>
                <w:szCs w:val="24"/>
                <w:lang w:val="ro-RO"/>
              </w:rPr>
              <w:t>337520</w:t>
            </w:r>
          </w:p>
        </w:tc>
        <w:tc>
          <w:tcPr>
            <w:tcW w:w="2497" w:type="dxa"/>
          </w:tcPr>
          <w:p w:rsidR="00401D72" w:rsidRPr="00401D72" w:rsidRDefault="00401D72" w:rsidP="00401D72">
            <w:pPr>
              <w:widowControl w:val="0"/>
              <w:autoSpaceDE w:val="0"/>
              <w:autoSpaceDN w:val="0"/>
              <w:adjustRightInd w:val="0"/>
              <w:jc w:val="left"/>
              <w:rPr>
                <w:rFonts w:eastAsia="Arial"/>
                <w:noProof/>
                <w:sz w:val="24"/>
                <w:szCs w:val="24"/>
              </w:rPr>
            </w:pPr>
            <w:r w:rsidRPr="00401D72">
              <w:rPr>
                <w:rFonts w:eastAsia="Arial"/>
                <w:noProof/>
                <w:sz w:val="24"/>
                <w:szCs w:val="24"/>
              </w:rPr>
              <w:t xml:space="preserve">Țara: România </w:t>
            </w:r>
          </w:p>
        </w:tc>
      </w:tr>
      <w:tr w:rsidR="00401D72" w:rsidRPr="00401D72" w:rsidTr="00401D72">
        <w:tc>
          <w:tcPr>
            <w:tcW w:w="4815" w:type="dxa"/>
          </w:tcPr>
          <w:p w:rsidR="00401D72" w:rsidRPr="00401D72" w:rsidRDefault="00401D72" w:rsidP="00401D72">
            <w:pPr>
              <w:widowControl w:val="0"/>
              <w:autoSpaceDE w:val="0"/>
              <w:autoSpaceDN w:val="0"/>
              <w:adjustRightInd w:val="0"/>
              <w:jc w:val="left"/>
              <w:rPr>
                <w:rFonts w:eastAsia="Arial"/>
                <w:noProof/>
                <w:sz w:val="24"/>
                <w:szCs w:val="24"/>
              </w:rPr>
            </w:pPr>
            <w:r w:rsidRPr="00401D72">
              <w:rPr>
                <w:rFonts w:eastAsia="Arial"/>
                <w:noProof/>
                <w:sz w:val="24"/>
                <w:szCs w:val="24"/>
              </w:rPr>
              <w:t>Telefon: 0254 265 432</w:t>
            </w:r>
          </w:p>
          <w:p w:rsidR="00401D72" w:rsidRPr="00401D72" w:rsidRDefault="00401D72" w:rsidP="00401D72">
            <w:pPr>
              <w:widowControl w:val="0"/>
              <w:autoSpaceDE w:val="0"/>
              <w:autoSpaceDN w:val="0"/>
              <w:adjustRightInd w:val="0"/>
              <w:jc w:val="left"/>
              <w:rPr>
                <w:rFonts w:eastAsia="Arial"/>
                <w:noProof/>
                <w:sz w:val="24"/>
                <w:szCs w:val="24"/>
              </w:rPr>
            </w:pPr>
            <w:r w:rsidRPr="00401D72">
              <w:rPr>
                <w:rFonts w:eastAsia="Arial"/>
                <w:noProof/>
                <w:sz w:val="24"/>
                <w:szCs w:val="24"/>
              </w:rPr>
              <w:t>Fax:        0254 265 400</w:t>
            </w:r>
          </w:p>
        </w:tc>
        <w:tc>
          <w:tcPr>
            <w:tcW w:w="5615" w:type="dxa"/>
            <w:gridSpan w:val="2"/>
          </w:tcPr>
          <w:p w:rsidR="00401D72" w:rsidRPr="00401D72" w:rsidRDefault="00401D72" w:rsidP="00401D72">
            <w:pPr>
              <w:widowControl w:val="0"/>
              <w:autoSpaceDE w:val="0"/>
              <w:autoSpaceDN w:val="0"/>
              <w:adjustRightInd w:val="0"/>
              <w:jc w:val="left"/>
              <w:rPr>
                <w:rFonts w:eastAsia="Arial"/>
                <w:noProof/>
                <w:sz w:val="24"/>
                <w:szCs w:val="24"/>
              </w:rPr>
            </w:pPr>
          </w:p>
        </w:tc>
      </w:tr>
      <w:tr w:rsidR="00401D72" w:rsidRPr="00401D72" w:rsidTr="00401D72">
        <w:tc>
          <w:tcPr>
            <w:tcW w:w="4815" w:type="dxa"/>
          </w:tcPr>
          <w:p w:rsidR="00401D72" w:rsidRPr="00401D72" w:rsidRDefault="00401D72" w:rsidP="00401D72">
            <w:pPr>
              <w:widowControl w:val="0"/>
              <w:autoSpaceDE w:val="0"/>
              <w:autoSpaceDN w:val="0"/>
              <w:adjustRightInd w:val="0"/>
              <w:jc w:val="left"/>
              <w:rPr>
                <w:rFonts w:eastAsia="Arial"/>
                <w:noProof/>
                <w:sz w:val="24"/>
                <w:szCs w:val="24"/>
              </w:rPr>
            </w:pPr>
            <w:r w:rsidRPr="00401D72">
              <w:rPr>
                <w:rFonts w:eastAsia="Arial"/>
                <w:sz w:val="24"/>
                <w:szCs w:val="24"/>
                <w:lang w:val="ro-RO"/>
              </w:rPr>
              <w:t xml:space="preserve">E-mail: </w:t>
            </w:r>
            <w:hyperlink r:id="rId9" w:history="1">
              <w:r w:rsidRPr="00401D72">
                <w:rPr>
                  <w:rFonts w:eastAsia="Arial"/>
                  <w:color w:val="0563C1" w:themeColor="hyperlink"/>
                  <w:sz w:val="24"/>
                  <w:szCs w:val="24"/>
                  <w:u w:val="single"/>
                  <w:lang w:val="ro-RO"/>
                </w:rPr>
                <w:t>primaria.valisoara@yahoo.com</w:t>
              </w:r>
            </w:hyperlink>
          </w:p>
        </w:tc>
        <w:tc>
          <w:tcPr>
            <w:tcW w:w="5615" w:type="dxa"/>
            <w:gridSpan w:val="2"/>
          </w:tcPr>
          <w:p w:rsidR="00401D72" w:rsidRPr="00401D72" w:rsidRDefault="00401D72" w:rsidP="00401D72">
            <w:pPr>
              <w:widowControl w:val="0"/>
              <w:autoSpaceDE w:val="0"/>
              <w:autoSpaceDN w:val="0"/>
              <w:adjustRightInd w:val="0"/>
              <w:jc w:val="left"/>
              <w:rPr>
                <w:rFonts w:eastAsia="Arial"/>
                <w:noProof/>
                <w:sz w:val="24"/>
                <w:szCs w:val="24"/>
              </w:rPr>
            </w:pPr>
          </w:p>
        </w:tc>
      </w:tr>
      <w:tr w:rsidR="00401D72" w:rsidRPr="00401D72" w:rsidTr="00401D72">
        <w:tc>
          <w:tcPr>
            <w:tcW w:w="10430" w:type="dxa"/>
            <w:gridSpan w:val="3"/>
          </w:tcPr>
          <w:p w:rsidR="00401D72" w:rsidRPr="00401D72" w:rsidRDefault="00401D72" w:rsidP="00401D72">
            <w:pPr>
              <w:widowControl w:val="0"/>
              <w:autoSpaceDE w:val="0"/>
              <w:autoSpaceDN w:val="0"/>
              <w:adjustRightInd w:val="0"/>
              <w:jc w:val="left"/>
              <w:rPr>
                <w:rFonts w:eastAsia="Arial"/>
                <w:noProof/>
                <w:sz w:val="24"/>
                <w:szCs w:val="24"/>
              </w:rPr>
            </w:pPr>
            <w:r w:rsidRPr="00401D72">
              <w:rPr>
                <w:rFonts w:eastAsia="Arial"/>
                <w:color w:val="000000" w:themeColor="text1"/>
                <w:sz w:val="24"/>
                <w:szCs w:val="24"/>
              </w:rPr>
              <w:t xml:space="preserve">Adresă web: </w:t>
            </w:r>
            <w:hyperlink r:id="rId10" w:history="1">
              <w:r w:rsidRPr="00401D72">
                <w:rPr>
                  <w:rFonts w:eastAsia="Arial"/>
                  <w:color w:val="0563C1" w:themeColor="hyperlink"/>
                  <w:sz w:val="24"/>
                  <w:szCs w:val="24"/>
                  <w:u w:val="single"/>
                </w:rPr>
                <w:t>www.primariavalisoara.ro</w:t>
              </w:r>
            </w:hyperlink>
            <w:r w:rsidRPr="00401D72">
              <w:rPr>
                <w:rFonts w:eastAsia="Arial"/>
                <w:color w:val="000000" w:themeColor="text1"/>
                <w:sz w:val="24"/>
                <w:szCs w:val="24"/>
              </w:rPr>
              <w:t xml:space="preserve"> </w:t>
            </w:r>
          </w:p>
        </w:tc>
      </w:tr>
      <w:tr w:rsidR="00401D72" w:rsidRPr="00401D72" w:rsidTr="00401D72">
        <w:tc>
          <w:tcPr>
            <w:tcW w:w="10430" w:type="dxa"/>
            <w:gridSpan w:val="3"/>
          </w:tcPr>
          <w:p w:rsidR="00401D72" w:rsidRPr="00401D72" w:rsidRDefault="00401D72" w:rsidP="00401D72">
            <w:pPr>
              <w:widowControl w:val="0"/>
              <w:autoSpaceDE w:val="0"/>
              <w:autoSpaceDN w:val="0"/>
              <w:adjustRightInd w:val="0"/>
              <w:jc w:val="left"/>
              <w:rPr>
                <w:rFonts w:eastAsia="Arial"/>
                <w:color w:val="000000" w:themeColor="text1"/>
                <w:sz w:val="24"/>
                <w:szCs w:val="24"/>
              </w:rPr>
            </w:pPr>
            <w:r w:rsidRPr="00401D72">
              <w:rPr>
                <w:rFonts w:eastAsia="Arial"/>
                <w:color w:val="000000" w:themeColor="text1"/>
                <w:sz w:val="24"/>
                <w:szCs w:val="24"/>
              </w:rPr>
              <w:t>Persoană de contact: Maier Ana-Cristina, consilier achiziții publice</w:t>
            </w:r>
          </w:p>
        </w:tc>
      </w:tr>
    </w:tbl>
    <w:p w:rsidR="00401D72" w:rsidRPr="00401D72" w:rsidRDefault="00401D72" w:rsidP="00401D72">
      <w:pPr>
        <w:widowControl w:val="0"/>
        <w:autoSpaceDE w:val="0"/>
        <w:autoSpaceDN w:val="0"/>
        <w:adjustRightInd w:val="0"/>
        <w:jc w:val="left"/>
        <w:rPr>
          <w:rFonts w:eastAsia="Arial"/>
          <w:noProof/>
          <w:sz w:val="24"/>
          <w:szCs w:val="24"/>
        </w:rPr>
      </w:pPr>
    </w:p>
    <w:p w:rsidR="00401D72" w:rsidRPr="00401D72" w:rsidRDefault="00401D72" w:rsidP="00401D72">
      <w:pPr>
        <w:widowControl w:val="0"/>
        <w:autoSpaceDE w:val="0"/>
        <w:autoSpaceDN w:val="0"/>
        <w:adjustRightInd w:val="0"/>
        <w:jc w:val="left"/>
        <w:rPr>
          <w:rFonts w:eastAsia="Arial"/>
          <w:noProof/>
          <w:sz w:val="24"/>
          <w:szCs w:val="24"/>
        </w:rPr>
      </w:pPr>
    </w:p>
    <w:p w:rsidR="00401D72" w:rsidRPr="00401D72" w:rsidRDefault="00401D72" w:rsidP="00401D72">
      <w:pPr>
        <w:widowControl w:val="0"/>
        <w:autoSpaceDE w:val="0"/>
        <w:autoSpaceDN w:val="0"/>
        <w:adjustRightInd w:val="0"/>
        <w:jc w:val="left"/>
        <w:rPr>
          <w:rFonts w:eastAsia="Arial"/>
          <w:sz w:val="24"/>
          <w:szCs w:val="24"/>
          <w:lang w:val="ro-RO"/>
        </w:rPr>
      </w:pPr>
      <w:r w:rsidRPr="00401D72">
        <w:rPr>
          <w:rFonts w:eastAsia="Arial"/>
          <w:sz w:val="24"/>
          <w:szCs w:val="24"/>
          <w:lang w:val="ro-RO"/>
        </w:rPr>
        <w:t xml:space="preserve"> 2. TIPUL AUTORITĂȚII CONTRACTANTE ŞI ACTIVITATEA PRINCIPALĂ</w:t>
      </w:r>
    </w:p>
    <w:p w:rsidR="00401D72" w:rsidRPr="00401D72" w:rsidRDefault="00401D72" w:rsidP="00401D72">
      <w:pPr>
        <w:widowControl w:val="0"/>
        <w:autoSpaceDE w:val="0"/>
        <w:autoSpaceDN w:val="0"/>
        <w:adjustRightInd w:val="0"/>
        <w:jc w:val="left"/>
        <w:rPr>
          <w:rFonts w:eastAsia="Arial"/>
          <w:sz w:val="24"/>
          <w:szCs w:val="24"/>
          <w:lang w:val="ro-RO"/>
        </w:rPr>
      </w:pPr>
      <w:r w:rsidRPr="00401D72">
        <w:rPr>
          <w:rFonts w:eastAsia="Arial"/>
          <w:sz w:val="24"/>
          <w:szCs w:val="24"/>
          <w:lang w:val="ro-RO"/>
        </w:rPr>
        <w:t>(ACTIVITĂȚILE PRINCIPALE)</w:t>
      </w:r>
    </w:p>
    <w:p w:rsidR="00401D72" w:rsidRPr="00401D72" w:rsidRDefault="00401D72" w:rsidP="00401D72">
      <w:pPr>
        <w:widowControl w:val="0"/>
        <w:autoSpaceDE w:val="0"/>
        <w:autoSpaceDN w:val="0"/>
        <w:adjustRightInd w:val="0"/>
        <w:jc w:val="left"/>
        <w:rPr>
          <w:rFonts w:eastAsia="Arial"/>
          <w:noProof/>
          <w:sz w:val="24"/>
          <w:szCs w:val="24"/>
        </w:rPr>
      </w:pPr>
    </w:p>
    <w:tbl>
      <w:tblPr>
        <w:tblStyle w:val="TableGrid1"/>
        <w:tblW w:w="0" w:type="auto"/>
        <w:tblLook w:val="04A0" w:firstRow="1" w:lastRow="0" w:firstColumn="1" w:lastColumn="0" w:noHBand="0" w:noVBand="1"/>
      </w:tblPr>
      <w:tblGrid>
        <w:gridCol w:w="5215"/>
        <w:gridCol w:w="5215"/>
      </w:tblGrid>
      <w:tr w:rsidR="00401D72" w:rsidRPr="00401D72" w:rsidTr="00401D72">
        <w:tc>
          <w:tcPr>
            <w:tcW w:w="5215" w:type="dxa"/>
          </w:tcPr>
          <w:p w:rsidR="00401D72" w:rsidRPr="00401D72" w:rsidRDefault="00401D72" w:rsidP="00401D72">
            <w:pPr>
              <w:widowControl w:val="0"/>
              <w:numPr>
                <w:ilvl w:val="0"/>
                <w:numId w:val="11"/>
              </w:numPr>
              <w:autoSpaceDE w:val="0"/>
              <w:autoSpaceDN w:val="0"/>
              <w:adjustRightInd w:val="0"/>
              <w:ind w:left="313" w:hanging="284"/>
              <w:contextualSpacing/>
              <w:jc w:val="left"/>
              <w:rPr>
                <w:rFonts w:eastAsia="Arial"/>
                <w:noProof/>
                <w:sz w:val="24"/>
                <w:szCs w:val="24"/>
              </w:rPr>
            </w:pPr>
            <w:r w:rsidRPr="00401D72">
              <w:rPr>
                <w:rFonts w:eastAsia="Arial"/>
                <w:noProof/>
                <w:sz w:val="24"/>
                <w:szCs w:val="24"/>
              </w:rPr>
              <w:t>Minister sau orice altă autoritate naţională sau federală, inclusiv subdiviziunile regionale sau locale ale acestora</w:t>
            </w:r>
          </w:p>
          <w:p w:rsidR="00401D72" w:rsidRPr="00401D72" w:rsidRDefault="00401D72" w:rsidP="00401D72">
            <w:pPr>
              <w:widowControl w:val="0"/>
              <w:numPr>
                <w:ilvl w:val="0"/>
                <w:numId w:val="11"/>
              </w:numPr>
              <w:autoSpaceDE w:val="0"/>
              <w:autoSpaceDN w:val="0"/>
              <w:adjustRightInd w:val="0"/>
              <w:ind w:left="360"/>
              <w:contextualSpacing/>
              <w:jc w:val="left"/>
              <w:rPr>
                <w:rFonts w:eastAsia="Arial"/>
                <w:noProof/>
                <w:sz w:val="24"/>
                <w:szCs w:val="24"/>
              </w:rPr>
            </w:pPr>
            <w:r w:rsidRPr="00401D72">
              <w:rPr>
                <w:rFonts w:eastAsia="Arial"/>
                <w:noProof/>
                <w:sz w:val="24"/>
                <w:szCs w:val="24"/>
              </w:rPr>
              <w:t xml:space="preserve">Agenţie/birou naţional sau federal </w:t>
            </w:r>
          </w:p>
          <w:p w:rsidR="00401D72" w:rsidRPr="00401D72" w:rsidRDefault="00401D72" w:rsidP="00401D72">
            <w:pPr>
              <w:widowControl w:val="0"/>
              <w:numPr>
                <w:ilvl w:val="0"/>
                <w:numId w:val="11"/>
              </w:numPr>
              <w:autoSpaceDE w:val="0"/>
              <w:autoSpaceDN w:val="0"/>
              <w:adjustRightInd w:val="0"/>
              <w:ind w:left="360"/>
              <w:contextualSpacing/>
              <w:jc w:val="left"/>
              <w:rPr>
                <w:rFonts w:eastAsia="Arial"/>
                <w:noProof/>
                <w:sz w:val="24"/>
                <w:szCs w:val="24"/>
              </w:rPr>
            </w:pPr>
            <w:r w:rsidRPr="00401D72">
              <w:rPr>
                <w:rFonts w:eastAsia="Arial"/>
                <w:noProof/>
                <w:sz w:val="24"/>
                <w:szCs w:val="24"/>
              </w:rPr>
              <w:t xml:space="preserve">Colectivitate teritorială </w:t>
            </w:r>
          </w:p>
          <w:p w:rsidR="00401D72" w:rsidRPr="00401D72" w:rsidRDefault="00401D72" w:rsidP="00401D72">
            <w:pPr>
              <w:widowControl w:val="0"/>
              <w:numPr>
                <w:ilvl w:val="0"/>
                <w:numId w:val="11"/>
              </w:numPr>
              <w:autoSpaceDE w:val="0"/>
              <w:autoSpaceDN w:val="0"/>
              <w:adjustRightInd w:val="0"/>
              <w:ind w:left="360"/>
              <w:contextualSpacing/>
              <w:jc w:val="left"/>
              <w:rPr>
                <w:rFonts w:eastAsia="Arial"/>
                <w:noProof/>
                <w:sz w:val="24"/>
                <w:szCs w:val="24"/>
              </w:rPr>
            </w:pPr>
            <w:r w:rsidRPr="00401D72">
              <w:rPr>
                <w:rFonts w:eastAsia="Arial"/>
                <w:noProof/>
                <w:sz w:val="24"/>
                <w:szCs w:val="24"/>
              </w:rPr>
              <w:t xml:space="preserve">Agenţie/birou regional sau local </w:t>
            </w:r>
          </w:p>
          <w:p w:rsidR="00401D72" w:rsidRPr="00401D72" w:rsidRDefault="00401D72" w:rsidP="00401D72">
            <w:pPr>
              <w:widowControl w:val="0"/>
              <w:numPr>
                <w:ilvl w:val="0"/>
                <w:numId w:val="11"/>
              </w:numPr>
              <w:autoSpaceDE w:val="0"/>
              <w:autoSpaceDN w:val="0"/>
              <w:adjustRightInd w:val="0"/>
              <w:ind w:left="360"/>
              <w:contextualSpacing/>
              <w:jc w:val="left"/>
              <w:rPr>
                <w:rFonts w:eastAsia="Arial"/>
                <w:noProof/>
                <w:sz w:val="24"/>
                <w:szCs w:val="24"/>
              </w:rPr>
            </w:pPr>
            <w:r w:rsidRPr="00401D72">
              <w:rPr>
                <w:rFonts w:eastAsia="Arial"/>
                <w:noProof/>
                <w:sz w:val="24"/>
                <w:szCs w:val="24"/>
              </w:rPr>
              <w:t xml:space="preserve">Organism de drept public </w:t>
            </w:r>
          </w:p>
          <w:p w:rsidR="00401D72" w:rsidRPr="00401D72" w:rsidRDefault="00401D72" w:rsidP="00401D72">
            <w:pPr>
              <w:widowControl w:val="0"/>
              <w:numPr>
                <w:ilvl w:val="0"/>
                <w:numId w:val="11"/>
              </w:numPr>
              <w:autoSpaceDE w:val="0"/>
              <w:autoSpaceDN w:val="0"/>
              <w:adjustRightInd w:val="0"/>
              <w:ind w:left="360"/>
              <w:contextualSpacing/>
              <w:jc w:val="left"/>
              <w:rPr>
                <w:rFonts w:eastAsia="Arial"/>
                <w:noProof/>
                <w:sz w:val="24"/>
                <w:szCs w:val="24"/>
              </w:rPr>
            </w:pPr>
            <w:r w:rsidRPr="00401D72">
              <w:rPr>
                <w:rFonts w:eastAsia="Arial"/>
                <w:noProof/>
                <w:sz w:val="24"/>
                <w:szCs w:val="24"/>
              </w:rPr>
              <w:t xml:space="preserve">Instituţie/agenţie europeană sau organizaţie europeană </w:t>
            </w:r>
          </w:p>
          <w:p w:rsidR="00401D72" w:rsidRPr="00401D72" w:rsidRDefault="00401D72" w:rsidP="00401D72">
            <w:pPr>
              <w:widowControl w:val="0"/>
              <w:numPr>
                <w:ilvl w:val="0"/>
                <w:numId w:val="11"/>
              </w:numPr>
              <w:autoSpaceDE w:val="0"/>
              <w:autoSpaceDN w:val="0"/>
              <w:adjustRightInd w:val="0"/>
              <w:ind w:left="360"/>
              <w:contextualSpacing/>
              <w:jc w:val="left"/>
              <w:rPr>
                <w:rFonts w:eastAsia="Arial"/>
                <w:b/>
                <w:noProof/>
                <w:sz w:val="24"/>
                <w:szCs w:val="24"/>
              </w:rPr>
            </w:pPr>
            <w:r w:rsidRPr="00401D72">
              <w:rPr>
                <w:rFonts w:eastAsia="Arial"/>
                <w:b/>
                <w:noProof/>
                <w:sz w:val="24"/>
                <w:szCs w:val="24"/>
              </w:rPr>
              <w:t>Autoritate locală</w:t>
            </w:r>
          </w:p>
          <w:p w:rsidR="00401D72" w:rsidRPr="00401D72" w:rsidRDefault="00401D72" w:rsidP="00401D72">
            <w:pPr>
              <w:widowControl w:val="0"/>
              <w:numPr>
                <w:ilvl w:val="0"/>
                <w:numId w:val="11"/>
              </w:numPr>
              <w:autoSpaceDE w:val="0"/>
              <w:autoSpaceDN w:val="0"/>
              <w:adjustRightInd w:val="0"/>
              <w:ind w:left="360"/>
              <w:contextualSpacing/>
              <w:jc w:val="left"/>
              <w:rPr>
                <w:rFonts w:eastAsia="Arial"/>
                <w:noProof/>
                <w:sz w:val="24"/>
                <w:szCs w:val="24"/>
              </w:rPr>
            </w:pPr>
            <w:r w:rsidRPr="00401D72">
              <w:rPr>
                <w:rFonts w:eastAsia="Arial"/>
                <w:noProof/>
                <w:sz w:val="24"/>
                <w:szCs w:val="24"/>
              </w:rPr>
              <w:t>Altele (precizaţi):</w:t>
            </w:r>
          </w:p>
        </w:tc>
        <w:tc>
          <w:tcPr>
            <w:tcW w:w="5215" w:type="dxa"/>
          </w:tcPr>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Servicii publice generale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Apărare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Ordine şi siguranţă publică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Mediu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Afaceri economice şi financiare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Sănătate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Construcţii şi amenajări teritoriale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Protecţie socială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Recreere, cultură şi religie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noProof/>
                <w:sz w:val="24"/>
                <w:szCs w:val="24"/>
              </w:rPr>
            </w:pPr>
            <w:r w:rsidRPr="00401D72">
              <w:rPr>
                <w:rFonts w:eastAsia="Arial"/>
                <w:noProof/>
                <w:sz w:val="24"/>
                <w:szCs w:val="24"/>
              </w:rPr>
              <w:t xml:space="preserve">Educaţie </w:t>
            </w:r>
          </w:p>
          <w:p w:rsidR="00401D72" w:rsidRPr="00401D72" w:rsidRDefault="00401D72" w:rsidP="00401D72">
            <w:pPr>
              <w:widowControl w:val="0"/>
              <w:numPr>
                <w:ilvl w:val="0"/>
                <w:numId w:val="11"/>
              </w:numPr>
              <w:autoSpaceDE w:val="0"/>
              <w:autoSpaceDN w:val="0"/>
              <w:adjustRightInd w:val="0"/>
              <w:ind w:left="342" w:hanging="342"/>
              <w:contextualSpacing/>
              <w:jc w:val="left"/>
              <w:rPr>
                <w:rFonts w:eastAsia="Arial"/>
                <w:b/>
                <w:noProof/>
                <w:sz w:val="24"/>
                <w:szCs w:val="24"/>
              </w:rPr>
            </w:pPr>
            <w:r w:rsidRPr="00401D72">
              <w:rPr>
                <w:rFonts w:eastAsia="Arial"/>
                <w:b/>
                <w:noProof/>
                <w:sz w:val="24"/>
                <w:szCs w:val="24"/>
              </w:rPr>
              <w:t>Altele (precizaţi): servicii generale ale administratici publice</w:t>
            </w:r>
          </w:p>
        </w:tc>
      </w:tr>
      <w:tr w:rsidR="00401D72" w:rsidRPr="00401D72" w:rsidTr="00401D72">
        <w:tc>
          <w:tcPr>
            <w:tcW w:w="10430" w:type="dxa"/>
            <w:gridSpan w:val="2"/>
          </w:tcPr>
          <w:p w:rsidR="00401D72" w:rsidRPr="00401D72" w:rsidRDefault="00401D72" w:rsidP="00401D72">
            <w:pPr>
              <w:widowControl w:val="0"/>
              <w:autoSpaceDE w:val="0"/>
              <w:autoSpaceDN w:val="0"/>
              <w:adjustRightInd w:val="0"/>
              <w:jc w:val="left"/>
              <w:rPr>
                <w:rFonts w:eastAsia="Arial"/>
                <w:noProof/>
                <w:sz w:val="24"/>
                <w:szCs w:val="24"/>
              </w:rPr>
            </w:pPr>
            <w:r w:rsidRPr="00401D72">
              <w:rPr>
                <w:rFonts w:eastAsia="Arial"/>
                <w:noProof/>
                <w:sz w:val="24"/>
                <w:szCs w:val="24"/>
              </w:rPr>
              <w:t xml:space="preserve">Autoritatea contractantă acţionează în numele altor autorităţi contractante                        </w:t>
            </w:r>
            <w:r w:rsidRPr="00401D72">
              <w:rPr>
                <w:rFonts w:eastAsia="Arial"/>
                <w:b/>
                <w:noProof/>
                <w:sz w:val="24"/>
                <w:szCs w:val="24"/>
              </w:rPr>
              <w:t xml:space="preserve">    nu X</w:t>
            </w:r>
          </w:p>
        </w:tc>
      </w:tr>
    </w:tbl>
    <w:p w:rsidR="00401D72" w:rsidRPr="00401D72" w:rsidRDefault="00401D72" w:rsidP="00401D72">
      <w:pPr>
        <w:widowControl w:val="0"/>
        <w:autoSpaceDE w:val="0"/>
        <w:autoSpaceDN w:val="0"/>
        <w:adjustRightInd w:val="0"/>
        <w:jc w:val="left"/>
        <w:rPr>
          <w:rFonts w:eastAsia="Arial"/>
          <w:noProof/>
          <w:sz w:val="24"/>
          <w:szCs w:val="24"/>
        </w:rPr>
      </w:pPr>
    </w:p>
    <w:p w:rsidR="00401D72" w:rsidRPr="00401D72" w:rsidRDefault="00401D72" w:rsidP="00401D72">
      <w:pPr>
        <w:widowControl w:val="0"/>
        <w:autoSpaceDE w:val="0"/>
        <w:autoSpaceDN w:val="0"/>
        <w:adjustRightInd w:val="0"/>
        <w:spacing w:before="43" w:line="244" w:lineRule="exact"/>
        <w:ind w:left="7" w:firstLine="187"/>
        <w:jc w:val="left"/>
        <w:rPr>
          <w:rFonts w:eastAsia="Arial"/>
          <w:sz w:val="24"/>
          <w:szCs w:val="24"/>
          <w:lang w:val="ro-RO"/>
        </w:rPr>
      </w:pPr>
    </w:p>
    <w:tbl>
      <w:tblPr>
        <w:tblStyle w:val="TableGrid1"/>
        <w:tblW w:w="0" w:type="auto"/>
        <w:tblInd w:w="7" w:type="dxa"/>
        <w:tblLook w:val="04A0" w:firstRow="1" w:lastRow="0" w:firstColumn="1" w:lastColumn="0" w:noHBand="0" w:noVBand="1"/>
      </w:tblPr>
      <w:tblGrid>
        <w:gridCol w:w="10423"/>
      </w:tblGrid>
      <w:tr w:rsidR="00401D72" w:rsidRPr="00401D72" w:rsidTr="00401D72">
        <w:tc>
          <w:tcPr>
            <w:tcW w:w="10430" w:type="dxa"/>
          </w:tcPr>
          <w:p w:rsidR="00401D72" w:rsidRPr="00401D72" w:rsidRDefault="00401D72" w:rsidP="00401D72">
            <w:pPr>
              <w:widowControl w:val="0"/>
              <w:autoSpaceDE w:val="0"/>
              <w:autoSpaceDN w:val="0"/>
              <w:adjustRightInd w:val="0"/>
              <w:spacing w:before="72" w:line="244" w:lineRule="exact"/>
              <w:ind w:right="7"/>
              <w:rPr>
                <w:rFonts w:eastAsia="Arial"/>
                <w:sz w:val="24"/>
                <w:szCs w:val="24"/>
                <w:lang w:val="ro-RO"/>
              </w:rPr>
            </w:pPr>
            <w:r w:rsidRPr="00401D72">
              <w:rPr>
                <w:rFonts w:eastAsia="Arial"/>
                <w:sz w:val="24"/>
                <w:szCs w:val="24"/>
                <w:lang w:val="ro-RO"/>
              </w:rPr>
              <w:t xml:space="preserve">            Data limită de primire a solicitărilor de clarificări privind documentația de atribuire - cu 3 zile înainte de data limită de depunere a documentelor și înscriere la licitație - Ora limită: 9.00 </w:t>
            </w:r>
          </w:p>
          <w:p w:rsidR="00401D72" w:rsidRPr="00401D72" w:rsidRDefault="00401D72" w:rsidP="00401D72">
            <w:pPr>
              <w:widowControl w:val="0"/>
              <w:autoSpaceDE w:val="0"/>
              <w:autoSpaceDN w:val="0"/>
              <w:adjustRightInd w:val="0"/>
              <w:spacing w:before="72" w:line="244" w:lineRule="exact"/>
              <w:ind w:right="7"/>
              <w:rPr>
                <w:rFonts w:eastAsia="Arial"/>
                <w:sz w:val="24"/>
                <w:szCs w:val="24"/>
                <w:lang w:val="ro-RO"/>
              </w:rPr>
            </w:pPr>
            <w:r w:rsidRPr="00401D72">
              <w:rPr>
                <w:rFonts w:eastAsia="Arial"/>
                <w:sz w:val="24"/>
                <w:szCs w:val="24"/>
                <w:lang w:val="ro-RO"/>
              </w:rPr>
              <w:t xml:space="preserve">            Adresa: Primaria comunei Vălișoara</w:t>
            </w:r>
            <w:r w:rsidR="00966AD3">
              <w:rPr>
                <w:rFonts w:eastAsia="Arial"/>
                <w:sz w:val="24"/>
                <w:szCs w:val="24"/>
                <w:lang w:val="ro-RO"/>
              </w:rPr>
              <w:t xml:space="preserve"> </w:t>
            </w:r>
            <w:r w:rsidRPr="00401D72">
              <w:rPr>
                <w:rFonts w:eastAsia="Arial"/>
                <w:sz w:val="24"/>
                <w:szCs w:val="24"/>
                <w:lang w:val="ro-RO"/>
              </w:rPr>
              <w:t>- Birou Registratură</w:t>
            </w:r>
          </w:p>
        </w:tc>
      </w:tr>
      <w:tr w:rsidR="00401D72" w:rsidRPr="00401D72" w:rsidTr="00401D72">
        <w:tc>
          <w:tcPr>
            <w:tcW w:w="10430" w:type="dxa"/>
          </w:tcPr>
          <w:p w:rsidR="00401D72" w:rsidRPr="00401D72" w:rsidRDefault="00401D72" w:rsidP="00401D72">
            <w:pPr>
              <w:widowControl w:val="0"/>
              <w:autoSpaceDE w:val="0"/>
              <w:autoSpaceDN w:val="0"/>
              <w:adjustRightInd w:val="0"/>
              <w:spacing w:before="64" w:line="259" w:lineRule="exact"/>
              <w:rPr>
                <w:rFonts w:eastAsia="Arial"/>
                <w:sz w:val="24"/>
                <w:szCs w:val="24"/>
                <w:lang w:val="ro-RO"/>
              </w:rPr>
            </w:pPr>
            <w:r w:rsidRPr="00401D72">
              <w:rPr>
                <w:rFonts w:eastAsia="Arial"/>
                <w:sz w:val="24"/>
                <w:szCs w:val="24"/>
                <w:lang w:val="ro-RO"/>
              </w:rPr>
              <w:t xml:space="preserve">            Data limită de transmitere a răspunsului la clarificări: cu o zi înainte de data limită de depunere a documentelor și înscriere la licitație: Ora limită: 15.00 </w:t>
            </w:r>
          </w:p>
          <w:p w:rsidR="00401D72" w:rsidRPr="00401D72" w:rsidRDefault="00401D72" w:rsidP="00401D72">
            <w:pPr>
              <w:widowControl w:val="0"/>
              <w:autoSpaceDE w:val="0"/>
              <w:autoSpaceDN w:val="0"/>
              <w:adjustRightInd w:val="0"/>
              <w:spacing w:before="43" w:line="244" w:lineRule="exact"/>
              <w:jc w:val="left"/>
              <w:rPr>
                <w:rFonts w:eastAsia="Arial"/>
                <w:sz w:val="24"/>
                <w:szCs w:val="24"/>
                <w:lang w:val="ro-RO"/>
              </w:rPr>
            </w:pPr>
          </w:p>
        </w:tc>
      </w:tr>
    </w:tbl>
    <w:p w:rsidR="00401D72" w:rsidRPr="00401D72" w:rsidRDefault="00401D72" w:rsidP="00401D72">
      <w:pPr>
        <w:widowControl w:val="0"/>
        <w:autoSpaceDE w:val="0"/>
        <w:autoSpaceDN w:val="0"/>
        <w:adjustRightInd w:val="0"/>
        <w:spacing w:before="43" w:line="244" w:lineRule="exact"/>
        <w:ind w:left="7" w:firstLine="187"/>
        <w:jc w:val="left"/>
        <w:rPr>
          <w:rFonts w:eastAsia="Arial"/>
          <w:sz w:val="24"/>
          <w:szCs w:val="24"/>
          <w:lang w:val="ro-RO"/>
        </w:rPr>
      </w:pPr>
    </w:p>
    <w:p w:rsidR="00401D72" w:rsidRDefault="00401D72" w:rsidP="00401D72">
      <w:pPr>
        <w:widowControl w:val="0"/>
        <w:autoSpaceDE w:val="0"/>
        <w:autoSpaceDN w:val="0"/>
        <w:adjustRightInd w:val="0"/>
        <w:spacing w:before="43" w:line="288" w:lineRule="exact"/>
        <w:ind w:left="568" w:right="979"/>
        <w:jc w:val="left"/>
        <w:rPr>
          <w:rFonts w:eastAsia="Arial"/>
          <w:b/>
          <w:sz w:val="24"/>
          <w:szCs w:val="24"/>
          <w:lang w:val="ro-RO"/>
        </w:rPr>
      </w:pPr>
      <w:r w:rsidRPr="00401D72">
        <w:rPr>
          <w:rFonts w:eastAsia="Arial"/>
          <w:b/>
          <w:sz w:val="24"/>
          <w:szCs w:val="24"/>
          <w:lang w:val="ro-RO"/>
        </w:rPr>
        <w:t xml:space="preserve">II. ORGANIZAREA ŞI DESFĂŞURAREA PROCEDURII DE ÎNCHIRIERE </w:t>
      </w:r>
    </w:p>
    <w:p w:rsidR="00D261C1" w:rsidRPr="00401D72" w:rsidRDefault="00D261C1" w:rsidP="00401D72">
      <w:pPr>
        <w:widowControl w:val="0"/>
        <w:autoSpaceDE w:val="0"/>
        <w:autoSpaceDN w:val="0"/>
        <w:adjustRightInd w:val="0"/>
        <w:spacing w:before="43" w:line="288" w:lineRule="exact"/>
        <w:ind w:left="568" w:right="979"/>
        <w:jc w:val="left"/>
        <w:rPr>
          <w:rFonts w:eastAsia="Arial"/>
          <w:w w:val="108"/>
          <w:sz w:val="24"/>
          <w:szCs w:val="24"/>
          <w:lang w:val="ro-RO"/>
        </w:rPr>
      </w:pPr>
    </w:p>
    <w:p w:rsidR="00401D72" w:rsidRPr="00401D72" w:rsidRDefault="00401D72" w:rsidP="00401D72">
      <w:pPr>
        <w:widowControl w:val="0"/>
        <w:numPr>
          <w:ilvl w:val="0"/>
          <w:numId w:val="12"/>
        </w:numPr>
        <w:autoSpaceDE w:val="0"/>
        <w:autoSpaceDN w:val="0"/>
        <w:adjustRightInd w:val="0"/>
        <w:spacing w:before="43" w:line="288" w:lineRule="exact"/>
        <w:ind w:right="-50"/>
        <w:contextualSpacing/>
        <w:rPr>
          <w:rFonts w:eastAsia="Arial"/>
          <w:b/>
          <w:w w:val="108"/>
          <w:sz w:val="24"/>
          <w:szCs w:val="24"/>
          <w:lang w:val="ro-RO"/>
        </w:rPr>
      </w:pPr>
      <w:r w:rsidRPr="00401D72">
        <w:rPr>
          <w:rFonts w:eastAsia="Arial"/>
          <w:b/>
          <w:w w:val="108"/>
          <w:sz w:val="24"/>
          <w:szCs w:val="24"/>
          <w:lang w:val="ro-RO"/>
        </w:rPr>
        <w:t>Procedura</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 xml:space="preserve">Închirierea spațiului comercial, având suprafața de 15,97 mp, amplasat în clădirea Dispensarului Uman, situată în comuna Vălișoara, sat Vălișoara, nr. 186, județul Hunedoara, identificat în CF nr. 331/a a localității Vălișoara, județul Hunedoara, aflat în proprietatea publică a Comunei Vălișoara, se realizează prin licitație publică deschisă, conform modului de desfăşurare descris în </w:t>
      </w:r>
      <w:r w:rsidR="00FF4A69">
        <w:rPr>
          <w:rFonts w:eastAsia="Arial"/>
          <w:sz w:val="24"/>
          <w:szCs w:val="24"/>
          <w:lang w:val="ro-RO"/>
        </w:rPr>
        <w:t>documentația de atribuire</w:t>
      </w:r>
      <w:r w:rsidRPr="00401D72">
        <w:rPr>
          <w:rFonts w:eastAsia="Arial"/>
          <w:sz w:val="24"/>
          <w:szCs w:val="24"/>
          <w:lang w:val="ro-RO"/>
        </w:rPr>
        <w:t>.</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lastRenderedPageBreak/>
        <w:tab/>
        <w:t xml:space="preserve">Data organizării licitaţiei se va face publică prin anunţ cu cel puţin 20 de zile calendaristice înainte de data stabilită pentru depunerea ofertelor, în Monitorul Oficial al României, Partea a Vl-a, într-un cotidian de circulație națională și într-unul de circulație locală, precum și pe pagina de internet a instituției, www.primariavalisoara.ro. </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Orice persoană interesată are dreptul de a solicita și de a obține documentația de atribuire, fie prin asigurarea de către autoritatea contractantă a accesului direct, nerestricționat și deplin, prin mijloace electronice, la conținutul documentației de atribuire, fie prin punerea la dispoziția persoanei interesate care a înaintat o solicitare în acest sens a unui exemplar din documentația de atribuire, pe suport hârtie și/sau pe suport magnetic.</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Documentația de atribuire este pusă la dispoziția persoanelor interesate într-o perioadă care să nu depășească 4 zile lucrătoare de la primirea solicitării, iar persoana interesată are obligația de a depune diligențele necesare astfel încât autoritatea contractantă să poată respecta termenul menționat anterior, iar documentația de atribuire să nu fie pusă la dispoziția sa cu mai puțin de 5 zile lucrătoare înainte de data-limită oentru depunerea ofertelor.</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 xml:space="preserve">Persoana interesată poate solicita clarificări referitoare la documentația de atribuire, iar autoritatea contractantă este obligată să răspunsă acestor clarificări în termen de 5 zile lucrătoare de la primirea solicitării, dar cu cel puțin 5 zile lucrătoare înainte de data-limită oentru depunerea ofertelor. Dacă solicitarea nu a fost făcută în timp util, astfel încât să poată fi respectate aceste termene, autoritatea contractantă are obligația de a transmite clarificarea în măsura în care mai poate fi primită de persoanele interesate înainte de data-limită </w:t>
      </w:r>
      <w:r w:rsidR="009D6CAA">
        <w:rPr>
          <w:rFonts w:eastAsia="Arial"/>
          <w:sz w:val="24"/>
          <w:szCs w:val="24"/>
          <w:lang w:val="ro-RO"/>
        </w:rPr>
        <w:t>p</w:t>
      </w:r>
      <w:r w:rsidRPr="00401D72">
        <w:rPr>
          <w:rFonts w:eastAsia="Arial"/>
          <w:sz w:val="24"/>
          <w:szCs w:val="24"/>
          <w:lang w:val="ro-RO"/>
        </w:rPr>
        <w:t>entru depunerea ofertelor. Autoritatea contractantă transmite răspunsurile însoțite de întrebările aferente tuturor persoanelor care au obținut documentația de atribuire.</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Procedura de licitație se poate desfășura numai dacă în urma publicării anunțului de licitație au fost depuse cel puțin două oferte valabile. În caz contrar,</w:t>
      </w:r>
      <w:r w:rsidR="009D6CAA">
        <w:rPr>
          <w:rFonts w:eastAsia="Arial"/>
          <w:sz w:val="24"/>
          <w:szCs w:val="24"/>
          <w:lang w:val="ro-RO"/>
        </w:rPr>
        <w:t xml:space="preserve"> autoritatea contractantă are o</w:t>
      </w:r>
      <w:r w:rsidRPr="00401D72">
        <w:rPr>
          <w:rFonts w:eastAsia="Arial"/>
          <w:sz w:val="24"/>
          <w:szCs w:val="24"/>
          <w:lang w:val="ro-RO"/>
        </w:rPr>
        <w:t xml:space="preserve">bligația să anuleze procedura și să organizeze o nouă licitație. Pentru cea de-a doua licitație va fi păstrată documentația de atribuire aprobată pentru prima licitație. În cazul în care în cadrul celei de-a doua proceduri de licitație publică nu se depune nicio ofertă valabilă, autoritatea contractantă anulează procedura de licitație. </w:t>
      </w:r>
    </w:p>
    <w:p w:rsid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Autoritatea contractantă are dreptul de a anula procedura de atribuire a contractului de închiriere în situația în care se constată abateri grave de la prevederile legale care afectează procedura de licitație sau fac imposibilă încheierea contractului. În această situație, autoritatea contractantă are obligația de a comunica, în scris, tuturor participanților la procedura de licitație, în termen de 3 zile lucrătoare de la data anulării, atât încetarea obligațiilor pe care și le-au creat prin depunerea ofertelor, cât și motivul concret care a determinat decizia de anulare.</w:t>
      </w:r>
    </w:p>
    <w:p w:rsidR="00D261C1" w:rsidRPr="00401D72" w:rsidRDefault="00D261C1" w:rsidP="00401D72">
      <w:pPr>
        <w:widowControl w:val="0"/>
        <w:autoSpaceDE w:val="0"/>
        <w:autoSpaceDN w:val="0"/>
        <w:adjustRightInd w:val="0"/>
        <w:spacing w:line="309" w:lineRule="exact"/>
        <w:rPr>
          <w:rFonts w:eastAsia="Arial"/>
          <w:sz w:val="24"/>
          <w:szCs w:val="24"/>
          <w:lang w:val="ro-RO"/>
        </w:rPr>
      </w:pPr>
    </w:p>
    <w:p w:rsidR="00401D72" w:rsidRPr="00401D72" w:rsidRDefault="00401D72" w:rsidP="00401D72">
      <w:pPr>
        <w:widowControl w:val="0"/>
        <w:numPr>
          <w:ilvl w:val="0"/>
          <w:numId w:val="12"/>
        </w:numPr>
        <w:autoSpaceDE w:val="0"/>
        <w:autoSpaceDN w:val="0"/>
        <w:adjustRightInd w:val="0"/>
        <w:spacing w:line="309" w:lineRule="exact"/>
        <w:contextualSpacing/>
        <w:rPr>
          <w:rFonts w:eastAsia="Arial"/>
          <w:b/>
          <w:sz w:val="24"/>
          <w:szCs w:val="24"/>
          <w:lang w:val="ro-RO"/>
        </w:rPr>
      </w:pPr>
      <w:r w:rsidRPr="00401D72">
        <w:rPr>
          <w:rFonts w:eastAsia="Arial"/>
          <w:b/>
          <w:sz w:val="24"/>
          <w:szCs w:val="24"/>
          <w:lang w:val="ro-RO"/>
        </w:rPr>
        <w:t>Participanții la licitația publică</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Are dreptul de a participa la licitația publică orice persoană fizică sau juridică, română sau străină, care îndeplinește cumulativ următoarele condiții:</w:t>
      </w:r>
    </w:p>
    <w:p w:rsidR="00401D72" w:rsidRPr="00401D72" w:rsidRDefault="00401D72" w:rsidP="00401D72">
      <w:pPr>
        <w:widowControl w:val="0"/>
        <w:numPr>
          <w:ilvl w:val="0"/>
          <w:numId w:val="13"/>
        </w:numPr>
        <w:autoSpaceDE w:val="0"/>
        <w:autoSpaceDN w:val="0"/>
        <w:adjustRightInd w:val="0"/>
        <w:spacing w:line="309" w:lineRule="exact"/>
        <w:contextualSpacing/>
        <w:rPr>
          <w:rFonts w:eastAsia="Arial"/>
          <w:sz w:val="24"/>
          <w:szCs w:val="24"/>
          <w:lang w:val="ro-RO"/>
        </w:rPr>
      </w:pPr>
      <w:r w:rsidRPr="00401D72">
        <w:rPr>
          <w:rFonts w:eastAsia="Arial"/>
          <w:sz w:val="24"/>
          <w:szCs w:val="24"/>
          <w:lang w:val="ro-RO"/>
        </w:rPr>
        <w:t>a plătit toate taxele privind participarea la licitație, inclusiv garanția de participare;</w:t>
      </w:r>
    </w:p>
    <w:p w:rsidR="00401D72" w:rsidRPr="00401D72" w:rsidRDefault="00401D72" w:rsidP="00401D72">
      <w:pPr>
        <w:widowControl w:val="0"/>
        <w:numPr>
          <w:ilvl w:val="0"/>
          <w:numId w:val="13"/>
        </w:numPr>
        <w:autoSpaceDE w:val="0"/>
        <w:autoSpaceDN w:val="0"/>
        <w:adjustRightInd w:val="0"/>
        <w:spacing w:line="309" w:lineRule="exact"/>
        <w:contextualSpacing/>
        <w:rPr>
          <w:rFonts w:eastAsia="Arial"/>
          <w:sz w:val="24"/>
          <w:szCs w:val="24"/>
          <w:lang w:val="ro-RO"/>
        </w:rPr>
      </w:pPr>
      <w:r w:rsidRPr="00401D72">
        <w:rPr>
          <w:rFonts w:eastAsia="Arial"/>
          <w:sz w:val="24"/>
          <w:szCs w:val="24"/>
          <w:lang w:val="ro-RO"/>
        </w:rPr>
        <w:t>a depus oferta sau cererea de participare la licitație, împreună cu toate documentele solicitate în documentația de atribuire, în termenele prevăzute în documentația de atribuire;</w:t>
      </w:r>
    </w:p>
    <w:p w:rsidR="00401D72" w:rsidRPr="00401D72" w:rsidRDefault="00401D72" w:rsidP="00401D72">
      <w:pPr>
        <w:widowControl w:val="0"/>
        <w:numPr>
          <w:ilvl w:val="0"/>
          <w:numId w:val="13"/>
        </w:numPr>
        <w:autoSpaceDE w:val="0"/>
        <w:autoSpaceDN w:val="0"/>
        <w:adjustRightInd w:val="0"/>
        <w:spacing w:line="309" w:lineRule="exact"/>
        <w:contextualSpacing/>
        <w:rPr>
          <w:rFonts w:eastAsia="Arial"/>
          <w:sz w:val="24"/>
          <w:szCs w:val="24"/>
          <w:lang w:val="ro-RO"/>
        </w:rPr>
      </w:pPr>
      <w:r w:rsidRPr="00401D72">
        <w:rPr>
          <w:rFonts w:eastAsia="Arial"/>
          <w:sz w:val="24"/>
          <w:szCs w:val="24"/>
          <w:lang w:val="ro-RO"/>
        </w:rPr>
        <w:t>are îndeplinite la zi toate obligațiile exigibile de plată a impozitelor, a taxelor și a contribuțiilor către bugetul consolidat al statului și către bugetul local;</w:t>
      </w:r>
    </w:p>
    <w:p w:rsidR="00401D72" w:rsidRPr="00401D72" w:rsidRDefault="00401D72" w:rsidP="00401D72">
      <w:pPr>
        <w:widowControl w:val="0"/>
        <w:numPr>
          <w:ilvl w:val="0"/>
          <w:numId w:val="13"/>
        </w:numPr>
        <w:autoSpaceDE w:val="0"/>
        <w:autoSpaceDN w:val="0"/>
        <w:adjustRightInd w:val="0"/>
        <w:spacing w:line="309" w:lineRule="exact"/>
        <w:contextualSpacing/>
        <w:rPr>
          <w:rFonts w:eastAsia="Arial"/>
          <w:sz w:val="24"/>
          <w:szCs w:val="24"/>
          <w:lang w:val="ro-RO"/>
        </w:rPr>
      </w:pPr>
      <w:r w:rsidRPr="00401D72">
        <w:rPr>
          <w:rFonts w:eastAsia="Arial"/>
          <w:sz w:val="24"/>
          <w:szCs w:val="24"/>
          <w:lang w:val="ro-RO"/>
        </w:rPr>
        <w:t>nu este în stare de insolvență, faliment sau lichidare.</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Nu are dreptul să participe la licitație persoana care a fost desemnată câștigătoare la o licitație publică anterioară privind bunurile statului sau ale unităților administrativ-teritoriale în ultimii 3 ani, dar nu a încheiat contractul ori nu a plătit prețul, din culpă proprie. Restricția operează pentru o durată de 3 ani, calculată de la desemnarea persoanei respective drept câștigătoare la licitație.</w:t>
      </w:r>
    </w:p>
    <w:p w:rsidR="00401D72" w:rsidRPr="00401D72" w:rsidRDefault="00401D72" w:rsidP="00401D72">
      <w:pPr>
        <w:widowControl w:val="0"/>
        <w:numPr>
          <w:ilvl w:val="0"/>
          <w:numId w:val="12"/>
        </w:numPr>
        <w:autoSpaceDE w:val="0"/>
        <w:autoSpaceDN w:val="0"/>
        <w:adjustRightInd w:val="0"/>
        <w:spacing w:line="309" w:lineRule="exact"/>
        <w:contextualSpacing/>
        <w:rPr>
          <w:rFonts w:eastAsia="Arial"/>
          <w:b/>
          <w:sz w:val="24"/>
          <w:szCs w:val="24"/>
          <w:lang w:val="ro-RO"/>
        </w:rPr>
      </w:pPr>
      <w:r w:rsidRPr="00401D72">
        <w:rPr>
          <w:rFonts w:eastAsia="Arial"/>
          <w:b/>
          <w:sz w:val="24"/>
          <w:szCs w:val="24"/>
          <w:lang w:val="ro-RO"/>
        </w:rPr>
        <w:lastRenderedPageBreak/>
        <w:t>Garanția de participare</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 xml:space="preserve">Garanția de participare la licitație este la nivelul contravalorii a două chirii minim recomandate, stabilite conform raportului de evaluare întomit de către </w:t>
      </w:r>
      <w:r w:rsidR="00822491" w:rsidRPr="00822491">
        <w:rPr>
          <w:rFonts w:eastAsia="Arial"/>
          <w:sz w:val="24"/>
          <w:szCs w:val="24"/>
          <w:lang w:val="ro-RO"/>
        </w:rPr>
        <w:t>evaluator autorizat ing. Dușan Gheorghe Adrian – membru titular ANEVAR, legitimație nr. 12407, valabil 2020</w:t>
      </w:r>
      <w:r w:rsidRPr="00401D72">
        <w:rPr>
          <w:rFonts w:eastAsia="Arial"/>
          <w:sz w:val="24"/>
          <w:szCs w:val="24"/>
          <w:lang w:val="ro-RO"/>
        </w:rPr>
        <w:t xml:space="preserve">, respectiv 500 lei. </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 xml:space="preserve">Garanția de participare se poate achita după cum urmează: </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 prin ordin de plată depus în contul nr. R</w:t>
      </w:r>
      <w:r w:rsidRPr="00966AD3">
        <w:rPr>
          <w:rFonts w:eastAsia="Arial"/>
          <w:sz w:val="24"/>
          <w:szCs w:val="24"/>
          <w:lang w:val="ro-RO"/>
        </w:rPr>
        <w:t>O</w:t>
      </w:r>
      <w:r w:rsidR="00C06B08">
        <w:rPr>
          <w:rFonts w:eastAsia="Arial"/>
          <w:sz w:val="24"/>
          <w:szCs w:val="24"/>
          <w:lang w:val="ro-RO"/>
        </w:rPr>
        <w:t>23</w:t>
      </w:r>
      <w:r w:rsidRPr="00966AD3">
        <w:rPr>
          <w:rFonts w:eastAsia="Arial"/>
          <w:sz w:val="24"/>
          <w:szCs w:val="24"/>
          <w:lang w:val="ro-RO"/>
        </w:rPr>
        <w:t>TREZ</w:t>
      </w:r>
      <w:r w:rsidR="00C06B08">
        <w:rPr>
          <w:rFonts w:eastAsia="Arial"/>
          <w:sz w:val="24"/>
          <w:szCs w:val="24"/>
          <w:lang w:val="ro-RO"/>
        </w:rPr>
        <w:t>3695006XXX000628</w:t>
      </w:r>
      <w:r w:rsidRPr="00401D72">
        <w:rPr>
          <w:rFonts w:eastAsia="Arial"/>
          <w:sz w:val="24"/>
          <w:szCs w:val="24"/>
          <w:lang w:val="ro-RO"/>
        </w:rPr>
        <w:t xml:space="preserve"> deschis la Trezoreria Brad; </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 xml:space="preserve">- prin lichidități la casieria Primăriei comunei Vălișoara; </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 xml:space="preserve">- prin filă CEC vizată în bancă; </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 xml:space="preserve">- prin scrisoare de garanție bancară. </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Garanțiile de participare la procedură, depuse de ofertanții necăștigători se restituie, la cererea acestora, în termen de maxim 15 zile de la data semnării contractului de închiriere. Notificarea către ofertanți a adjudecării licitației se face de către organizator, în termen de 3 zile lucrătoare de la primirea raportului comisiei de evaluare.</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p>
    <w:p w:rsidR="00401D72" w:rsidRPr="00401D72" w:rsidRDefault="00401D72" w:rsidP="00401D72">
      <w:pPr>
        <w:widowControl w:val="0"/>
        <w:autoSpaceDE w:val="0"/>
        <w:autoSpaceDN w:val="0"/>
        <w:adjustRightInd w:val="0"/>
        <w:spacing w:line="309" w:lineRule="exact"/>
        <w:ind w:firstLine="720"/>
        <w:rPr>
          <w:rFonts w:eastAsia="Arial"/>
          <w:b/>
          <w:sz w:val="24"/>
          <w:szCs w:val="24"/>
          <w:lang w:val="ro-RO"/>
        </w:rPr>
      </w:pPr>
      <w:r w:rsidRPr="00401D72">
        <w:rPr>
          <w:rFonts w:eastAsia="Arial"/>
          <w:b/>
          <w:sz w:val="24"/>
          <w:szCs w:val="24"/>
          <w:lang w:val="ro-RO"/>
        </w:rPr>
        <w:t>III. Modul de elaborare și prezentare a ofertelor</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Ofertantul are obligația de a elebora oferta în conformitate cu prevederile documentației de atribuire, care poate fi obținută de sediul Primăriei comunei Vălișoara – Compartiment Achiziții Publice</w:t>
      </w:r>
      <w:r w:rsidR="009D6CAA">
        <w:rPr>
          <w:rFonts w:eastAsia="Arial"/>
          <w:sz w:val="24"/>
          <w:szCs w:val="24"/>
          <w:lang w:val="ro-RO"/>
        </w:rPr>
        <w:t>, în urma achitării unei taxe de 50 de lei</w:t>
      </w:r>
      <w:r w:rsidRPr="00401D72">
        <w:rPr>
          <w:rFonts w:eastAsia="Arial"/>
          <w:sz w:val="24"/>
          <w:szCs w:val="24"/>
          <w:lang w:val="ro-RO"/>
        </w:rPr>
        <w:t>. Oferta se redactează în limba română.</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Ofertele se depun într-un singur exemplar, semnat de ofertant, la Registratura Primăriei comunei Vălișoara, în două plicuri sigilate, unul exterior și unul interior. Pe plicul exterior se va indica obiectul închirierii pentru care este depusă oferta (Licitaţie pentru închirierea spațiului comercial amplasat în clădirea Dipensarului Uman, situat în comuna Vălișoara, sat Vălișoara, nr. 186., jud. Hunedoara), iar acesta trebuie să cuprindă:</w:t>
      </w:r>
    </w:p>
    <w:p w:rsidR="00401D72" w:rsidRPr="00401D72" w:rsidRDefault="00401D72" w:rsidP="009D6CAA">
      <w:pPr>
        <w:widowControl w:val="0"/>
        <w:numPr>
          <w:ilvl w:val="0"/>
          <w:numId w:val="14"/>
        </w:numPr>
        <w:autoSpaceDE w:val="0"/>
        <w:autoSpaceDN w:val="0"/>
        <w:adjustRightInd w:val="0"/>
        <w:spacing w:line="309" w:lineRule="exact"/>
        <w:ind w:hanging="294"/>
        <w:contextualSpacing/>
        <w:rPr>
          <w:rFonts w:eastAsia="Arial"/>
          <w:sz w:val="24"/>
          <w:szCs w:val="24"/>
          <w:lang w:val="ro-RO"/>
        </w:rPr>
      </w:pPr>
      <w:r w:rsidRPr="00401D72">
        <w:rPr>
          <w:rFonts w:eastAsia="Arial"/>
          <w:sz w:val="24"/>
          <w:szCs w:val="24"/>
          <w:lang w:val="ro-RO"/>
        </w:rPr>
        <w:t>o fișă cu informații privind ofertantul și o declarație de participare, semnată de ofertant, fără îngrosări, stersături sau modificări;</w:t>
      </w:r>
    </w:p>
    <w:p w:rsidR="00401D72" w:rsidRPr="00401D72" w:rsidRDefault="00401D72" w:rsidP="009D6CAA">
      <w:pPr>
        <w:widowControl w:val="0"/>
        <w:numPr>
          <w:ilvl w:val="0"/>
          <w:numId w:val="14"/>
        </w:numPr>
        <w:autoSpaceDE w:val="0"/>
        <w:autoSpaceDN w:val="0"/>
        <w:adjustRightInd w:val="0"/>
        <w:spacing w:line="309" w:lineRule="exact"/>
        <w:ind w:hanging="294"/>
        <w:contextualSpacing/>
        <w:rPr>
          <w:rFonts w:eastAsia="Arial"/>
          <w:sz w:val="24"/>
          <w:szCs w:val="24"/>
          <w:lang w:val="ro-RO"/>
        </w:rPr>
      </w:pPr>
      <w:r w:rsidRPr="00401D72">
        <w:rPr>
          <w:rFonts w:eastAsia="Arial"/>
          <w:sz w:val="24"/>
          <w:szCs w:val="24"/>
          <w:lang w:val="ro-RO"/>
        </w:rPr>
        <w:t>actele doveditoare privind calitățile și capacitățile ofertantului, conform documentației de atribuire;</w:t>
      </w:r>
    </w:p>
    <w:p w:rsidR="00401D72" w:rsidRPr="00401D72" w:rsidRDefault="00401D72" w:rsidP="009D6CAA">
      <w:pPr>
        <w:widowControl w:val="0"/>
        <w:numPr>
          <w:ilvl w:val="0"/>
          <w:numId w:val="14"/>
        </w:numPr>
        <w:autoSpaceDE w:val="0"/>
        <w:autoSpaceDN w:val="0"/>
        <w:adjustRightInd w:val="0"/>
        <w:spacing w:line="309" w:lineRule="exact"/>
        <w:ind w:hanging="294"/>
        <w:contextualSpacing/>
        <w:rPr>
          <w:rFonts w:eastAsia="Arial"/>
          <w:sz w:val="24"/>
          <w:szCs w:val="24"/>
          <w:lang w:val="ro-RO"/>
        </w:rPr>
      </w:pPr>
      <w:r w:rsidRPr="00401D72">
        <w:rPr>
          <w:rFonts w:eastAsia="Arial"/>
          <w:sz w:val="24"/>
          <w:szCs w:val="24"/>
          <w:lang w:val="ro-RO"/>
        </w:rPr>
        <w:t>acte doveditoare privind intrarea în posesia caietului de sarcini.</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Pe plicul interior, care conține oferta propriu-zisă, se înscriu numele sau denumirea ofertantului, precum și domiciliul sau sediul social al acestuia, după caz.</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Fiecare participant poate depune o singură ofertă. Aceasta are caracter obligatoriu, din punct de vedere al conținutului, pe toată perioada de valabilitate, respectiv 90 de zile.</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Toate ofertele persoanelor interesate se vor depune la adresa și până la data-limită prevăzute în anunțul de licitație. Ofertele depuse la o altă adresă sau după expirarea datei-limită de depunere se returnează nedeschise.</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 xml:space="preserve">Conținutul ofertelor rămâne confidențial până la data stabilită pentru deschiderea acestora. </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 xml:space="preserve">Evaluarea ofertelor depuse se realizează de către o comisie de eveluare, constuită la nivelul Comunei Vălișoara, pentru înhirierea spațiului comercial amplasat în clădirea Dispensarului Uman, situată în comuna Vălișoara, sat Vălișoara, nr. 186, județul Hunedoara, identificat în CF nr. 331/a a localității Vălișoara, județul Hunedoara, aflat în proprietatea publică a Comunei Vălișoara. </w:t>
      </w:r>
    </w:p>
    <w:p w:rsidR="00401D72" w:rsidRP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t>Orice ofertant sau împuternicit are dreptul şi obligaţia de a participa la şedinţa de deschidere a ofertelor.</w:t>
      </w:r>
    </w:p>
    <w:p w:rsidR="00401D72" w:rsidRPr="00401D72" w:rsidRDefault="00401D72" w:rsidP="00401D72">
      <w:pPr>
        <w:widowControl w:val="0"/>
        <w:autoSpaceDE w:val="0"/>
        <w:autoSpaceDN w:val="0"/>
        <w:adjustRightInd w:val="0"/>
        <w:spacing w:line="309" w:lineRule="exact"/>
        <w:ind w:firstLine="720"/>
        <w:rPr>
          <w:rFonts w:eastAsia="Arial"/>
          <w:sz w:val="24"/>
          <w:szCs w:val="24"/>
          <w:lang w:val="ro-RO"/>
        </w:rPr>
      </w:pPr>
      <w:r w:rsidRPr="00401D72">
        <w:rPr>
          <w:rFonts w:eastAsia="Arial"/>
          <w:sz w:val="24"/>
          <w:szCs w:val="24"/>
          <w:lang w:val="ro-RO"/>
        </w:rPr>
        <w:t>Orice ofertant are dreptul de a-şi retrage oferta numai până la ora stabilită de începere a licitaţiei şi numai printr-o solicitare scrisă în acest sens. Ofertantul nu are dreptul de a-şi retrage oferta după data limită stabilită, sub sancţiunea excluderii acestuia de la procedura de licitaţie şi pierderea garanţiei de participare.</w:t>
      </w:r>
    </w:p>
    <w:p w:rsidR="00401D72" w:rsidRDefault="00401D72" w:rsidP="00401D72">
      <w:pPr>
        <w:widowControl w:val="0"/>
        <w:autoSpaceDE w:val="0"/>
        <w:autoSpaceDN w:val="0"/>
        <w:adjustRightInd w:val="0"/>
        <w:spacing w:line="309" w:lineRule="exact"/>
        <w:rPr>
          <w:rFonts w:eastAsia="Arial"/>
          <w:sz w:val="24"/>
          <w:szCs w:val="24"/>
          <w:lang w:val="ro-RO"/>
        </w:rPr>
      </w:pPr>
      <w:r w:rsidRPr="00401D72">
        <w:rPr>
          <w:rFonts w:eastAsia="Arial"/>
          <w:sz w:val="24"/>
          <w:szCs w:val="24"/>
          <w:lang w:val="ro-RO"/>
        </w:rPr>
        <w:tab/>
      </w:r>
    </w:p>
    <w:p w:rsidR="009D6CAA" w:rsidRPr="00401D72" w:rsidRDefault="009D6CAA" w:rsidP="00401D72">
      <w:pPr>
        <w:widowControl w:val="0"/>
        <w:autoSpaceDE w:val="0"/>
        <w:autoSpaceDN w:val="0"/>
        <w:adjustRightInd w:val="0"/>
        <w:spacing w:line="309" w:lineRule="exact"/>
        <w:rPr>
          <w:rFonts w:eastAsia="Arial"/>
          <w:sz w:val="24"/>
          <w:szCs w:val="24"/>
          <w:lang w:val="ro-RO"/>
        </w:rPr>
      </w:pPr>
    </w:p>
    <w:p w:rsidR="00401D72" w:rsidRPr="00401D72" w:rsidRDefault="00401D72" w:rsidP="00401D72">
      <w:pPr>
        <w:widowControl w:val="0"/>
        <w:autoSpaceDE w:val="0"/>
        <w:autoSpaceDN w:val="0"/>
        <w:adjustRightInd w:val="0"/>
        <w:spacing w:line="309" w:lineRule="exact"/>
        <w:jc w:val="left"/>
        <w:rPr>
          <w:rFonts w:eastAsia="Arial"/>
          <w:b/>
          <w:sz w:val="24"/>
          <w:szCs w:val="24"/>
          <w:lang w:val="ro-RO"/>
        </w:rPr>
      </w:pPr>
      <w:r w:rsidRPr="00401D72">
        <w:rPr>
          <w:rFonts w:eastAsia="Arial"/>
          <w:sz w:val="24"/>
          <w:szCs w:val="24"/>
          <w:lang w:val="ro-RO"/>
        </w:rPr>
        <w:lastRenderedPageBreak/>
        <w:tab/>
      </w:r>
      <w:r w:rsidRPr="00401D72">
        <w:rPr>
          <w:rFonts w:eastAsia="Arial"/>
          <w:b/>
          <w:sz w:val="24"/>
          <w:szCs w:val="24"/>
          <w:lang w:val="ro-RO"/>
        </w:rPr>
        <w:t>IV. Criteriile de atribuire aplicate pentru stabilirea ofertei câștigătoare și ponderea lor</w:t>
      </w:r>
    </w:p>
    <w:p w:rsidR="00401D72" w:rsidRPr="00401D72" w:rsidRDefault="00401D72" w:rsidP="00401D72">
      <w:pPr>
        <w:widowControl w:val="0"/>
        <w:autoSpaceDE w:val="0"/>
        <w:autoSpaceDN w:val="0"/>
        <w:adjustRightInd w:val="0"/>
        <w:spacing w:line="309" w:lineRule="exact"/>
        <w:rPr>
          <w:rFonts w:eastAsia="Arial"/>
          <w:sz w:val="24"/>
          <w:szCs w:val="24"/>
        </w:rPr>
      </w:pPr>
      <w:r w:rsidRPr="00401D72">
        <w:rPr>
          <w:rFonts w:eastAsia="Arial"/>
          <w:b/>
          <w:sz w:val="24"/>
          <w:szCs w:val="24"/>
          <w:lang w:val="ro-RO"/>
        </w:rPr>
        <w:tab/>
      </w:r>
      <w:r w:rsidRPr="00401D72">
        <w:rPr>
          <w:rFonts w:eastAsia="Arial"/>
          <w:sz w:val="24"/>
          <w:szCs w:val="24"/>
          <w:lang w:val="ro-RO"/>
        </w:rPr>
        <w:t>Comisia de evaluare stabilește punctajul fiecărei oferte valabile, ținând seama de următoarele criterii de atribuire a contractului de închiriere</w:t>
      </w:r>
      <w:r w:rsidRPr="00401D72">
        <w:rPr>
          <w:rFonts w:eastAsia="Arial"/>
          <w:sz w:val="24"/>
          <w:szCs w:val="24"/>
        </w:rPr>
        <w:t>:</w:t>
      </w:r>
    </w:p>
    <w:p w:rsidR="00401D72" w:rsidRPr="00401D72" w:rsidRDefault="00401D72" w:rsidP="00401D72">
      <w:pPr>
        <w:widowControl w:val="0"/>
        <w:numPr>
          <w:ilvl w:val="0"/>
          <w:numId w:val="16"/>
        </w:numPr>
        <w:autoSpaceDE w:val="0"/>
        <w:autoSpaceDN w:val="0"/>
        <w:adjustRightInd w:val="0"/>
        <w:spacing w:line="367" w:lineRule="exact"/>
        <w:contextualSpacing/>
        <w:jc w:val="left"/>
        <w:rPr>
          <w:rFonts w:eastAsia="Arial"/>
          <w:sz w:val="24"/>
          <w:szCs w:val="24"/>
        </w:rPr>
      </w:pPr>
      <w:r w:rsidRPr="00401D72">
        <w:rPr>
          <w:rFonts w:eastAsia="Arial"/>
          <w:sz w:val="24"/>
          <w:szCs w:val="24"/>
        </w:rPr>
        <w:t xml:space="preserve">Cel mai mare nivel al ofertei </w:t>
      </w:r>
      <w:r w:rsidRPr="00401D72">
        <w:rPr>
          <w:rFonts w:eastAsia="Arial"/>
          <w:sz w:val="24"/>
          <w:szCs w:val="24"/>
          <w:lang w:val="ro-RO"/>
        </w:rPr>
        <w:t>(oferta financiară);</w:t>
      </w:r>
    </w:p>
    <w:p w:rsidR="00401D72" w:rsidRPr="00401D72" w:rsidRDefault="00401D72" w:rsidP="00401D72">
      <w:pPr>
        <w:widowControl w:val="0"/>
        <w:numPr>
          <w:ilvl w:val="0"/>
          <w:numId w:val="16"/>
        </w:numPr>
        <w:autoSpaceDE w:val="0"/>
        <w:autoSpaceDN w:val="0"/>
        <w:adjustRightInd w:val="0"/>
        <w:spacing w:line="367" w:lineRule="exact"/>
        <w:contextualSpacing/>
        <w:rPr>
          <w:rFonts w:eastAsia="Arial"/>
          <w:sz w:val="24"/>
          <w:szCs w:val="24"/>
        </w:rPr>
      </w:pPr>
      <w:r w:rsidRPr="00401D72">
        <w:rPr>
          <w:rFonts w:eastAsia="Arial"/>
          <w:sz w:val="24"/>
          <w:szCs w:val="24"/>
        </w:rPr>
        <w:t>Capacitatea economico-financiară (</w:t>
      </w:r>
      <w:r w:rsidRPr="00401D72">
        <w:rPr>
          <w:rFonts w:eastAsia="Arial"/>
          <w:sz w:val="24"/>
          <w:szCs w:val="24"/>
          <w:lang w:val="ro-RO"/>
        </w:rPr>
        <w:t>declarația pe proprie răspundere/document emis de unități bancare/cupon de pensie/adeverință de venit, din care să reiasă faptul că în cazul atribuirii contractului dispune de resursele necesare achizitării contractului de închiriere pentru minim 12 luni);</w:t>
      </w:r>
    </w:p>
    <w:p w:rsidR="00401D72" w:rsidRPr="00401D72" w:rsidRDefault="00401D72" w:rsidP="00401D72">
      <w:pPr>
        <w:widowControl w:val="0"/>
        <w:numPr>
          <w:ilvl w:val="0"/>
          <w:numId w:val="16"/>
        </w:numPr>
        <w:autoSpaceDE w:val="0"/>
        <w:autoSpaceDN w:val="0"/>
        <w:adjustRightInd w:val="0"/>
        <w:spacing w:line="367" w:lineRule="exact"/>
        <w:contextualSpacing/>
        <w:jc w:val="left"/>
        <w:rPr>
          <w:rFonts w:eastAsia="Arial"/>
          <w:sz w:val="24"/>
          <w:szCs w:val="24"/>
        </w:rPr>
      </w:pPr>
      <w:r w:rsidRPr="00401D72">
        <w:rPr>
          <w:rFonts w:eastAsia="Arial"/>
          <w:sz w:val="24"/>
          <w:szCs w:val="24"/>
        </w:rPr>
        <w:t>Protecția mediului înconjurător;</w:t>
      </w:r>
    </w:p>
    <w:p w:rsidR="00401D72" w:rsidRPr="00401D72" w:rsidRDefault="00401D72" w:rsidP="00401D72">
      <w:pPr>
        <w:widowControl w:val="0"/>
        <w:numPr>
          <w:ilvl w:val="0"/>
          <w:numId w:val="16"/>
        </w:numPr>
        <w:autoSpaceDE w:val="0"/>
        <w:autoSpaceDN w:val="0"/>
        <w:adjustRightInd w:val="0"/>
        <w:spacing w:line="367" w:lineRule="exact"/>
        <w:contextualSpacing/>
        <w:jc w:val="left"/>
        <w:rPr>
          <w:rFonts w:eastAsia="Arial"/>
          <w:sz w:val="24"/>
          <w:szCs w:val="24"/>
        </w:rPr>
      </w:pPr>
      <w:r w:rsidRPr="00401D72">
        <w:rPr>
          <w:rFonts w:eastAsia="Arial"/>
          <w:sz w:val="24"/>
          <w:szCs w:val="24"/>
        </w:rPr>
        <w:t>Condiții specifice impuse de natura bunului închiriat;</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 xml:space="preserve">Ponderea fiecărui crieteriu </w:t>
      </w:r>
      <w:proofErr w:type="gramStart"/>
      <w:r w:rsidRPr="00401D72">
        <w:rPr>
          <w:rFonts w:eastAsia="Arial"/>
          <w:sz w:val="24"/>
          <w:szCs w:val="24"/>
        </w:rPr>
        <w:t>este</w:t>
      </w:r>
      <w:proofErr w:type="gramEnd"/>
      <w:r w:rsidRPr="00401D72">
        <w:rPr>
          <w:rFonts w:eastAsia="Arial"/>
          <w:sz w:val="24"/>
          <w:szCs w:val="24"/>
        </w:rPr>
        <w:t xml:space="preserve"> de până la 40%, iar suma acestora nu trebuie să depășească 100%. Agoritmul de calcul pentru fiecare criteriu se regăsește în caietul de sarcini.</w:t>
      </w:r>
    </w:p>
    <w:p w:rsidR="00401D72" w:rsidRPr="00401D72" w:rsidRDefault="00401D72" w:rsidP="00401D72">
      <w:pPr>
        <w:widowControl w:val="0"/>
        <w:autoSpaceDE w:val="0"/>
        <w:autoSpaceDN w:val="0"/>
        <w:adjustRightInd w:val="0"/>
        <w:spacing w:line="367" w:lineRule="exact"/>
        <w:ind w:left="626"/>
        <w:jc w:val="left"/>
        <w:rPr>
          <w:rFonts w:eastAsia="Arial"/>
          <w:sz w:val="24"/>
          <w:szCs w:val="24"/>
        </w:rPr>
      </w:pPr>
      <w:r w:rsidRPr="00401D72">
        <w:rPr>
          <w:rFonts w:eastAsia="Arial"/>
          <w:sz w:val="24"/>
          <w:szCs w:val="24"/>
        </w:rPr>
        <w:t>Oferta câștigătoare se stabilește pe baza criteriilor de atribuire precizate în documentația de atribuire.</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 xml:space="preserve">Pe parcursul aplicării procedurii de atribuire, autoritatea contractantă are dreptul de a solicita clarificări și/sau completări ale documentelor prezentate de ofertanți pentru demonstrarea conformității ofertei cu cerințele solicitate, cu condiția ca prin intermediul acestora </w:t>
      </w:r>
      <w:proofErr w:type="gramStart"/>
      <w:r w:rsidRPr="00401D72">
        <w:rPr>
          <w:rFonts w:eastAsia="Arial"/>
          <w:sz w:val="24"/>
          <w:szCs w:val="24"/>
        </w:rPr>
        <w:t>să</w:t>
      </w:r>
      <w:proofErr w:type="gramEnd"/>
      <w:r w:rsidRPr="00401D72">
        <w:rPr>
          <w:rFonts w:eastAsia="Arial"/>
          <w:sz w:val="24"/>
          <w:szCs w:val="24"/>
        </w:rPr>
        <w:t xml:space="preserve"> nu se determine apariția unui avantaj în favoarea unui ofertant. Solicitarea de clarificări și/sau completări </w:t>
      </w:r>
      <w:proofErr w:type="gramStart"/>
      <w:r w:rsidRPr="00401D72">
        <w:rPr>
          <w:rFonts w:eastAsia="Arial"/>
          <w:sz w:val="24"/>
          <w:szCs w:val="24"/>
        </w:rPr>
        <w:t>este</w:t>
      </w:r>
      <w:proofErr w:type="gramEnd"/>
      <w:r w:rsidRPr="00401D72">
        <w:rPr>
          <w:rFonts w:eastAsia="Arial"/>
          <w:sz w:val="24"/>
          <w:szCs w:val="24"/>
        </w:rPr>
        <w:t xml:space="preserve"> propusă de către comisia de evaluare și se transmite ofertanților în termen de 3 zile lucrătoare de la primirea propunerii. Aceștia trebuie </w:t>
      </w:r>
      <w:proofErr w:type="gramStart"/>
      <w:r w:rsidRPr="00401D72">
        <w:rPr>
          <w:rFonts w:eastAsia="Arial"/>
          <w:sz w:val="24"/>
          <w:szCs w:val="24"/>
        </w:rPr>
        <w:t>să</w:t>
      </w:r>
      <w:proofErr w:type="gramEnd"/>
      <w:r w:rsidRPr="00401D72">
        <w:rPr>
          <w:rFonts w:eastAsia="Arial"/>
          <w:sz w:val="24"/>
          <w:szCs w:val="24"/>
        </w:rPr>
        <w:t xml:space="preserve"> răspundă solicitării în termen de 3 zile lucrătoare de la primirea acesteia.</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 xml:space="preserve">Plicurile sigilate, conținând ofertele, se predau comisiei de evaluare în ziua fixată pentru deschiderea lor, prevăzută în anunțul de licitație. După deschiderea plicurilor exterioare, comisia de evaluare elimină ofertele care nu respectă pevederile documentației de atribuire, iar pentru continuarea desfășurării procedurii de licitație, </w:t>
      </w:r>
      <w:proofErr w:type="gramStart"/>
      <w:r w:rsidRPr="00401D72">
        <w:rPr>
          <w:rFonts w:eastAsia="Arial"/>
          <w:sz w:val="24"/>
          <w:szCs w:val="24"/>
        </w:rPr>
        <w:t>este</w:t>
      </w:r>
      <w:proofErr w:type="gramEnd"/>
      <w:r w:rsidRPr="00401D72">
        <w:rPr>
          <w:rFonts w:eastAsia="Arial"/>
          <w:sz w:val="24"/>
          <w:szCs w:val="24"/>
        </w:rPr>
        <w:t xml:space="preserve"> necesar să rămână cel puțin două oferte valabile. După analizarea conținutului plicului exterior, secretarul comisiei de evaluare întocmește procesul-verbal în care se </w:t>
      </w:r>
      <w:proofErr w:type="gramStart"/>
      <w:r w:rsidRPr="00401D72">
        <w:rPr>
          <w:rFonts w:eastAsia="Arial"/>
          <w:sz w:val="24"/>
          <w:szCs w:val="24"/>
        </w:rPr>
        <w:t>va</w:t>
      </w:r>
      <w:proofErr w:type="gramEnd"/>
      <w:r w:rsidRPr="00401D72">
        <w:rPr>
          <w:rFonts w:eastAsia="Arial"/>
          <w:sz w:val="24"/>
          <w:szCs w:val="24"/>
        </w:rPr>
        <w:t xml:space="preserve"> preciza rezultatul analizei. Deschiderea plicului interior se face numai după semnarea acestui proces-verbal de către toți membrii comisiei de evaluare și de către ofertanți.</w:t>
      </w:r>
    </w:p>
    <w:p w:rsidR="00401D72" w:rsidRPr="00401D72" w:rsidRDefault="00401D72" w:rsidP="00401D72">
      <w:pPr>
        <w:widowControl w:val="0"/>
        <w:autoSpaceDE w:val="0"/>
        <w:autoSpaceDN w:val="0"/>
        <w:adjustRightInd w:val="0"/>
        <w:spacing w:line="367" w:lineRule="exact"/>
        <w:ind w:firstLine="626"/>
        <w:rPr>
          <w:rFonts w:eastAsia="Arial"/>
          <w:sz w:val="24"/>
          <w:szCs w:val="24"/>
          <w:lang w:val="ro-RO"/>
        </w:rPr>
      </w:pPr>
      <w:r w:rsidRPr="00401D72">
        <w:rPr>
          <w:rFonts w:eastAsia="Arial"/>
          <w:sz w:val="24"/>
          <w:szCs w:val="24"/>
          <w:lang w:val="ro-RO"/>
        </w:rPr>
        <w:t>În urma analizării ofertelor de către comisia de evaluare, pe baza criteriilor de valabilitate prevăzute în caietul de sarcini, secretarul acesteia întocmește un proces-verbal în care menționează ofertele valabile, ofertele care nu îndeplinesc criteriile de valabilitate prevăzute în caietul de sarcini și motivele excluderii acestora din urmă de la procedura de licitație. Procesul-verbal se semnează de către toți membrii comisiei de evaluare.</w:t>
      </w:r>
    </w:p>
    <w:p w:rsidR="00401D72" w:rsidRPr="00401D72" w:rsidRDefault="00401D72" w:rsidP="00401D72">
      <w:pPr>
        <w:widowControl w:val="0"/>
        <w:autoSpaceDE w:val="0"/>
        <w:autoSpaceDN w:val="0"/>
        <w:adjustRightInd w:val="0"/>
        <w:spacing w:line="367" w:lineRule="exact"/>
        <w:ind w:firstLine="626"/>
        <w:rPr>
          <w:rFonts w:eastAsia="Arial"/>
          <w:sz w:val="24"/>
          <w:szCs w:val="24"/>
          <w:lang w:val="ro-RO"/>
        </w:rPr>
      </w:pPr>
      <w:r w:rsidRPr="00401D72">
        <w:rPr>
          <w:rFonts w:eastAsia="Arial"/>
          <w:sz w:val="24"/>
          <w:szCs w:val="24"/>
          <w:lang w:val="ro-RO"/>
        </w:rPr>
        <w:tab/>
        <w:t>Pe baza procesului-verbal, comisia de evaluare întocmește, în termen de o zi lucrătoare, un raport pe care îl transmite Primăriei comunei Vălișoara, care, în termen de 3 zile lucrătoare de la primirea raportului, informează în scris, cu confirmare de primire, ofertanții ale căror oferte au fost excluse, indicând motivele excluderii. Raportul se depune la dosarul de licitație.</w:t>
      </w:r>
    </w:p>
    <w:p w:rsidR="00401D72" w:rsidRPr="00401D72" w:rsidRDefault="00401D72" w:rsidP="00401D72">
      <w:pPr>
        <w:widowControl w:val="0"/>
        <w:autoSpaceDE w:val="0"/>
        <w:autoSpaceDN w:val="0"/>
        <w:adjustRightInd w:val="0"/>
        <w:spacing w:line="367" w:lineRule="exact"/>
        <w:ind w:firstLine="626"/>
        <w:rPr>
          <w:rFonts w:eastAsia="Arial"/>
          <w:sz w:val="24"/>
          <w:szCs w:val="24"/>
          <w:lang w:val="ro-RO"/>
        </w:rPr>
      </w:pPr>
      <w:r w:rsidRPr="00401D72">
        <w:rPr>
          <w:rFonts w:eastAsia="Arial"/>
          <w:sz w:val="24"/>
          <w:szCs w:val="24"/>
          <w:lang w:val="ro-RO"/>
        </w:rPr>
        <w:tab/>
        <w:t>Comisia de evaluare stabilește punctajul fiecărei oferte ținând seama de ponderile fiecărui criteriu de atribuire, prevăzute în caietul de sarcini. Oferta câștigătoare este cea care întrunește cel mai mare punctaj în urma aplicării criteriilor de atribuire.</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 xml:space="preserve">În cazul în care există punctaje egale între ofertanţii clasaţi pe primul loc, departajarea acestora se va face în funcţie de punctajul obţinut pentru criteriul de atribuire care are ponderea cea mai mare, iar în cazul </w:t>
      </w:r>
      <w:r w:rsidRPr="00401D72">
        <w:rPr>
          <w:rFonts w:eastAsia="Arial"/>
          <w:sz w:val="24"/>
          <w:szCs w:val="24"/>
        </w:rPr>
        <w:lastRenderedPageBreak/>
        <w:t>egalităţii în continuare, departajarea se va face în funcţie de punctajul obţinut pentru criteriul de atribuire care are ponderea cca mai mare după acesta. Pe baza evaluării ofertelor, secretarul comisiei de evaluare întocmeşte procesul-verbal care trebuie semnat de toţi membrii comisiei.</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Pe baza procesului-verbal, comisia de evaluare întocmește, în termen de o zi lucrătoare, un raport pe care îl transmite Primăriei comunei Vălișoara, care are obligația de a încheia contractual cu ofertantul a cărui ofertă a fost stabilită ca fiind câștigătoare.</w:t>
      </w:r>
    </w:p>
    <w:p w:rsidR="00401D72" w:rsidRPr="00401D72" w:rsidRDefault="00401D72" w:rsidP="00401D72">
      <w:pPr>
        <w:widowControl w:val="0"/>
        <w:autoSpaceDE w:val="0"/>
        <w:autoSpaceDN w:val="0"/>
        <w:adjustRightInd w:val="0"/>
        <w:spacing w:line="367" w:lineRule="exact"/>
        <w:ind w:firstLine="626"/>
        <w:rPr>
          <w:rFonts w:eastAsia="Arial"/>
          <w:sz w:val="24"/>
          <w:szCs w:val="24"/>
          <w:lang w:val="ro-RO"/>
        </w:rPr>
      </w:pPr>
      <w:r w:rsidRPr="00401D72">
        <w:rPr>
          <w:rFonts w:eastAsia="Arial"/>
          <w:sz w:val="24"/>
          <w:szCs w:val="24"/>
        </w:rPr>
        <w:t xml:space="preserve">În teremen de cel mult 20 de zile calendaristice de la finalizarea procedurii de atribuire, autoritatea contractantă are obligația publicării unui anunț în </w:t>
      </w:r>
      <w:r w:rsidRPr="00401D72">
        <w:rPr>
          <w:rFonts w:eastAsia="Arial"/>
          <w:sz w:val="24"/>
          <w:szCs w:val="24"/>
          <w:lang w:val="ro-RO"/>
        </w:rPr>
        <w:t>Monitorul Oficial al României, Partea a Vl-a, care să cuprindă informații despre autoritatea contractantă, data publicării anunțului de licitație, criteriile de atribuire utilizate, numărul ofertelor primite și al celor declarate valabile, denumirea/numele și sediul/adresa ofertantului a cărui ofertă a fost declarată câștigătoare, durata contractului, nivelul chiriei, instanța competentă în soluționarea litigiilor apărute și termenele pentru sesizarea instanței, data informării ofertanților despre decizia de stabilire a ofertei câștigătoare, data transmiterii anunțului de atribuire către instituțiile abilitate, în vederea publicării.</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lang w:val="ro-RO"/>
        </w:rPr>
        <w:t>Autoritatea contractantă are obligația de a informa toți ofertanții despre deciziile referitoare la atribuirea contractului, în scris, cu confirmare e primire, în termen de cel mult 3 zile lucrătoare de la emiterea acestora. În cazul ofertantului/ofertanților câștigător/câștigători, comunicarea se referă la acceptarea ofertei/ofertelor prezentate, iar în cazul ofertanților ale căror oferte au fost respinse sau nu au fost declarate câștigătoare, comunicarea presupune transmiterea motivelor care au stat la baza deciziei respetive. Autoritatea contractantă poate încheia contractul numai după împlinirea unui termen de 20 de zile calendaristice de la data realizării comunicărilor manționate anterior.</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 xml:space="preserve">Neîncheierea contractului într-un termen de 20 de zile calendaristice de la îndeplinirea termenului menționat anterior, poate atrage plata daunelor-interese de către partea în culpă. De asemenea, refuzul ofertantului declarant câștigător de </w:t>
      </w:r>
      <w:proofErr w:type="gramStart"/>
      <w:r w:rsidRPr="00401D72">
        <w:rPr>
          <w:rFonts w:eastAsia="Arial"/>
          <w:sz w:val="24"/>
          <w:szCs w:val="24"/>
        </w:rPr>
        <w:t>a</w:t>
      </w:r>
      <w:proofErr w:type="gramEnd"/>
      <w:r w:rsidRPr="00401D72">
        <w:rPr>
          <w:rFonts w:eastAsia="Arial"/>
          <w:sz w:val="24"/>
          <w:szCs w:val="24"/>
        </w:rPr>
        <w:t xml:space="preserve"> încheia contractual poate atrage după sine plata daunelor-interese. Daunele-interese se stabilesc de către Tribunalul Hunedoara, la cererea părții interesate, dacă părțile nu stabilesc altfel.</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În cazul în care autoritatea contractantă nu poate încheia contractual cu ofertantul declarant cârtigător din cauza faptului că ofertantul în cauză se află într-o situație de forță majoră sau în imposibilitatea fortuită de a executa contractual, autoritatea contractantă are dreptul să declare câștigătoare oferta clasată pe locul doi, în condițiile în care aceasta este admisibilă.</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În cazul în care nu există o ofertă pe locul doi admisibilă, precum și în cazul în care ofertantul declarant câștigător refuză încheierea contractului, procedura de licitație se anulează și se reia.</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p>
    <w:p w:rsidR="00401D72" w:rsidRPr="00401D72" w:rsidRDefault="00401D72" w:rsidP="00401D72">
      <w:pPr>
        <w:widowControl w:val="0"/>
        <w:autoSpaceDE w:val="0"/>
        <w:autoSpaceDN w:val="0"/>
        <w:adjustRightInd w:val="0"/>
        <w:spacing w:line="367" w:lineRule="exact"/>
        <w:ind w:firstLine="626"/>
        <w:rPr>
          <w:rFonts w:eastAsia="Arial"/>
          <w:b/>
          <w:sz w:val="24"/>
          <w:szCs w:val="24"/>
        </w:rPr>
      </w:pPr>
      <w:r w:rsidRPr="00401D72">
        <w:rPr>
          <w:rFonts w:eastAsia="Arial"/>
          <w:b/>
          <w:sz w:val="24"/>
          <w:szCs w:val="24"/>
        </w:rPr>
        <w:t>V. Modul de utilizare a căilor de atac</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Soluționarea litigiilor apărute în legătură cu atribuirea, încheierea, executarea, modificarea și încetarea contractului de închiriere, precum și a celor privind acordarea de despăgubiri, se realizează potrivit prevederilor Legii contenciosului administrativ nr. 554/2004, cu modificările și completările ulterioare, la instanța competentă în materie.</w:t>
      </w:r>
    </w:p>
    <w:p w:rsidR="00401D72" w:rsidRPr="00401D72" w:rsidRDefault="00401D72" w:rsidP="00401D72">
      <w:pPr>
        <w:widowControl w:val="0"/>
        <w:autoSpaceDE w:val="0"/>
        <w:autoSpaceDN w:val="0"/>
        <w:adjustRightInd w:val="0"/>
        <w:spacing w:line="367" w:lineRule="exact"/>
        <w:ind w:firstLine="626"/>
        <w:rPr>
          <w:rFonts w:eastAsia="Arial"/>
          <w:b/>
          <w:sz w:val="24"/>
          <w:szCs w:val="24"/>
        </w:rPr>
      </w:pPr>
      <w:r w:rsidRPr="00401D72">
        <w:rPr>
          <w:rFonts w:eastAsia="Arial"/>
          <w:b/>
          <w:sz w:val="24"/>
          <w:szCs w:val="24"/>
        </w:rPr>
        <w:lastRenderedPageBreak/>
        <w:t>VI. Informații referitoare la clauzele contractuale obligatorii</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 xml:space="preserve">Contractul de închiriere se încheie în formă scrisă, sub sancțiunea nulității. Acesta cuprinde clauze în natură </w:t>
      </w:r>
      <w:proofErr w:type="gramStart"/>
      <w:r w:rsidRPr="00401D72">
        <w:rPr>
          <w:rFonts w:eastAsia="Arial"/>
          <w:sz w:val="24"/>
          <w:szCs w:val="24"/>
        </w:rPr>
        <w:t>să</w:t>
      </w:r>
      <w:proofErr w:type="gramEnd"/>
      <w:r w:rsidRPr="00401D72">
        <w:rPr>
          <w:rFonts w:eastAsia="Arial"/>
          <w:sz w:val="24"/>
          <w:szCs w:val="24"/>
        </w:rPr>
        <w:t xml:space="preserve"> asigure folosința bunului închiriat, potrivit specificului acestuia, precum și clauze privind despăgubirile, în situația denunțării contractului înainte de expirarea termenului.</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Drepturile și obligațiile părților, precum și alte clauze prevăzute în contractual de închiriere, se stabilesc în conformitate cu prevederile Codului Civil în materie de contracte, precum și ale OUG nr. 57/2019 privind codul administrativ, cu modificările și completările ulterioare.</w:t>
      </w:r>
    </w:p>
    <w:p w:rsidR="00401D72" w:rsidRPr="00401D72" w:rsidRDefault="00401D72" w:rsidP="00401D72">
      <w:pPr>
        <w:widowControl w:val="0"/>
        <w:autoSpaceDE w:val="0"/>
        <w:autoSpaceDN w:val="0"/>
        <w:adjustRightInd w:val="0"/>
        <w:spacing w:line="367" w:lineRule="exact"/>
        <w:ind w:firstLine="626"/>
        <w:rPr>
          <w:rFonts w:eastAsia="Arial"/>
          <w:sz w:val="24"/>
          <w:szCs w:val="24"/>
        </w:rPr>
      </w:pPr>
      <w:r w:rsidRPr="00401D72">
        <w:rPr>
          <w:rFonts w:eastAsia="Arial"/>
          <w:sz w:val="24"/>
          <w:szCs w:val="24"/>
        </w:rPr>
        <w:t xml:space="preserve">Predarea-primirea bunului se face prin proces-verbal, în termen de maximum 30 de zile de la data constituirii garanției.  </w:t>
      </w: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401D72" w:rsidRDefault="00401D72" w:rsidP="004575A8">
      <w:pPr>
        <w:widowControl w:val="0"/>
        <w:autoSpaceDE w:val="0"/>
        <w:autoSpaceDN w:val="0"/>
        <w:adjustRightInd w:val="0"/>
        <w:spacing w:line="273" w:lineRule="exact"/>
        <w:jc w:val="center"/>
        <w:rPr>
          <w:rFonts w:eastAsia="Arial"/>
          <w:b/>
          <w:sz w:val="24"/>
          <w:szCs w:val="24"/>
          <w:lang w:val="ro-RO"/>
        </w:rPr>
      </w:pPr>
    </w:p>
    <w:p w:rsidR="00D261C1" w:rsidRDefault="00D261C1" w:rsidP="004575A8">
      <w:pPr>
        <w:widowControl w:val="0"/>
        <w:autoSpaceDE w:val="0"/>
        <w:autoSpaceDN w:val="0"/>
        <w:adjustRightInd w:val="0"/>
        <w:spacing w:line="273" w:lineRule="exact"/>
        <w:jc w:val="center"/>
        <w:rPr>
          <w:rFonts w:eastAsia="Arial"/>
          <w:b/>
          <w:sz w:val="24"/>
          <w:szCs w:val="24"/>
          <w:lang w:val="ro-RO"/>
        </w:rPr>
      </w:pPr>
    </w:p>
    <w:p w:rsidR="00D261C1" w:rsidRDefault="00D261C1">
      <w:pPr>
        <w:spacing w:after="160" w:line="259" w:lineRule="auto"/>
        <w:jc w:val="left"/>
        <w:rPr>
          <w:rFonts w:eastAsia="Arial"/>
          <w:b/>
          <w:sz w:val="24"/>
          <w:szCs w:val="24"/>
          <w:lang w:val="ro-RO"/>
        </w:rPr>
      </w:pPr>
      <w:r>
        <w:rPr>
          <w:rFonts w:eastAsia="Arial"/>
          <w:b/>
          <w:sz w:val="24"/>
          <w:szCs w:val="24"/>
          <w:lang w:val="ro-RO"/>
        </w:rPr>
        <w:br w:type="page"/>
      </w:r>
    </w:p>
    <w:p w:rsidR="004575A8" w:rsidRDefault="004575A8" w:rsidP="004575A8">
      <w:pPr>
        <w:widowControl w:val="0"/>
        <w:autoSpaceDE w:val="0"/>
        <w:autoSpaceDN w:val="0"/>
        <w:adjustRightInd w:val="0"/>
        <w:spacing w:line="273" w:lineRule="exact"/>
        <w:jc w:val="center"/>
        <w:rPr>
          <w:rFonts w:eastAsia="Arial"/>
          <w:b/>
          <w:sz w:val="24"/>
          <w:szCs w:val="24"/>
          <w:lang w:val="ro-RO"/>
        </w:rPr>
      </w:pPr>
      <w:r>
        <w:rPr>
          <w:rFonts w:eastAsia="Arial"/>
          <w:b/>
          <w:sz w:val="24"/>
          <w:szCs w:val="24"/>
          <w:lang w:val="ro-RO"/>
        </w:rPr>
        <w:lastRenderedPageBreak/>
        <w:t>CAIETUL DE SARCINI</w:t>
      </w:r>
    </w:p>
    <w:p w:rsidR="004575A8" w:rsidRDefault="004575A8" w:rsidP="00EA23CA">
      <w:pPr>
        <w:widowControl w:val="0"/>
        <w:autoSpaceDE w:val="0"/>
        <w:autoSpaceDN w:val="0"/>
        <w:adjustRightInd w:val="0"/>
        <w:spacing w:line="273" w:lineRule="exact"/>
        <w:ind w:left="3765" w:firstLine="136"/>
        <w:jc w:val="left"/>
        <w:rPr>
          <w:rFonts w:eastAsia="Arial"/>
          <w:b/>
          <w:sz w:val="24"/>
          <w:szCs w:val="24"/>
          <w:lang w:val="ro-RO"/>
        </w:rPr>
      </w:pPr>
    </w:p>
    <w:p w:rsidR="004575A8" w:rsidRDefault="004575A8" w:rsidP="004575A8">
      <w:pPr>
        <w:widowControl w:val="0"/>
        <w:autoSpaceDE w:val="0"/>
        <w:autoSpaceDN w:val="0"/>
        <w:adjustRightInd w:val="0"/>
        <w:spacing w:line="273" w:lineRule="exact"/>
        <w:ind w:firstLine="709"/>
        <w:rPr>
          <w:rFonts w:eastAsia="Arial"/>
          <w:b/>
          <w:sz w:val="24"/>
          <w:szCs w:val="24"/>
          <w:lang w:val="ro-RO"/>
        </w:rPr>
      </w:pPr>
    </w:p>
    <w:p w:rsidR="004575A8" w:rsidRPr="004575A8" w:rsidRDefault="004575A8" w:rsidP="004575A8">
      <w:pPr>
        <w:widowControl w:val="0"/>
        <w:autoSpaceDE w:val="0"/>
        <w:autoSpaceDN w:val="0"/>
        <w:adjustRightInd w:val="0"/>
        <w:spacing w:line="273" w:lineRule="exact"/>
        <w:rPr>
          <w:rFonts w:eastAsia="Arial"/>
          <w:sz w:val="24"/>
          <w:szCs w:val="24"/>
          <w:lang w:val="ro-RO"/>
        </w:rPr>
      </w:pPr>
      <w:r w:rsidRPr="004575A8">
        <w:rPr>
          <w:rFonts w:eastAsia="Arial"/>
          <w:sz w:val="24"/>
          <w:szCs w:val="24"/>
          <w:lang w:val="ro-RO"/>
        </w:rPr>
        <w:t xml:space="preserve">Denumirea proprietarului: </w:t>
      </w:r>
      <w:r>
        <w:rPr>
          <w:rFonts w:eastAsia="Arial"/>
          <w:sz w:val="24"/>
          <w:szCs w:val="24"/>
          <w:lang w:val="ro-RO"/>
        </w:rPr>
        <w:t>COMUNA</w:t>
      </w:r>
      <w:r w:rsidRPr="004575A8">
        <w:rPr>
          <w:rFonts w:eastAsia="Arial"/>
          <w:sz w:val="24"/>
          <w:szCs w:val="24"/>
          <w:lang w:val="ro-RO"/>
        </w:rPr>
        <w:t xml:space="preserve"> VĂLIȘOARA; </w:t>
      </w:r>
    </w:p>
    <w:p w:rsidR="004575A8" w:rsidRPr="004575A8" w:rsidRDefault="004575A8" w:rsidP="004575A8">
      <w:pPr>
        <w:widowControl w:val="0"/>
        <w:autoSpaceDE w:val="0"/>
        <w:autoSpaceDN w:val="0"/>
        <w:adjustRightInd w:val="0"/>
        <w:spacing w:line="273" w:lineRule="exact"/>
        <w:rPr>
          <w:rFonts w:eastAsia="Arial"/>
          <w:sz w:val="24"/>
          <w:szCs w:val="24"/>
          <w:lang w:val="ro-RO"/>
        </w:rPr>
      </w:pPr>
      <w:r>
        <w:rPr>
          <w:rFonts w:eastAsia="Arial"/>
          <w:sz w:val="24"/>
          <w:szCs w:val="24"/>
          <w:lang w:val="ro-RO"/>
        </w:rPr>
        <w:t>Adresa proprietarului: c</w:t>
      </w:r>
      <w:r w:rsidRPr="004575A8">
        <w:rPr>
          <w:rFonts w:eastAsia="Arial"/>
          <w:sz w:val="24"/>
          <w:szCs w:val="24"/>
          <w:lang w:val="ro-RO"/>
        </w:rPr>
        <w:t>om</w:t>
      </w:r>
      <w:r>
        <w:rPr>
          <w:rFonts w:eastAsia="Arial"/>
          <w:sz w:val="24"/>
          <w:szCs w:val="24"/>
          <w:lang w:val="ro-RO"/>
        </w:rPr>
        <w:t>una</w:t>
      </w:r>
      <w:r w:rsidRPr="004575A8">
        <w:rPr>
          <w:rFonts w:eastAsia="Arial"/>
          <w:sz w:val="24"/>
          <w:szCs w:val="24"/>
          <w:lang w:val="ro-RO"/>
        </w:rPr>
        <w:t xml:space="preserve"> Vălișoara, </w:t>
      </w:r>
      <w:r>
        <w:rPr>
          <w:rFonts w:eastAsia="Arial"/>
          <w:sz w:val="24"/>
          <w:szCs w:val="24"/>
          <w:lang w:val="ro-RO"/>
        </w:rPr>
        <w:t xml:space="preserve">sat Vălișoara, </w:t>
      </w:r>
      <w:r w:rsidRPr="004575A8">
        <w:rPr>
          <w:rFonts w:eastAsia="Arial"/>
          <w:sz w:val="24"/>
          <w:szCs w:val="24"/>
          <w:lang w:val="ro-RO"/>
        </w:rPr>
        <w:t>nr.194, jud</w:t>
      </w:r>
      <w:r>
        <w:rPr>
          <w:rFonts w:eastAsia="Arial"/>
          <w:sz w:val="24"/>
          <w:szCs w:val="24"/>
          <w:lang w:val="ro-RO"/>
        </w:rPr>
        <w:t>ețul</w:t>
      </w:r>
      <w:r w:rsidRPr="004575A8">
        <w:rPr>
          <w:rFonts w:eastAsia="Arial"/>
          <w:sz w:val="24"/>
          <w:szCs w:val="24"/>
          <w:lang w:val="ro-RO"/>
        </w:rPr>
        <w:t xml:space="preserve"> Hunedoara; </w:t>
      </w:r>
    </w:p>
    <w:p w:rsidR="004575A8" w:rsidRPr="004575A8" w:rsidRDefault="004575A8" w:rsidP="004575A8">
      <w:pPr>
        <w:widowControl w:val="0"/>
        <w:autoSpaceDE w:val="0"/>
        <w:autoSpaceDN w:val="0"/>
        <w:adjustRightInd w:val="0"/>
        <w:spacing w:line="273" w:lineRule="exact"/>
        <w:rPr>
          <w:rFonts w:eastAsia="Arial"/>
          <w:sz w:val="24"/>
          <w:szCs w:val="24"/>
          <w:lang w:val="ro-RO"/>
        </w:rPr>
      </w:pPr>
      <w:r w:rsidRPr="004575A8">
        <w:rPr>
          <w:rFonts w:eastAsia="Arial"/>
          <w:sz w:val="24"/>
          <w:szCs w:val="24"/>
          <w:lang w:val="ro-RO"/>
        </w:rPr>
        <w:t>Cod fiscal: 4</w:t>
      </w:r>
      <w:r w:rsidR="009F4663">
        <w:rPr>
          <w:rFonts w:eastAsia="Arial"/>
          <w:sz w:val="24"/>
          <w:szCs w:val="24"/>
          <w:lang w:val="ro-RO"/>
        </w:rPr>
        <w:t>5</w:t>
      </w:r>
      <w:r w:rsidRPr="004575A8">
        <w:rPr>
          <w:rFonts w:eastAsia="Arial"/>
          <w:sz w:val="24"/>
          <w:szCs w:val="24"/>
          <w:lang w:val="ro-RO"/>
        </w:rPr>
        <w:t xml:space="preserve">21419 </w:t>
      </w:r>
    </w:p>
    <w:p w:rsidR="004575A8" w:rsidRPr="004575A8" w:rsidRDefault="004575A8" w:rsidP="004575A8">
      <w:pPr>
        <w:widowControl w:val="0"/>
        <w:autoSpaceDE w:val="0"/>
        <w:autoSpaceDN w:val="0"/>
        <w:adjustRightInd w:val="0"/>
        <w:spacing w:line="273" w:lineRule="exact"/>
        <w:rPr>
          <w:rFonts w:eastAsia="Arial"/>
          <w:sz w:val="24"/>
          <w:szCs w:val="24"/>
          <w:lang w:val="ro-RO"/>
        </w:rPr>
      </w:pPr>
      <w:r w:rsidRPr="004575A8">
        <w:rPr>
          <w:rFonts w:eastAsia="Arial"/>
          <w:sz w:val="24"/>
          <w:szCs w:val="24"/>
          <w:lang w:val="ro-RO"/>
        </w:rPr>
        <w:t>Telefon/Fax: tel.</w:t>
      </w:r>
      <w:r w:rsidR="009F4663">
        <w:rPr>
          <w:rFonts w:eastAsia="Arial"/>
          <w:sz w:val="24"/>
          <w:szCs w:val="24"/>
          <w:lang w:val="ro-RO"/>
        </w:rPr>
        <w:t xml:space="preserve"> </w:t>
      </w:r>
      <w:r w:rsidRPr="004575A8">
        <w:rPr>
          <w:rFonts w:eastAsia="Arial"/>
          <w:sz w:val="24"/>
          <w:szCs w:val="24"/>
          <w:lang w:val="ro-RO"/>
        </w:rPr>
        <w:t>0254/265</w:t>
      </w:r>
      <w:r w:rsidR="009F4663">
        <w:rPr>
          <w:rFonts w:eastAsia="Arial"/>
          <w:sz w:val="24"/>
          <w:szCs w:val="24"/>
          <w:lang w:val="ro-RO"/>
        </w:rPr>
        <w:t xml:space="preserve"> </w:t>
      </w:r>
      <w:r w:rsidRPr="004575A8">
        <w:rPr>
          <w:rFonts w:eastAsia="Arial"/>
          <w:sz w:val="24"/>
          <w:szCs w:val="24"/>
          <w:lang w:val="ro-RO"/>
        </w:rPr>
        <w:t>432, fax. 0254/265</w:t>
      </w:r>
      <w:r w:rsidR="009F4663">
        <w:rPr>
          <w:rFonts w:eastAsia="Arial"/>
          <w:sz w:val="24"/>
          <w:szCs w:val="24"/>
          <w:lang w:val="ro-RO"/>
        </w:rPr>
        <w:t xml:space="preserve"> </w:t>
      </w:r>
      <w:r w:rsidRPr="004575A8">
        <w:rPr>
          <w:rFonts w:eastAsia="Arial"/>
          <w:sz w:val="24"/>
          <w:szCs w:val="24"/>
          <w:lang w:val="ro-RO"/>
        </w:rPr>
        <w:t xml:space="preserve">400; </w:t>
      </w:r>
    </w:p>
    <w:p w:rsidR="004575A8" w:rsidRPr="004575A8" w:rsidRDefault="004575A8" w:rsidP="004575A8">
      <w:pPr>
        <w:widowControl w:val="0"/>
        <w:autoSpaceDE w:val="0"/>
        <w:autoSpaceDN w:val="0"/>
        <w:adjustRightInd w:val="0"/>
        <w:spacing w:line="273" w:lineRule="exact"/>
        <w:rPr>
          <w:rFonts w:eastAsia="Arial"/>
          <w:sz w:val="24"/>
          <w:szCs w:val="24"/>
          <w:lang w:val="ro-RO"/>
        </w:rPr>
      </w:pPr>
      <w:r w:rsidRPr="004575A8">
        <w:rPr>
          <w:rFonts w:eastAsia="Arial"/>
          <w:sz w:val="24"/>
          <w:szCs w:val="24"/>
          <w:lang w:val="ro-RO"/>
        </w:rPr>
        <w:t xml:space="preserve">Adresa </w:t>
      </w:r>
      <w:r w:rsidR="009F4663">
        <w:rPr>
          <w:rFonts w:eastAsia="Arial"/>
          <w:sz w:val="24"/>
          <w:szCs w:val="24"/>
          <w:lang w:val="ro-RO"/>
        </w:rPr>
        <w:t>e</w:t>
      </w:r>
      <w:r w:rsidRPr="004575A8">
        <w:rPr>
          <w:rFonts w:eastAsia="Arial"/>
          <w:sz w:val="24"/>
          <w:szCs w:val="24"/>
          <w:lang w:val="ro-RO"/>
        </w:rPr>
        <w:t>-mail: primaria.valisoara@yahoo.com</w:t>
      </w:r>
    </w:p>
    <w:p w:rsidR="004575A8" w:rsidRDefault="004575A8" w:rsidP="004575A8">
      <w:pPr>
        <w:widowControl w:val="0"/>
        <w:autoSpaceDE w:val="0"/>
        <w:autoSpaceDN w:val="0"/>
        <w:adjustRightInd w:val="0"/>
        <w:spacing w:line="273" w:lineRule="exact"/>
        <w:rPr>
          <w:rFonts w:eastAsia="Arial"/>
          <w:sz w:val="24"/>
          <w:szCs w:val="24"/>
          <w:lang w:val="ro-RO"/>
        </w:rPr>
      </w:pPr>
      <w:r w:rsidRPr="004575A8">
        <w:rPr>
          <w:rFonts w:eastAsia="Arial"/>
          <w:sz w:val="24"/>
          <w:szCs w:val="24"/>
          <w:lang w:val="ro-RO"/>
        </w:rPr>
        <w:t>Adresa web:</w:t>
      </w:r>
      <w:r w:rsidR="009F4663">
        <w:rPr>
          <w:rFonts w:eastAsia="Arial"/>
          <w:sz w:val="24"/>
          <w:szCs w:val="24"/>
          <w:lang w:val="ro-RO"/>
        </w:rPr>
        <w:t xml:space="preserve"> </w:t>
      </w:r>
      <w:hyperlink r:id="rId11" w:history="1">
        <w:r w:rsidR="009F4663" w:rsidRPr="006F1C32">
          <w:rPr>
            <w:rStyle w:val="Hyperlink"/>
            <w:rFonts w:eastAsia="Arial"/>
            <w:sz w:val="24"/>
            <w:szCs w:val="24"/>
            <w:lang w:val="ro-RO"/>
          </w:rPr>
          <w:t>www.primariavalisoara.ro</w:t>
        </w:r>
      </w:hyperlink>
    </w:p>
    <w:p w:rsidR="009F4663" w:rsidRDefault="009F4663" w:rsidP="004575A8">
      <w:pPr>
        <w:widowControl w:val="0"/>
        <w:autoSpaceDE w:val="0"/>
        <w:autoSpaceDN w:val="0"/>
        <w:adjustRightInd w:val="0"/>
        <w:spacing w:line="273" w:lineRule="exact"/>
        <w:rPr>
          <w:rFonts w:eastAsia="Arial"/>
          <w:sz w:val="24"/>
          <w:szCs w:val="24"/>
          <w:lang w:val="ro-RO"/>
        </w:rPr>
      </w:pPr>
    </w:p>
    <w:p w:rsidR="009F4663" w:rsidRDefault="009F4663" w:rsidP="004575A8">
      <w:pPr>
        <w:widowControl w:val="0"/>
        <w:autoSpaceDE w:val="0"/>
        <w:autoSpaceDN w:val="0"/>
        <w:adjustRightInd w:val="0"/>
        <w:spacing w:line="273" w:lineRule="exact"/>
        <w:rPr>
          <w:rFonts w:eastAsia="Arial"/>
          <w:sz w:val="24"/>
          <w:szCs w:val="24"/>
          <w:lang w:val="ro-RO"/>
        </w:rPr>
      </w:pPr>
    </w:p>
    <w:p w:rsidR="009F4663" w:rsidRDefault="001D07AA" w:rsidP="009F4663">
      <w:pPr>
        <w:pStyle w:val="ListParagraph"/>
        <w:widowControl w:val="0"/>
        <w:numPr>
          <w:ilvl w:val="0"/>
          <w:numId w:val="17"/>
        </w:numPr>
        <w:autoSpaceDE w:val="0"/>
        <w:autoSpaceDN w:val="0"/>
        <w:adjustRightInd w:val="0"/>
        <w:spacing w:line="273" w:lineRule="exact"/>
        <w:rPr>
          <w:rFonts w:eastAsia="Arial"/>
          <w:b/>
          <w:sz w:val="24"/>
          <w:szCs w:val="24"/>
          <w:lang w:val="ro-RO"/>
        </w:rPr>
      </w:pPr>
      <w:r w:rsidRPr="009F4663">
        <w:rPr>
          <w:rFonts w:eastAsia="Arial"/>
          <w:b/>
          <w:sz w:val="24"/>
          <w:szCs w:val="24"/>
          <w:lang w:val="ro-RO"/>
        </w:rPr>
        <w:t>INFORMAȚII GENERALE PRIVIND OBIECTUL ÎNCHIRIERII</w:t>
      </w:r>
    </w:p>
    <w:p w:rsidR="00352AB7" w:rsidRDefault="009F4663" w:rsidP="00352AB7">
      <w:pPr>
        <w:pStyle w:val="ListParagraph"/>
        <w:widowControl w:val="0"/>
        <w:numPr>
          <w:ilvl w:val="1"/>
          <w:numId w:val="17"/>
        </w:numPr>
        <w:autoSpaceDE w:val="0"/>
        <w:autoSpaceDN w:val="0"/>
        <w:adjustRightInd w:val="0"/>
        <w:spacing w:line="273" w:lineRule="exact"/>
        <w:rPr>
          <w:rFonts w:eastAsia="Arial"/>
          <w:sz w:val="24"/>
          <w:szCs w:val="24"/>
          <w:lang w:val="ro-RO"/>
        </w:rPr>
      </w:pPr>
      <w:r w:rsidRPr="00352AB7">
        <w:rPr>
          <w:rFonts w:eastAsia="Arial"/>
          <w:sz w:val="24"/>
          <w:szCs w:val="24"/>
          <w:lang w:val="ro-RO"/>
        </w:rPr>
        <w:t>Obiectul licitației îl constituie imobilul cladire în suprafața de 15,97 mp, amplasat în clădirea Dispensarului Uman, situată în comuna Vălișoara, sat Vălișoara, nr. 186, județul Hunedoara, identificat în CF nr. 331/a a localității Vălișoara, județul Hunedoara, aflat în proprietatea publică a Comunei Vălișoara.</w:t>
      </w:r>
    </w:p>
    <w:p w:rsidR="00352AB7" w:rsidRDefault="00352AB7" w:rsidP="00352AB7">
      <w:pPr>
        <w:pStyle w:val="ListParagraph"/>
        <w:widowControl w:val="0"/>
        <w:numPr>
          <w:ilvl w:val="1"/>
          <w:numId w:val="17"/>
        </w:numPr>
        <w:autoSpaceDE w:val="0"/>
        <w:autoSpaceDN w:val="0"/>
        <w:adjustRightInd w:val="0"/>
        <w:spacing w:line="273" w:lineRule="exact"/>
        <w:rPr>
          <w:rFonts w:eastAsia="Arial"/>
          <w:sz w:val="24"/>
          <w:szCs w:val="24"/>
          <w:lang w:val="ro-RO"/>
        </w:rPr>
      </w:pPr>
      <w:r w:rsidRPr="00352AB7">
        <w:rPr>
          <w:rFonts w:eastAsia="Arial"/>
          <w:sz w:val="24"/>
          <w:szCs w:val="24"/>
          <w:lang w:val="ro-RO"/>
        </w:rPr>
        <w:t>Destinația imobilului clădire menţionat la aliniatul 1 este pentru desfăşurarea de activităţi economice (spațiu comercial).</w:t>
      </w:r>
    </w:p>
    <w:p w:rsidR="00352AB7" w:rsidRDefault="00352AB7" w:rsidP="00352AB7">
      <w:pPr>
        <w:widowControl w:val="0"/>
        <w:autoSpaceDE w:val="0"/>
        <w:autoSpaceDN w:val="0"/>
        <w:adjustRightInd w:val="0"/>
        <w:spacing w:line="273" w:lineRule="exact"/>
        <w:rPr>
          <w:rFonts w:eastAsia="Arial"/>
          <w:sz w:val="24"/>
          <w:szCs w:val="24"/>
          <w:lang w:val="ro-RO"/>
        </w:rPr>
      </w:pPr>
    </w:p>
    <w:p w:rsidR="00352AB7" w:rsidRDefault="001D07AA" w:rsidP="00352AB7">
      <w:pPr>
        <w:pStyle w:val="ListParagraph"/>
        <w:widowControl w:val="0"/>
        <w:numPr>
          <w:ilvl w:val="0"/>
          <w:numId w:val="17"/>
        </w:numPr>
        <w:autoSpaceDE w:val="0"/>
        <w:autoSpaceDN w:val="0"/>
        <w:adjustRightInd w:val="0"/>
        <w:spacing w:line="273" w:lineRule="exact"/>
        <w:rPr>
          <w:rFonts w:eastAsia="Arial"/>
          <w:b/>
          <w:sz w:val="24"/>
          <w:szCs w:val="24"/>
          <w:lang w:val="ro-RO"/>
        </w:rPr>
      </w:pPr>
      <w:r w:rsidRPr="00352AB7">
        <w:rPr>
          <w:rFonts w:eastAsia="Arial"/>
          <w:b/>
          <w:sz w:val="24"/>
          <w:szCs w:val="24"/>
          <w:lang w:val="ro-RO"/>
        </w:rPr>
        <w:t xml:space="preserve">CONDIȚII GENERALE ALE ÎNCHIRIERII </w:t>
      </w:r>
    </w:p>
    <w:p w:rsidR="008F3142" w:rsidRDefault="008F3142" w:rsidP="008F3142">
      <w:pPr>
        <w:widowControl w:val="0"/>
        <w:autoSpaceDE w:val="0"/>
        <w:autoSpaceDN w:val="0"/>
        <w:adjustRightInd w:val="0"/>
        <w:spacing w:line="273" w:lineRule="exact"/>
        <w:ind w:firstLine="709"/>
        <w:rPr>
          <w:rFonts w:eastAsia="Arial"/>
          <w:sz w:val="24"/>
          <w:szCs w:val="24"/>
          <w:lang w:val="ro-RO"/>
        </w:rPr>
      </w:pPr>
      <w:r w:rsidRPr="008F3142">
        <w:rPr>
          <w:rFonts w:eastAsia="Arial"/>
          <w:sz w:val="24"/>
          <w:szCs w:val="24"/>
          <w:lang w:val="ro-RO"/>
        </w:rPr>
        <w:t xml:space="preserve">Închirierea spațiului comercial, având suprafața de 15,97 mp, amplasat în clădirea Dispensarului Uman, situată în comuna Vălișoara, sat Vălișoara, nr. 186, județul Hunedoara, identificat în CF nr. 331/a a localității Vălișoara, județul Hunedoara, aflat în proprietatea publică a Comunei Vălișoara, se realizează </w:t>
      </w:r>
      <w:r w:rsidR="00D261C1">
        <w:rPr>
          <w:rFonts w:eastAsia="Arial"/>
          <w:sz w:val="24"/>
          <w:szCs w:val="24"/>
          <w:lang w:val="ro-RO"/>
        </w:rPr>
        <w:t>prin licitație publică deschisă</w:t>
      </w:r>
      <w:r w:rsidRPr="008F3142">
        <w:rPr>
          <w:rFonts w:eastAsia="Arial"/>
          <w:sz w:val="24"/>
          <w:szCs w:val="24"/>
          <w:lang w:val="ro-RO"/>
        </w:rPr>
        <w:t>.</w:t>
      </w:r>
    </w:p>
    <w:p w:rsidR="008F3142" w:rsidRPr="001D07AA" w:rsidRDefault="008F3142" w:rsidP="008F3142">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Are dreptul de a participa la licitația publică orice persoană fizică sau juridică, română sau străină, care îndeplinește cumulativ următoarele condiții:</w:t>
      </w:r>
    </w:p>
    <w:p w:rsidR="008F3142" w:rsidRPr="001D07AA" w:rsidRDefault="008F3142" w:rsidP="008F3142">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 xml:space="preserve">a) </w:t>
      </w:r>
      <w:r w:rsidRPr="001D07AA">
        <w:rPr>
          <w:rFonts w:eastAsia="Arial"/>
          <w:sz w:val="24"/>
          <w:szCs w:val="24"/>
          <w:lang w:val="ro-RO"/>
        </w:rPr>
        <w:t>a plătit toate taxele privind participarea la licitație, inclusiv garanția de participare;</w:t>
      </w:r>
    </w:p>
    <w:p w:rsidR="008F3142" w:rsidRPr="001D07AA" w:rsidRDefault="008F3142" w:rsidP="008F3142">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 xml:space="preserve">b) </w:t>
      </w:r>
      <w:r w:rsidRPr="001D07AA">
        <w:rPr>
          <w:rFonts w:eastAsia="Arial"/>
          <w:sz w:val="24"/>
          <w:szCs w:val="24"/>
          <w:lang w:val="ro-RO"/>
        </w:rPr>
        <w:t>a depus oferta sau cererea de participare la licitație, împreună cu toate documentele solicitate în documentația de atribuire, în termenele prevăzute în documentația de atribuire;</w:t>
      </w:r>
    </w:p>
    <w:p w:rsidR="008F3142" w:rsidRPr="001D07AA" w:rsidRDefault="008F3142" w:rsidP="008F3142">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 xml:space="preserve">c) </w:t>
      </w:r>
      <w:r w:rsidRPr="001D07AA">
        <w:rPr>
          <w:rFonts w:eastAsia="Arial"/>
          <w:sz w:val="24"/>
          <w:szCs w:val="24"/>
          <w:lang w:val="ro-RO"/>
        </w:rPr>
        <w:t>are îndeplinite la zi toate obligațiile exigibile de plată a impozitelor, a taxelor și a contribuțiilor către bugetul consolidat al statului și către bugetul local;</w:t>
      </w:r>
    </w:p>
    <w:p w:rsidR="008F3142" w:rsidRPr="001D07AA" w:rsidRDefault="008F3142" w:rsidP="008F3142">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 xml:space="preserve">d) </w:t>
      </w:r>
      <w:r w:rsidRPr="001D07AA">
        <w:rPr>
          <w:rFonts w:eastAsia="Arial"/>
          <w:sz w:val="24"/>
          <w:szCs w:val="24"/>
          <w:lang w:val="ro-RO"/>
        </w:rPr>
        <w:t>nu este în stare de insolvență, faliment sau lichidare.</w:t>
      </w:r>
    </w:p>
    <w:p w:rsidR="008F3142" w:rsidRDefault="008F3142" w:rsidP="008F3142">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Nu are dreptul să participe la licitație persoana care a fost desemnată câștigătoare la o licitație publică anterioară privind bunurile statului sau ale unităților administrativ-teritoriale în ultimii 3 ani, dar nu a încheiat contractul ori nu a plătit prețul, din culpă proprie. Restricția operează pentru o durată de 3 ani, calculată de la desemnarea persoanei respective drept câștigătoare la licitație.</w:t>
      </w:r>
    </w:p>
    <w:p w:rsidR="00327399" w:rsidRDefault="00787170" w:rsidP="00787170">
      <w:pPr>
        <w:pStyle w:val="ListParagraph"/>
        <w:widowControl w:val="0"/>
        <w:autoSpaceDE w:val="0"/>
        <w:autoSpaceDN w:val="0"/>
        <w:adjustRightInd w:val="0"/>
        <w:spacing w:line="273" w:lineRule="exact"/>
        <w:ind w:left="0" w:firstLine="720"/>
        <w:rPr>
          <w:rFonts w:eastAsia="Arial"/>
          <w:sz w:val="24"/>
          <w:szCs w:val="24"/>
          <w:lang w:val="ro-RO"/>
        </w:rPr>
      </w:pPr>
      <w:r w:rsidRPr="00787170">
        <w:rPr>
          <w:rFonts w:eastAsia="Arial"/>
          <w:sz w:val="24"/>
          <w:szCs w:val="24"/>
          <w:lang w:val="ro-RO"/>
        </w:rPr>
        <w:t xml:space="preserve">Imobilul </w:t>
      </w:r>
      <w:r>
        <w:rPr>
          <w:rFonts w:eastAsia="Arial"/>
          <w:sz w:val="24"/>
          <w:szCs w:val="24"/>
          <w:lang w:val="ro-RO"/>
        </w:rPr>
        <w:t xml:space="preserve">clădire cu destinația de </w:t>
      </w:r>
      <w:r w:rsidRPr="008F3142">
        <w:rPr>
          <w:rFonts w:eastAsia="Arial"/>
          <w:sz w:val="24"/>
          <w:szCs w:val="24"/>
          <w:lang w:val="ro-RO"/>
        </w:rPr>
        <w:t>spațiu comercial, având suprafața de 15,97 mp, amplasat în clădirea Dispensarului Uman, situată în comuna Vălișoara, sat Vălișoara, nr. 186, județul Hunedoara, identificat în CF nr. 331/a a localității Vălișoara, județul Hunedoara, aflat în proprietatea publică a Comunei Vălișoara</w:t>
      </w:r>
      <w:r>
        <w:rPr>
          <w:rFonts w:eastAsia="Arial"/>
          <w:sz w:val="24"/>
          <w:szCs w:val="24"/>
          <w:lang w:val="ro-RO"/>
        </w:rPr>
        <w:t>, se va menține în stare corespunzătoare de folosință, pe toată durata închirierii, potrivit destinației acestuia.</w:t>
      </w:r>
    </w:p>
    <w:p w:rsidR="00610CEC" w:rsidRDefault="00610CEC" w:rsidP="00787170">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 xml:space="preserve">La încetarea </w:t>
      </w:r>
      <w:r w:rsidR="00F4257A">
        <w:rPr>
          <w:rFonts w:eastAsia="Arial"/>
          <w:sz w:val="24"/>
          <w:szCs w:val="24"/>
          <w:lang w:val="ro-RO"/>
        </w:rPr>
        <w:t xml:space="preserve">din orice cauză a contractului de închiriere, locatarul este obligat să predea imobilul liber de sarcini. </w:t>
      </w:r>
    </w:p>
    <w:p w:rsidR="0065285B" w:rsidRDefault="0065285B" w:rsidP="0065285B">
      <w:pPr>
        <w:pStyle w:val="ListParagraph"/>
        <w:widowControl w:val="0"/>
        <w:autoSpaceDE w:val="0"/>
        <w:autoSpaceDN w:val="0"/>
        <w:adjustRightInd w:val="0"/>
        <w:spacing w:line="273" w:lineRule="exact"/>
        <w:ind w:left="0" w:firstLine="720"/>
        <w:rPr>
          <w:rFonts w:eastAsia="Arial"/>
          <w:sz w:val="24"/>
          <w:szCs w:val="24"/>
          <w:lang w:val="ro-RO"/>
        </w:rPr>
      </w:pPr>
      <w:r w:rsidRPr="00F4257A">
        <w:rPr>
          <w:rFonts w:eastAsia="Arial"/>
          <w:sz w:val="24"/>
          <w:szCs w:val="24"/>
          <w:lang w:val="ro-RO"/>
        </w:rPr>
        <w:t>Autoritatea contractantă va asigura folosința netulburată a terenului pe toată durata închirierii, iar locatarul va asigura exploatarea imobilului în regim de continuitate și permanență, fiindu-i interzisă subînchirierea acestuia.</w:t>
      </w:r>
    </w:p>
    <w:p w:rsidR="0065285B" w:rsidRDefault="0065285B" w:rsidP="0065285B">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Autoritatea contractantă are dreptul de a controla executarea obligațiilor titularului dreptului de închiriere și respectarea condițiilor închirierii, putând constata, ori de câte ori este nevoie, fără a stânjeni folosința bunului de către titularul dreptului de închiriere, starea integrității bunului și destinația în care este folosit.</w:t>
      </w:r>
    </w:p>
    <w:p w:rsidR="0065285B" w:rsidRDefault="0065285B" w:rsidP="0065285B">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Autoritatea contractantă are obligația sa mențină bunul în stare corespunzătoare de folosință pe toată durata închirierii, potrivit destinației sale, precum și să suport</w:t>
      </w:r>
      <w:r w:rsidR="00006D01">
        <w:rPr>
          <w:rFonts w:eastAsia="Arial"/>
          <w:sz w:val="24"/>
          <w:szCs w:val="24"/>
          <w:lang w:val="ro-RO"/>
        </w:rPr>
        <w:t>e</w:t>
      </w:r>
      <w:r>
        <w:rPr>
          <w:rFonts w:eastAsia="Arial"/>
          <w:sz w:val="24"/>
          <w:szCs w:val="24"/>
          <w:lang w:val="ro-RO"/>
        </w:rPr>
        <w:t xml:space="preserve"> cheltuielile reparațiilor necesare în acest scop.</w:t>
      </w:r>
    </w:p>
    <w:p w:rsidR="0065285B" w:rsidRDefault="0065285B" w:rsidP="0065285B">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T</w:t>
      </w:r>
      <w:r w:rsidRPr="0065285B">
        <w:rPr>
          <w:rFonts w:eastAsia="Arial"/>
          <w:sz w:val="24"/>
          <w:szCs w:val="24"/>
          <w:lang w:val="ro-RO"/>
        </w:rPr>
        <w:t xml:space="preserve">itularul dreptului de închiriere </w:t>
      </w:r>
      <w:r>
        <w:rPr>
          <w:rFonts w:eastAsia="Arial"/>
          <w:sz w:val="24"/>
          <w:szCs w:val="24"/>
          <w:lang w:val="ro-RO"/>
        </w:rPr>
        <w:t xml:space="preserve">are obligația de a nu aduce atingere dreptului de proprietate publică </w:t>
      </w:r>
      <w:r>
        <w:rPr>
          <w:rFonts w:eastAsia="Arial"/>
          <w:sz w:val="24"/>
          <w:szCs w:val="24"/>
          <w:lang w:val="ro-RO"/>
        </w:rPr>
        <w:lastRenderedPageBreak/>
        <w:t>prin faptele și actele juridice săvârșite.</w:t>
      </w:r>
    </w:p>
    <w:p w:rsidR="0065285B" w:rsidRDefault="0065285B" w:rsidP="0065285B">
      <w:pPr>
        <w:pStyle w:val="ListParagraph"/>
        <w:widowControl w:val="0"/>
        <w:autoSpaceDE w:val="0"/>
        <w:autoSpaceDN w:val="0"/>
        <w:adjustRightInd w:val="0"/>
        <w:spacing w:line="273" w:lineRule="exact"/>
        <w:ind w:left="0" w:firstLine="720"/>
        <w:rPr>
          <w:rFonts w:eastAsia="Arial"/>
          <w:sz w:val="24"/>
          <w:szCs w:val="24"/>
          <w:lang w:val="ro-RO"/>
        </w:rPr>
      </w:pPr>
      <w:r w:rsidRPr="0065285B">
        <w:rPr>
          <w:rFonts w:eastAsia="Arial"/>
          <w:sz w:val="24"/>
          <w:szCs w:val="24"/>
          <w:lang w:val="ro-RO"/>
        </w:rPr>
        <w:t>Titularul</w:t>
      </w:r>
      <w:r>
        <w:rPr>
          <w:rFonts w:eastAsia="Arial"/>
          <w:sz w:val="24"/>
          <w:szCs w:val="24"/>
          <w:lang w:val="ro-RO"/>
        </w:rPr>
        <w:t xml:space="preserve"> </w:t>
      </w:r>
      <w:r w:rsidRPr="0065285B">
        <w:rPr>
          <w:rFonts w:eastAsia="Arial"/>
          <w:sz w:val="24"/>
          <w:szCs w:val="24"/>
          <w:lang w:val="ro-RO"/>
        </w:rPr>
        <w:t>dreptului de închiriere</w:t>
      </w:r>
      <w:r>
        <w:rPr>
          <w:rFonts w:eastAsia="Arial"/>
          <w:sz w:val="24"/>
          <w:szCs w:val="24"/>
          <w:lang w:val="ro-RO"/>
        </w:rPr>
        <w:t xml:space="preserve"> are obl</w:t>
      </w:r>
      <w:r w:rsidR="00006D01">
        <w:rPr>
          <w:rFonts w:eastAsia="Arial"/>
          <w:sz w:val="24"/>
          <w:szCs w:val="24"/>
          <w:lang w:val="ro-RO"/>
        </w:rPr>
        <w:t>igația achitării chiriei în cuan</w:t>
      </w:r>
      <w:r>
        <w:rPr>
          <w:rFonts w:eastAsia="Arial"/>
          <w:sz w:val="24"/>
          <w:szCs w:val="24"/>
          <w:lang w:val="ro-RO"/>
        </w:rPr>
        <w:t>tumul și la termenele stabilite prin contractul de închiriere, întocmit conform contractului-cadru ce face parte din documentația de atribuire.</w:t>
      </w:r>
    </w:p>
    <w:p w:rsidR="0065285B" w:rsidRDefault="002C6059" w:rsidP="0065285B">
      <w:pPr>
        <w:pStyle w:val="ListParagraph"/>
        <w:widowControl w:val="0"/>
        <w:autoSpaceDE w:val="0"/>
        <w:autoSpaceDN w:val="0"/>
        <w:adjustRightInd w:val="0"/>
        <w:spacing w:line="273" w:lineRule="exact"/>
        <w:ind w:left="0" w:firstLine="720"/>
        <w:rPr>
          <w:rFonts w:eastAsia="Arial"/>
          <w:sz w:val="24"/>
          <w:szCs w:val="24"/>
          <w:lang w:val="ro-RO"/>
        </w:rPr>
      </w:pPr>
      <w:r w:rsidRPr="002C6059">
        <w:rPr>
          <w:rFonts w:eastAsia="Arial"/>
          <w:sz w:val="24"/>
          <w:szCs w:val="24"/>
          <w:lang w:val="ro-RO"/>
        </w:rPr>
        <w:t>Titularul</w:t>
      </w:r>
      <w:r>
        <w:rPr>
          <w:rFonts w:eastAsia="Arial"/>
          <w:sz w:val="24"/>
          <w:szCs w:val="24"/>
          <w:lang w:val="ro-RO"/>
        </w:rPr>
        <w:t xml:space="preserve"> </w:t>
      </w:r>
      <w:r w:rsidRPr="002C6059">
        <w:rPr>
          <w:rFonts w:eastAsia="Arial"/>
          <w:sz w:val="24"/>
          <w:szCs w:val="24"/>
          <w:lang w:val="ro-RO"/>
        </w:rPr>
        <w:t>dreptului de închiriere</w:t>
      </w:r>
      <w:r>
        <w:rPr>
          <w:rFonts w:eastAsia="Arial"/>
          <w:sz w:val="24"/>
          <w:szCs w:val="24"/>
          <w:lang w:val="ro-RO"/>
        </w:rPr>
        <w:t xml:space="preserve"> are obligația de a executa la timp și în condiții optime lucrările de întreținere curente și reparații normale ce îi revin, în vederea menținerii bunului în starea în care l-a primit.</w:t>
      </w:r>
    </w:p>
    <w:p w:rsidR="00E85EF7" w:rsidRDefault="002C6059" w:rsidP="00787170">
      <w:pPr>
        <w:pStyle w:val="ListParagraph"/>
        <w:widowControl w:val="0"/>
        <w:autoSpaceDE w:val="0"/>
        <w:autoSpaceDN w:val="0"/>
        <w:adjustRightInd w:val="0"/>
        <w:spacing w:line="273" w:lineRule="exact"/>
        <w:ind w:left="0" w:firstLine="720"/>
        <w:rPr>
          <w:rFonts w:eastAsia="Arial"/>
          <w:b/>
          <w:sz w:val="24"/>
          <w:szCs w:val="24"/>
          <w:lang w:val="ro-RO"/>
        </w:rPr>
      </w:pPr>
      <w:r>
        <w:rPr>
          <w:rFonts w:eastAsia="Arial"/>
          <w:sz w:val="24"/>
          <w:szCs w:val="24"/>
          <w:lang w:val="ro-RO"/>
        </w:rPr>
        <w:t>Titularul dreptului de închiriere</w:t>
      </w:r>
      <w:r w:rsidR="00F4257A">
        <w:rPr>
          <w:rFonts w:eastAsia="Arial"/>
          <w:sz w:val="24"/>
          <w:szCs w:val="24"/>
          <w:lang w:val="ro-RO"/>
        </w:rPr>
        <w:t xml:space="preserve"> </w:t>
      </w:r>
      <w:r w:rsidR="00610CEC">
        <w:rPr>
          <w:rFonts w:eastAsia="Arial"/>
          <w:sz w:val="24"/>
          <w:szCs w:val="24"/>
          <w:lang w:val="ro-RO"/>
        </w:rPr>
        <w:t>este obligat să nu exploateze terenul închiriat în vederea culegerii de fructe naturale, civile, industriale sau produ</w:t>
      </w:r>
      <w:r w:rsidR="006F0AAD">
        <w:rPr>
          <w:rFonts w:eastAsia="Arial"/>
          <w:sz w:val="24"/>
          <w:szCs w:val="24"/>
          <w:lang w:val="ro-RO"/>
        </w:rPr>
        <w:t>ct</w:t>
      </w:r>
      <w:r w:rsidR="00610CEC">
        <w:rPr>
          <w:rFonts w:eastAsia="Arial"/>
          <w:sz w:val="24"/>
          <w:szCs w:val="24"/>
          <w:lang w:val="ro-RO"/>
        </w:rPr>
        <w:t>e.</w:t>
      </w:r>
      <w:r w:rsidR="00787170" w:rsidRPr="00787170">
        <w:rPr>
          <w:rFonts w:eastAsia="Arial"/>
          <w:b/>
          <w:sz w:val="24"/>
          <w:szCs w:val="24"/>
          <w:lang w:val="ro-RO"/>
        </w:rPr>
        <w:t xml:space="preserve"> </w:t>
      </w:r>
    </w:p>
    <w:p w:rsidR="00610CEC" w:rsidRPr="00610CEC" w:rsidRDefault="002C6059" w:rsidP="00787170">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Titularul  dreptului de închiriere</w:t>
      </w:r>
      <w:r w:rsidR="00610CEC">
        <w:rPr>
          <w:rFonts w:eastAsia="Arial"/>
          <w:sz w:val="24"/>
          <w:szCs w:val="24"/>
          <w:lang w:val="ro-RO"/>
        </w:rPr>
        <w:t xml:space="preserve"> este obligat să asigure respectarea normelor de protecție a mediului înconjurător, respectiv să încheie contract de salubritate</w:t>
      </w:r>
      <w:r w:rsidR="00F4257A">
        <w:rPr>
          <w:rFonts w:eastAsia="Arial"/>
          <w:sz w:val="24"/>
          <w:szCs w:val="24"/>
          <w:lang w:val="ro-RO"/>
        </w:rPr>
        <w:t>. De asemenea, va încheia contracte cu furnizorii de utilități.</w:t>
      </w:r>
    </w:p>
    <w:p w:rsidR="00F4257A" w:rsidRDefault="002C6059" w:rsidP="00F4257A">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Titularul dreptului de închiriere</w:t>
      </w:r>
      <w:r w:rsidR="0065285B">
        <w:rPr>
          <w:rFonts w:eastAsia="Arial"/>
          <w:sz w:val="24"/>
          <w:szCs w:val="24"/>
          <w:lang w:val="ro-RO"/>
        </w:rPr>
        <w:t xml:space="preserve"> are obligația de a respecta toate normele legale în vigoare și a obține toate avizele/acordurile necesare desfășurării activității.</w:t>
      </w:r>
    </w:p>
    <w:p w:rsidR="00F4257A" w:rsidRPr="00F4257A" w:rsidRDefault="00F4257A" w:rsidP="00F4257A">
      <w:pPr>
        <w:pStyle w:val="ListParagraph"/>
        <w:widowControl w:val="0"/>
        <w:autoSpaceDE w:val="0"/>
        <w:autoSpaceDN w:val="0"/>
        <w:adjustRightInd w:val="0"/>
        <w:spacing w:line="273" w:lineRule="exact"/>
        <w:ind w:left="0" w:firstLine="720"/>
        <w:rPr>
          <w:rFonts w:eastAsia="Arial"/>
          <w:sz w:val="24"/>
          <w:szCs w:val="24"/>
          <w:lang w:val="ro-RO"/>
        </w:rPr>
      </w:pPr>
    </w:p>
    <w:p w:rsidR="00E85EF7" w:rsidRDefault="00E85EF7" w:rsidP="00E85EF7">
      <w:pPr>
        <w:pStyle w:val="ListParagraph"/>
        <w:widowControl w:val="0"/>
        <w:autoSpaceDE w:val="0"/>
        <w:autoSpaceDN w:val="0"/>
        <w:adjustRightInd w:val="0"/>
        <w:spacing w:line="273" w:lineRule="exact"/>
        <w:rPr>
          <w:rFonts w:eastAsia="Arial"/>
          <w:b/>
          <w:sz w:val="24"/>
          <w:szCs w:val="24"/>
          <w:lang w:val="ro-RO"/>
        </w:rPr>
      </w:pPr>
      <w:r w:rsidRPr="005654C6">
        <w:rPr>
          <w:rFonts w:eastAsia="Arial"/>
          <w:b/>
          <w:sz w:val="24"/>
          <w:szCs w:val="24"/>
          <w:lang w:val="ro-RO"/>
        </w:rPr>
        <w:t xml:space="preserve">Termenul </w:t>
      </w:r>
      <w:r>
        <w:rPr>
          <w:rFonts w:eastAsia="Arial"/>
          <w:b/>
          <w:sz w:val="24"/>
          <w:szCs w:val="24"/>
          <w:lang w:val="ro-RO"/>
        </w:rPr>
        <w:t>de închiriere</w:t>
      </w:r>
    </w:p>
    <w:p w:rsidR="00E85EF7" w:rsidRPr="005654C6" w:rsidRDefault="00E85EF7" w:rsidP="00E85EF7">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Durata închirierii imobilului este de 5 ani de la data semnării contractului, cu pos</w:t>
      </w:r>
      <w:r w:rsidR="00006D01">
        <w:rPr>
          <w:rFonts w:eastAsia="Arial"/>
          <w:sz w:val="24"/>
          <w:szCs w:val="24"/>
          <w:lang w:val="ro-RO"/>
        </w:rPr>
        <w:t>i</w:t>
      </w:r>
      <w:r>
        <w:rPr>
          <w:rFonts w:eastAsia="Arial"/>
          <w:sz w:val="24"/>
          <w:szCs w:val="24"/>
          <w:lang w:val="ro-RO"/>
        </w:rPr>
        <w:t>bilitate de prelungire, cu acordul părților</w:t>
      </w:r>
      <w:r w:rsidR="00006D01">
        <w:rPr>
          <w:rFonts w:eastAsia="Arial"/>
          <w:sz w:val="24"/>
          <w:szCs w:val="24"/>
          <w:lang w:val="ro-RO"/>
        </w:rPr>
        <w:t>,</w:t>
      </w:r>
      <w:r>
        <w:rPr>
          <w:rFonts w:eastAsia="Arial"/>
          <w:sz w:val="24"/>
          <w:szCs w:val="24"/>
          <w:lang w:val="ro-RO"/>
        </w:rPr>
        <w:t xml:space="preserve"> prin acte adiționale. </w:t>
      </w:r>
    </w:p>
    <w:p w:rsidR="008F3142" w:rsidRDefault="008F3142" w:rsidP="008F3142">
      <w:pPr>
        <w:widowControl w:val="0"/>
        <w:autoSpaceDE w:val="0"/>
        <w:autoSpaceDN w:val="0"/>
        <w:adjustRightInd w:val="0"/>
        <w:spacing w:line="273" w:lineRule="exact"/>
        <w:ind w:firstLine="709"/>
        <w:rPr>
          <w:rFonts w:eastAsia="Arial"/>
          <w:sz w:val="24"/>
          <w:szCs w:val="24"/>
          <w:lang w:val="ro-RO"/>
        </w:rPr>
      </w:pPr>
    </w:p>
    <w:p w:rsidR="005654C6" w:rsidRDefault="005654C6" w:rsidP="008F3142">
      <w:pPr>
        <w:pStyle w:val="ListParagraph"/>
        <w:widowControl w:val="0"/>
        <w:autoSpaceDE w:val="0"/>
        <w:autoSpaceDN w:val="0"/>
        <w:adjustRightInd w:val="0"/>
        <w:spacing w:line="273" w:lineRule="exact"/>
        <w:rPr>
          <w:rFonts w:eastAsia="Arial"/>
          <w:b/>
          <w:sz w:val="24"/>
          <w:szCs w:val="24"/>
          <w:lang w:val="ro-RO"/>
        </w:rPr>
      </w:pPr>
      <w:r w:rsidRPr="005654C6">
        <w:rPr>
          <w:rFonts w:eastAsia="Arial"/>
          <w:b/>
          <w:sz w:val="24"/>
          <w:szCs w:val="24"/>
          <w:lang w:val="ro-RO"/>
        </w:rPr>
        <w:t>Prețul minim de pornire a licitație</w:t>
      </w:r>
      <w:r>
        <w:rPr>
          <w:rFonts w:eastAsia="Arial"/>
          <w:b/>
          <w:sz w:val="24"/>
          <w:szCs w:val="24"/>
          <w:lang w:val="ro-RO"/>
        </w:rPr>
        <w:t xml:space="preserve"> publice</w:t>
      </w:r>
    </w:p>
    <w:p w:rsidR="005654C6" w:rsidRPr="005654C6" w:rsidRDefault="005654C6" w:rsidP="005654C6">
      <w:pPr>
        <w:widowControl w:val="0"/>
        <w:autoSpaceDE w:val="0"/>
        <w:autoSpaceDN w:val="0"/>
        <w:adjustRightInd w:val="0"/>
        <w:spacing w:line="273" w:lineRule="exact"/>
        <w:ind w:firstLine="720"/>
        <w:rPr>
          <w:rFonts w:eastAsia="Arial"/>
          <w:sz w:val="24"/>
          <w:szCs w:val="24"/>
          <w:lang w:val="ro-RO"/>
        </w:rPr>
      </w:pPr>
      <w:r w:rsidRPr="005654C6">
        <w:rPr>
          <w:rFonts w:eastAsia="Arial"/>
          <w:sz w:val="24"/>
          <w:szCs w:val="24"/>
          <w:lang w:val="ro-RO"/>
        </w:rPr>
        <w:t xml:space="preserve">Prețul de pornire la licitație este stabilit în urma efectuării raportului de evaluare de către </w:t>
      </w:r>
      <w:r w:rsidR="00822491" w:rsidRPr="00822491">
        <w:rPr>
          <w:rFonts w:eastAsia="Arial"/>
          <w:sz w:val="24"/>
          <w:szCs w:val="24"/>
          <w:lang w:val="ro-RO"/>
        </w:rPr>
        <w:t>evaluator autorizat ing. Dușan Gheorghe Adrian – membru titular ANEVAR, legitimație nr. 12407, valabil 2020</w:t>
      </w:r>
      <w:r w:rsidRPr="005654C6">
        <w:rPr>
          <w:rFonts w:eastAsia="Arial"/>
          <w:sz w:val="24"/>
          <w:szCs w:val="24"/>
          <w:lang w:val="ro-RO"/>
        </w:rPr>
        <w:t>, și este de 250 lei/lună.</w:t>
      </w:r>
    </w:p>
    <w:p w:rsidR="005654C6" w:rsidRDefault="005654C6" w:rsidP="008F3142">
      <w:pPr>
        <w:pStyle w:val="ListParagraph"/>
        <w:widowControl w:val="0"/>
        <w:autoSpaceDE w:val="0"/>
        <w:autoSpaceDN w:val="0"/>
        <w:adjustRightInd w:val="0"/>
        <w:spacing w:line="273" w:lineRule="exact"/>
        <w:rPr>
          <w:rFonts w:eastAsia="Arial"/>
          <w:b/>
          <w:sz w:val="24"/>
          <w:szCs w:val="24"/>
          <w:lang w:val="ro-RO"/>
        </w:rPr>
      </w:pPr>
    </w:p>
    <w:p w:rsidR="00E85EF7" w:rsidRDefault="00E85EF7" w:rsidP="008F3142">
      <w:pPr>
        <w:pStyle w:val="ListParagraph"/>
        <w:widowControl w:val="0"/>
        <w:autoSpaceDE w:val="0"/>
        <w:autoSpaceDN w:val="0"/>
        <w:adjustRightInd w:val="0"/>
        <w:spacing w:line="273" w:lineRule="exact"/>
        <w:rPr>
          <w:rFonts w:eastAsia="Arial"/>
          <w:b/>
          <w:sz w:val="24"/>
          <w:szCs w:val="24"/>
          <w:lang w:val="ro-RO"/>
        </w:rPr>
      </w:pPr>
      <w:r>
        <w:rPr>
          <w:rFonts w:eastAsia="Arial"/>
          <w:b/>
          <w:sz w:val="24"/>
          <w:szCs w:val="24"/>
          <w:lang w:val="ro-RO"/>
        </w:rPr>
        <w:t>Obținerea documentației de atribuire</w:t>
      </w:r>
    </w:p>
    <w:p w:rsidR="00E85EF7" w:rsidRPr="00E85EF7" w:rsidRDefault="00E85EF7" w:rsidP="00E85EF7">
      <w:pPr>
        <w:pStyle w:val="ListParagraph"/>
        <w:widowControl w:val="0"/>
        <w:autoSpaceDE w:val="0"/>
        <w:autoSpaceDN w:val="0"/>
        <w:adjustRightInd w:val="0"/>
        <w:spacing w:line="273" w:lineRule="exact"/>
        <w:ind w:left="0" w:firstLine="720"/>
        <w:rPr>
          <w:rFonts w:eastAsia="Arial"/>
          <w:sz w:val="24"/>
          <w:szCs w:val="24"/>
          <w:lang w:val="ro-RO"/>
        </w:rPr>
      </w:pPr>
      <w:r w:rsidRPr="00E85EF7">
        <w:rPr>
          <w:rFonts w:eastAsia="Arial"/>
          <w:sz w:val="24"/>
          <w:szCs w:val="24"/>
          <w:lang w:val="ro-RO"/>
        </w:rPr>
        <w:t>Documentația de atribuire este pusă la dispoziția persoanelor interesate în</w:t>
      </w:r>
      <w:r>
        <w:rPr>
          <w:rFonts w:eastAsia="Arial"/>
          <w:sz w:val="24"/>
          <w:szCs w:val="24"/>
          <w:lang w:val="ro-RO"/>
        </w:rPr>
        <w:t xml:space="preserve"> termen de</w:t>
      </w:r>
      <w:r w:rsidRPr="00E85EF7">
        <w:rPr>
          <w:rFonts w:eastAsia="Arial"/>
          <w:sz w:val="24"/>
          <w:szCs w:val="24"/>
          <w:lang w:val="ro-RO"/>
        </w:rPr>
        <w:t xml:space="preserve"> 4 zile lucrătoare de la primirea solicitării</w:t>
      </w:r>
      <w:r>
        <w:rPr>
          <w:rFonts w:eastAsia="Arial"/>
          <w:sz w:val="24"/>
          <w:szCs w:val="24"/>
          <w:lang w:val="ro-RO"/>
        </w:rPr>
        <w:t xml:space="preserve">, în urma achitării unei taxe de </w:t>
      </w:r>
      <w:r w:rsidR="00610CEC">
        <w:rPr>
          <w:rFonts w:eastAsia="Arial"/>
          <w:sz w:val="24"/>
          <w:szCs w:val="24"/>
          <w:lang w:val="ro-RO"/>
        </w:rPr>
        <w:t>5</w:t>
      </w:r>
      <w:r>
        <w:rPr>
          <w:rFonts w:eastAsia="Arial"/>
          <w:sz w:val="24"/>
          <w:szCs w:val="24"/>
          <w:lang w:val="ro-RO"/>
        </w:rPr>
        <w:t>0 lei</w:t>
      </w:r>
      <w:r w:rsidR="00610CEC">
        <w:rPr>
          <w:rFonts w:eastAsia="Arial"/>
          <w:sz w:val="24"/>
          <w:szCs w:val="24"/>
          <w:lang w:val="ro-RO"/>
        </w:rPr>
        <w:t>.</w:t>
      </w:r>
    </w:p>
    <w:p w:rsidR="00E85EF7" w:rsidRDefault="00E85EF7" w:rsidP="008F3142">
      <w:pPr>
        <w:pStyle w:val="ListParagraph"/>
        <w:widowControl w:val="0"/>
        <w:autoSpaceDE w:val="0"/>
        <w:autoSpaceDN w:val="0"/>
        <w:adjustRightInd w:val="0"/>
        <w:spacing w:line="273" w:lineRule="exact"/>
        <w:rPr>
          <w:rFonts w:eastAsia="Arial"/>
          <w:b/>
          <w:sz w:val="24"/>
          <w:szCs w:val="24"/>
          <w:lang w:val="ro-RO"/>
        </w:rPr>
      </w:pPr>
    </w:p>
    <w:p w:rsidR="008F3142" w:rsidRPr="00C24B27" w:rsidRDefault="008F3142" w:rsidP="008F3142">
      <w:pPr>
        <w:pStyle w:val="ListParagraph"/>
        <w:widowControl w:val="0"/>
        <w:autoSpaceDE w:val="0"/>
        <w:autoSpaceDN w:val="0"/>
        <w:adjustRightInd w:val="0"/>
        <w:spacing w:line="273" w:lineRule="exact"/>
        <w:rPr>
          <w:rFonts w:eastAsia="Arial"/>
          <w:b/>
          <w:sz w:val="24"/>
          <w:szCs w:val="24"/>
          <w:lang w:val="ro-RO"/>
        </w:rPr>
      </w:pPr>
      <w:r>
        <w:rPr>
          <w:rFonts w:eastAsia="Arial"/>
          <w:b/>
          <w:sz w:val="24"/>
          <w:szCs w:val="24"/>
          <w:lang w:val="ro-RO"/>
        </w:rPr>
        <w:t>Garanț</w:t>
      </w:r>
      <w:r w:rsidRPr="00C24B27">
        <w:rPr>
          <w:rFonts w:eastAsia="Arial"/>
          <w:b/>
          <w:sz w:val="24"/>
          <w:szCs w:val="24"/>
          <w:lang w:val="ro-RO"/>
        </w:rPr>
        <w:t>ia de participare</w:t>
      </w:r>
    </w:p>
    <w:p w:rsidR="008F3142" w:rsidRPr="001D07AA" w:rsidRDefault="008F3142" w:rsidP="008F3142">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Pentru a putea participa la lic</w:t>
      </w:r>
      <w:r w:rsidR="00006D01">
        <w:rPr>
          <w:rFonts w:eastAsia="Arial"/>
          <w:sz w:val="24"/>
          <w:szCs w:val="24"/>
          <w:lang w:val="ro-RO"/>
        </w:rPr>
        <w:t>i</w:t>
      </w:r>
      <w:r>
        <w:rPr>
          <w:rFonts w:eastAsia="Arial"/>
          <w:sz w:val="24"/>
          <w:szCs w:val="24"/>
          <w:lang w:val="ro-RO"/>
        </w:rPr>
        <w:t>tație este necesară plata unei g</w:t>
      </w:r>
      <w:r w:rsidRPr="001D07AA">
        <w:rPr>
          <w:rFonts w:eastAsia="Arial"/>
          <w:sz w:val="24"/>
          <w:szCs w:val="24"/>
          <w:lang w:val="ro-RO"/>
        </w:rPr>
        <w:t>aran</w:t>
      </w:r>
      <w:r>
        <w:rPr>
          <w:rFonts w:eastAsia="Arial"/>
          <w:sz w:val="24"/>
          <w:szCs w:val="24"/>
          <w:lang w:val="ro-RO"/>
        </w:rPr>
        <w:t>ț</w:t>
      </w:r>
      <w:r w:rsidRPr="001D07AA">
        <w:rPr>
          <w:rFonts w:eastAsia="Arial"/>
          <w:sz w:val="24"/>
          <w:szCs w:val="24"/>
          <w:lang w:val="ro-RO"/>
        </w:rPr>
        <w:t>i</w:t>
      </w:r>
      <w:r w:rsidR="00DC5936">
        <w:rPr>
          <w:rFonts w:eastAsia="Arial"/>
          <w:sz w:val="24"/>
          <w:szCs w:val="24"/>
          <w:lang w:val="ro-RO"/>
        </w:rPr>
        <w:t>i</w:t>
      </w:r>
      <w:r w:rsidRPr="001D07AA">
        <w:rPr>
          <w:rFonts w:eastAsia="Arial"/>
          <w:sz w:val="24"/>
          <w:szCs w:val="24"/>
          <w:lang w:val="ro-RO"/>
        </w:rPr>
        <w:t xml:space="preserve"> de participare la licita</w:t>
      </w:r>
      <w:r>
        <w:rPr>
          <w:rFonts w:eastAsia="Arial"/>
          <w:sz w:val="24"/>
          <w:szCs w:val="24"/>
          <w:lang w:val="ro-RO"/>
        </w:rPr>
        <w:t>ț</w:t>
      </w:r>
      <w:r w:rsidRPr="001D07AA">
        <w:rPr>
          <w:rFonts w:eastAsia="Arial"/>
          <w:sz w:val="24"/>
          <w:szCs w:val="24"/>
          <w:lang w:val="ro-RO"/>
        </w:rPr>
        <w:t>ie</w:t>
      </w:r>
      <w:r>
        <w:rPr>
          <w:rFonts w:eastAsia="Arial"/>
          <w:sz w:val="24"/>
          <w:szCs w:val="24"/>
          <w:lang w:val="ro-RO"/>
        </w:rPr>
        <w:t>,</w:t>
      </w:r>
      <w:r w:rsidRPr="001D07AA">
        <w:rPr>
          <w:rFonts w:eastAsia="Arial"/>
          <w:sz w:val="24"/>
          <w:szCs w:val="24"/>
          <w:lang w:val="ro-RO"/>
        </w:rPr>
        <w:t xml:space="preserve"> </w:t>
      </w:r>
      <w:r w:rsidRPr="00C24B27">
        <w:rPr>
          <w:rFonts w:eastAsia="Arial"/>
          <w:sz w:val="24"/>
          <w:szCs w:val="24"/>
          <w:lang w:val="ro-RO"/>
        </w:rPr>
        <w:t xml:space="preserve">la nivelul contravalorii a două chirii minim recomandate, stabilite conform raportului de evaluare întomit de către </w:t>
      </w:r>
      <w:r w:rsidR="00822491" w:rsidRPr="00822491">
        <w:rPr>
          <w:rFonts w:eastAsia="Arial"/>
          <w:sz w:val="24"/>
          <w:szCs w:val="24"/>
          <w:lang w:val="ro-RO"/>
        </w:rPr>
        <w:t>evaluator autorizat ing. Dușan Gheorghe Adrian – membru titular ANEVAR, legitimație nr. 12407, valabil 2020</w:t>
      </w:r>
      <w:r w:rsidRPr="00C24B27">
        <w:rPr>
          <w:rFonts w:eastAsia="Arial"/>
          <w:sz w:val="24"/>
          <w:szCs w:val="24"/>
          <w:lang w:val="ro-RO"/>
        </w:rPr>
        <w:t>, respectiv 500 lei</w:t>
      </w:r>
      <w:r w:rsidRPr="001D07AA">
        <w:rPr>
          <w:rFonts w:eastAsia="Arial"/>
          <w:sz w:val="24"/>
          <w:szCs w:val="24"/>
          <w:lang w:val="ro-RO"/>
        </w:rPr>
        <w:t xml:space="preserve">. </w:t>
      </w:r>
    </w:p>
    <w:p w:rsidR="008F3142" w:rsidRPr="001D07AA" w:rsidRDefault="008F3142" w:rsidP="008F3142">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Garan</w:t>
      </w:r>
      <w:r>
        <w:rPr>
          <w:rFonts w:eastAsia="Arial"/>
          <w:sz w:val="24"/>
          <w:szCs w:val="24"/>
          <w:lang w:val="ro-RO"/>
        </w:rPr>
        <w:t>ț</w:t>
      </w:r>
      <w:r w:rsidRPr="001D07AA">
        <w:rPr>
          <w:rFonts w:eastAsia="Arial"/>
          <w:sz w:val="24"/>
          <w:szCs w:val="24"/>
          <w:lang w:val="ro-RO"/>
        </w:rPr>
        <w:t>ia de participare se poate achita dup</w:t>
      </w:r>
      <w:r>
        <w:rPr>
          <w:rFonts w:eastAsia="Arial"/>
          <w:sz w:val="24"/>
          <w:szCs w:val="24"/>
          <w:lang w:val="ro-RO"/>
        </w:rPr>
        <w:t>ă</w:t>
      </w:r>
      <w:r w:rsidRPr="001D07AA">
        <w:rPr>
          <w:rFonts w:eastAsia="Arial"/>
          <w:sz w:val="24"/>
          <w:szCs w:val="24"/>
          <w:lang w:val="ro-RO"/>
        </w:rPr>
        <w:t xml:space="preserve"> cum urmeaz</w:t>
      </w:r>
      <w:r>
        <w:rPr>
          <w:rFonts w:eastAsia="Arial"/>
          <w:sz w:val="24"/>
          <w:szCs w:val="24"/>
          <w:lang w:val="ro-RO"/>
        </w:rPr>
        <w:t>ă</w:t>
      </w:r>
      <w:r w:rsidRPr="001D07AA">
        <w:rPr>
          <w:rFonts w:eastAsia="Arial"/>
          <w:sz w:val="24"/>
          <w:szCs w:val="24"/>
          <w:lang w:val="ro-RO"/>
        </w:rPr>
        <w:t xml:space="preserve">: </w:t>
      </w:r>
    </w:p>
    <w:p w:rsidR="008F3142" w:rsidRPr="001D07AA" w:rsidRDefault="008F3142" w:rsidP="008F3142">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 xml:space="preserve">- prin ordin de plată depus în contul nr. </w:t>
      </w:r>
      <w:r w:rsidR="00C06B08" w:rsidRPr="00401D72">
        <w:rPr>
          <w:rFonts w:eastAsia="Arial"/>
          <w:sz w:val="24"/>
          <w:szCs w:val="24"/>
          <w:lang w:val="ro-RO"/>
        </w:rPr>
        <w:t>R</w:t>
      </w:r>
      <w:r w:rsidR="00C06B08" w:rsidRPr="00966AD3">
        <w:rPr>
          <w:rFonts w:eastAsia="Arial"/>
          <w:sz w:val="24"/>
          <w:szCs w:val="24"/>
          <w:lang w:val="ro-RO"/>
        </w:rPr>
        <w:t>O</w:t>
      </w:r>
      <w:r w:rsidR="00C06B08">
        <w:rPr>
          <w:rFonts w:eastAsia="Arial"/>
          <w:sz w:val="24"/>
          <w:szCs w:val="24"/>
          <w:lang w:val="ro-RO"/>
        </w:rPr>
        <w:t>23</w:t>
      </w:r>
      <w:r w:rsidR="00C06B08" w:rsidRPr="00966AD3">
        <w:rPr>
          <w:rFonts w:eastAsia="Arial"/>
          <w:sz w:val="24"/>
          <w:szCs w:val="24"/>
          <w:lang w:val="ro-RO"/>
        </w:rPr>
        <w:t>TREZ</w:t>
      </w:r>
      <w:r w:rsidR="00C06B08">
        <w:rPr>
          <w:rFonts w:eastAsia="Arial"/>
          <w:sz w:val="24"/>
          <w:szCs w:val="24"/>
          <w:lang w:val="ro-RO"/>
        </w:rPr>
        <w:t>3695006XXX000628</w:t>
      </w:r>
      <w:r>
        <w:rPr>
          <w:rFonts w:eastAsia="Arial"/>
          <w:sz w:val="24"/>
          <w:szCs w:val="24"/>
          <w:lang w:val="ro-RO"/>
        </w:rPr>
        <w:t xml:space="preserve"> deschis la Trezoreria Brad;</w:t>
      </w:r>
      <w:r w:rsidRPr="001D07AA">
        <w:rPr>
          <w:rFonts w:eastAsia="Arial"/>
          <w:sz w:val="24"/>
          <w:szCs w:val="24"/>
          <w:lang w:val="ro-RO"/>
        </w:rPr>
        <w:t xml:space="preserve"> </w:t>
      </w:r>
    </w:p>
    <w:p w:rsidR="008F3142" w:rsidRPr="001D07AA" w:rsidRDefault="008F3142" w:rsidP="008F3142">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 prin lichidit</w:t>
      </w:r>
      <w:r>
        <w:rPr>
          <w:rFonts w:eastAsia="Arial"/>
          <w:sz w:val="24"/>
          <w:szCs w:val="24"/>
          <w:lang w:val="ro-RO"/>
        </w:rPr>
        <w:t>ăț</w:t>
      </w:r>
      <w:r w:rsidRPr="001D07AA">
        <w:rPr>
          <w:rFonts w:eastAsia="Arial"/>
          <w:sz w:val="24"/>
          <w:szCs w:val="24"/>
          <w:lang w:val="ro-RO"/>
        </w:rPr>
        <w:t>i la casieria Prim</w:t>
      </w:r>
      <w:r>
        <w:rPr>
          <w:rFonts w:eastAsia="Arial"/>
          <w:sz w:val="24"/>
          <w:szCs w:val="24"/>
          <w:lang w:val="ro-RO"/>
        </w:rPr>
        <w:t>ă</w:t>
      </w:r>
      <w:r w:rsidRPr="001D07AA">
        <w:rPr>
          <w:rFonts w:eastAsia="Arial"/>
          <w:sz w:val="24"/>
          <w:szCs w:val="24"/>
          <w:lang w:val="ro-RO"/>
        </w:rPr>
        <w:t>riei comunei Vălișoara</w:t>
      </w:r>
      <w:r>
        <w:rPr>
          <w:rFonts w:eastAsia="Arial"/>
          <w:sz w:val="24"/>
          <w:szCs w:val="24"/>
          <w:lang w:val="ro-RO"/>
        </w:rPr>
        <w:t>;</w:t>
      </w:r>
      <w:r w:rsidRPr="001D07AA">
        <w:rPr>
          <w:rFonts w:eastAsia="Arial"/>
          <w:sz w:val="24"/>
          <w:szCs w:val="24"/>
          <w:lang w:val="ro-RO"/>
        </w:rPr>
        <w:t xml:space="preserve"> </w:t>
      </w:r>
    </w:p>
    <w:p w:rsidR="008F3142" w:rsidRPr="001D07AA" w:rsidRDefault="008F3142" w:rsidP="008F3142">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 prin fil</w:t>
      </w:r>
      <w:r>
        <w:rPr>
          <w:rFonts w:eastAsia="Arial"/>
          <w:sz w:val="24"/>
          <w:szCs w:val="24"/>
          <w:lang w:val="ro-RO"/>
        </w:rPr>
        <w:t>ă</w:t>
      </w:r>
      <w:r w:rsidRPr="001D07AA">
        <w:rPr>
          <w:rFonts w:eastAsia="Arial"/>
          <w:sz w:val="24"/>
          <w:szCs w:val="24"/>
          <w:lang w:val="ro-RO"/>
        </w:rPr>
        <w:t xml:space="preserve"> CEC vizat</w:t>
      </w:r>
      <w:r>
        <w:rPr>
          <w:rFonts w:eastAsia="Arial"/>
          <w:sz w:val="24"/>
          <w:szCs w:val="24"/>
          <w:lang w:val="ro-RO"/>
        </w:rPr>
        <w:t>ă</w:t>
      </w:r>
      <w:r w:rsidRPr="001D07AA">
        <w:rPr>
          <w:rFonts w:eastAsia="Arial"/>
          <w:sz w:val="24"/>
          <w:szCs w:val="24"/>
          <w:lang w:val="ro-RO"/>
        </w:rPr>
        <w:t xml:space="preserve"> </w:t>
      </w:r>
      <w:r>
        <w:rPr>
          <w:rFonts w:eastAsia="Arial"/>
          <w:sz w:val="24"/>
          <w:szCs w:val="24"/>
          <w:lang w:val="ro-RO"/>
        </w:rPr>
        <w:t>î</w:t>
      </w:r>
      <w:r w:rsidRPr="001D07AA">
        <w:rPr>
          <w:rFonts w:eastAsia="Arial"/>
          <w:sz w:val="24"/>
          <w:szCs w:val="24"/>
          <w:lang w:val="ro-RO"/>
        </w:rPr>
        <w:t>n banc</w:t>
      </w:r>
      <w:r>
        <w:rPr>
          <w:rFonts w:eastAsia="Arial"/>
          <w:sz w:val="24"/>
          <w:szCs w:val="24"/>
          <w:lang w:val="ro-RO"/>
        </w:rPr>
        <w:t>ă;</w:t>
      </w:r>
      <w:r w:rsidRPr="001D07AA">
        <w:rPr>
          <w:rFonts w:eastAsia="Arial"/>
          <w:sz w:val="24"/>
          <w:szCs w:val="24"/>
          <w:lang w:val="ro-RO"/>
        </w:rPr>
        <w:t xml:space="preserve"> </w:t>
      </w:r>
    </w:p>
    <w:p w:rsidR="008F3142" w:rsidRPr="001D07AA" w:rsidRDefault="008F3142" w:rsidP="008F3142">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 prin scrisoare de garan</w:t>
      </w:r>
      <w:r>
        <w:rPr>
          <w:rFonts w:eastAsia="Arial"/>
          <w:sz w:val="24"/>
          <w:szCs w:val="24"/>
          <w:lang w:val="ro-RO"/>
        </w:rPr>
        <w:t>ț</w:t>
      </w:r>
      <w:r w:rsidRPr="001D07AA">
        <w:rPr>
          <w:rFonts w:eastAsia="Arial"/>
          <w:sz w:val="24"/>
          <w:szCs w:val="24"/>
          <w:lang w:val="ro-RO"/>
        </w:rPr>
        <w:t>ie bancar</w:t>
      </w:r>
      <w:r>
        <w:rPr>
          <w:rFonts w:eastAsia="Arial"/>
          <w:sz w:val="24"/>
          <w:szCs w:val="24"/>
          <w:lang w:val="ro-RO"/>
        </w:rPr>
        <w:t>ă</w:t>
      </w:r>
      <w:r w:rsidRPr="001D07AA">
        <w:rPr>
          <w:rFonts w:eastAsia="Arial"/>
          <w:sz w:val="24"/>
          <w:szCs w:val="24"/>
          <w:lang w:val="ro-RO"/>
        </w:rPr>
        <w:t xml:space="preserve">. </w:t>
      </w:r>
    </w:p>
    <w:p w:rsidR="008F3142" w:rsidRPr="001D07AA" w:rsidRDefault="008F3142" w:rsidP="008F3142">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Garanț</w:t>
      </w:r>
      <w:r w:rsidRPr="001D07AA">
        <w:rPr>
          <w:rFonts w:eastAsia="Arial"/>
          <w:sz w:val="24"/>
          <w:szCs w:val="24"/>
          <w:lang w:val="ro-RO"/>
        </w:rPr>
        <w:t>iile de participare la procedur</w:t>
      </w:r>
      <w:r>
        <w:rPr>
          <w:rFonts w:eastAsia="Arial"/>
          <w:sz w:val="24"/>
          <w:szCs w:val="24"/>
          <w:lang w:val="ro-RO"/>
        </w:rPr>
        <w:t>ă</w:t>
      </w:r>
      <w:r w:rsidRPr="001D07AA">
        <w:rPr>
          <w:rFonts w:eastAsia="Arial"/>
          <w:sz w:val="24"/>
          <w:szCs w:val="24"/>
          <w:lang w:val="ro-RO"/>
        </w:rPr>
        <w:t xml:space="preserve"> depuse de ofertan</w:t>
      </w:r>
      <w:r>
        <w:rPr>
          <w:rFonts w:eastAsia="Arial"/>
          <w:sz w:val="24"/>
          <w:szCs w:val="24"/>
          <w:lang w:val="ro-RO"/>
        </w:rPr>
        <w:t>ț</w:t>
      </w:r>
      <w:r w:rsidRPr="001D07AA">
        <w:rPr>
          <w:rFonts w:eastAsia="Arial"/>
          <w:sz w:val="24"/>
          <w:szCs w:val="24"/>
          <w:lang w:val="ro-RO"/>
        </w:rPr>
        <w:t>ii nec</w:t>
      </w:r>
      <w:r>
        <w:rPr>
          <w:rFonts w:eastAsia="Arial"/>
          <w:sz w:val="24"/>
          <w:szCs w:val="24"/>
          <w:lang w:val="ro-RO"/>
        </w:rPr>
        <w:t>ăș</w:t>
      </w:r>
      <w:r w:rsidRPr="001D07AA">
        <w:rPr>
          <w:rFonts w:eastAsia="Arial"/>
          <w:sz w:val="24"/>
          <w:szCs w:val="24"/>
          <w:lang w:val="ro-RO"/>
        </w:rPr>
        <w:t>tig</w:t>
      </w:r>
      <w:r>
        <w:rPr>
          <w:rFonts w:eastAsia="Arial"/>
          <w:sz w:val="24"/>
          <w:szCs w:val="24"/>
          <w:lang w:val="ro-RO"/>
        </w:rPr>
        <w:t>ă</w:t>
      </w:r>
      <w:r w:rsidRPr="001D07AA">
        <w:rPr>
          <w:rFonts w:eastAsia="Arial"/>
          <w:sz w:val="24"/>
          <w:szCs w:val="24"/>
          <w:lang w:val="ro-RO"/>
        </w:rPr>
        <w:t>tori se restituie, la cererea acestora, în termen de maxim 15 zile de la data semn</w:t>
      </w:r>
      <w:r>
        <w:rPr>
          <w:rFonts w:eastAsia="Arial"/>
          <w:sz w:val="24"/>
          <w:szCs w:val="24"/>
          <w:lang w:val="ro-RO"/>
        </w:rPr>
        <w:t>ă</w:t>
      </w:r>
      <w:r w:rsidRPr="001D07AA">
        <w:rPr>
          <w:rFonts w:eastAsia="Arial"/>
          <w:sz w:val="24"/>
          <w:szCs w:val="24"/>
          <w:lang w:val="ro-RO"/>
        </w:rPr>
        <w:t>rii contractului de închiriere. Notificarea c</w:t>
      </w:r>
      <w:r>
        <w:rPr>
          <w:rFonts w:eastAsia="Arial"/>
          <w:sz w:val="24"/>
          <w:szCs w:val="24"/>
          <w:lang w:val="ro-RO"/>
        </w:rPr>
        <w:t>ă</w:t>
      </w:r>
      <w:r w:rsidRPr="001D07AA">
        <w:rPr>
          <w:rFonts w:eastAsia="Arial"/>
          <w:sz w:val="24"/>
          <w:szCs w:val="24"/>
          <w:lang w:val="ro-RO"/>
        </w:rPr>
        <w:t>tre ofertan</w:t>
      </w:r>
      <w:r>
        <w:rPr>
          <w:rFonts w:eastAsia="Arial"/>
          <w:sz w:val="24"/>
          <w:szCs w:val="24"/>
          <w:lang w:val="ro-RO"/>
        </w:rPr>
        <w:t>ț</w:t>
      </w:r>
      <w:r w:rsidRPr="001D07AA">
        <w:rPr>
          <w:rFonts w:eastAsia="Arial"/>
          <w:sz w:val="24"/>
          <w:szCs w:val="24"/>
          <w:lang w:val="ro-RO"/>
        </w:rPr>
        <w:t>i a adjudec</w:t>
      </w:r>
      <w:r>
        <w:rPr>
          <w:rFonts w:eastAsia="Arial"/>
          <w:sz w:val="24"/>
          <w:szCs w:val="24"/>
          <w:lang w:val="ro-RO"/>
        </w:rPr>
        <w:t>ă</w:t>
      </w:r>
      <w:r w:rsidRPr="001D07AA">
        <w:rPr>
          <w:rFonts w:eastAsia="Arial"/>
          <w:sz w:val="24"/>
          <w:szCs w:val="24"/>
          <w:lang w:val="ro-RO"/>
        </w:rPr>
        <w:t>rii licita</w:t>
      </w:r>
      <w:r>
        <w:rPr>
          <w:rFonts w:eastAsia="Arial"/>
          <w:sz w:val="24"/>
          <w:szCs w:val="24"/>
          <w:lang w:val="ro-RO"/>
        </w:rPr>
        <w:t>ț</w:t>
      </w:r>
      <w:r w:rsidRPr="001D07AA">
        <w:rPr>
          <w:rFonts w:eastAsia="Arial"/>
          <w:sz w:val="24"/>
          <w:szCs w:val="24"/>
          <w:lang w:val="ro-RO"/>
        </w:rPr>
        <w:t>iei se face de c</w:t>
      </w:r>
      <w:r>
        <w:rPr>
          <w:rFonts w:eastAsia="Arial"/>
          <w:sz w:val="24"/>
          <w:szCs w:val="24"/>
          <w:lang w:val="ro-RO"/>
        </w:rPr>
        <w:t>ă</w:t>
      </w:r>
      <w:r w:rsidRPr="001D07AA">
        <w:rPr>
          <w:rFonts w:eastAsia="Arial"/>
          <w:sz w:val="24"/>
          <w:szCs w:val="24"/>
          <w:lang w:val="ro-RO"/>
        </w:rPr>
        <w:t xml:space="preserve">tre organizator, </w:t>
      </w:r>
      <w:r>
        <w:rPr>
          <w:rFonts w:eastAsia="Arial"/>
          <w:sz w:val="24"/>
          <w:szCs w:val="24"/>
          <w:lang w:val="ro-RO"/>
        </w:rPr>
        <w:t>î</w:t>
      </w:r>
      <w:r w:rsidRPr="001D07AA">
        <w:rPr>
          <w:rFonts w:eastAsia="Arial"/>
          <w:sz w:val="24"/>
          <w:szCs w:val="24"/>
          <w:lang w:val="ro-RO"/>
        </w:rPr>
        <w:t>n termen de 3 zile lucr</w:t>
      </w:r>
      <w:r>
        <w:rPr>
          <w:rFonts w:eastAsia="Arial"/>
          <w:sz w:val="24"/>
          <w:szCs w:val="24"/>
          <w:lang w:val="ro-RO"/>
        </w:rPr>
        <w:t>ă</w:t>
      </w:r>
      <w:r w:rsidRPr="001D07AA">
        <w:rPr>
          <w:rFonts w:eastAsia="Arial"/>
          <w:sz w:val="24"/>
          <w:szCs w:val="24"/>
          <w:lang w:val="ro-RO"/>
        </w:rPr>
        <w:t xml:space="preserve">toare de la raportul comisiei de evaluare. </w:t>
      </w:r>
    </w:p>
    <w:p w:rsidR="00DC5936" w:rsidRDefault="00DC5936" w:rsidP="00DC5936">
      <w:pPr>
        <w:pStyle w:val="ListParagraph"/>
        <w:widowControl w:val="0"/>
        <w:autoSpaceDE w:val="0"/>
        <w:autoSpaceDN w:val="0"/>
        <w:adjustRightInd w:val="0"/>
        <w:spacing w:line="273" w:lineRule="exact"/>
        <w:rPr>
          <w:rFonts w:eastAsia="Arial"/>
          <w:sz w:val="24"/>
          <w:szCs w:val="24"/>
          <w:lang w:val="ro-RO"/>
        </w:rPr>
      </w:pPr>
    </w:p>
    <w:p w:rsidR="00DC5936" w:rsidRPr="00DC5936" w:rsidRDefault="005654C6" w:rsidP="00DC5936">
      <w:pPr>
        <w:pStyle w:val="ListParagraph"/>
        <w:widowControl w:val="0"/>
        <w:autoSpaceDE w:val="0"/>
        <w:autoSpaceDN w:val="0"/>
        <w:adjustRightInd w:val="0"/>
        <w:spacing w:line="273" w:lineRule="exact"/>
        <w:rPr>
          <w:rFonts w:eastAsia="Arial"/>
          <w:b/>
          <w:sz w:val="24"/>
          <w:szCs w:val="24"/>
          <w:lang w:val="ro-RO"/>
        </w:rPr>
      </w:pPr>
      <w:r>
        <w:rPr>
          <w:rFonts w:eastAsia="Arial"/>
          <w:b/>
          <w:sz w:val="24"/>
          <w:szCs w:val="24"/>
          <w:lang w:val="ro-RO"/>
        </w:rPr>
        <w:t>Criteriile de atribuire a contractului de închiriere și ponderea acestora</w:t>
      </w:r>
    </w:p>
    <w:p w:rsidR="00851DFD" w:rsidRDefault="00390B65" w:rsidP="00851DFD">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 xml:space="preserve">Criteriile de atribuire a contractului de închiriere </w:t>
      </w:r>
      <w:r w:rsidR="00851DFD">
        <w:rPr>
          <w:rFonts w:eastAsia="Arial"/>
          <w:sz w:val="24"/>
          <w:szCs w:val="24"/>
          <w:lang w:val="ro-RO"/>
        </w:rPr>
        <w:t>se stab</w:t>
      </w:r>
      <w:r>
        <w:rPr>
          <w:rFonts w:eastAsia="Arial"/>
          <w:sz w:val="24"/>
          <w:szCs w:val="24"/>
          <w:lang w:val="ro-RO"/>
        </w:rPr>
        <w:t>i</w:t>
      </w:r>
      <w:r w:rsidR="00851DFD">
        <w:rPr>
          <w:rFonts w:eastAsia="Arial"/>
          <w:sz w:val="24"/>
          <w:szCs w:val="24"/>
          <w:lang w:val="ro-RO"/>
        </w:rPr>
        <w:t>lesc după cum urmează:</w:t>
      </w:r>
    </w:p>
    <w:p w:rsidR="00851DFD" w:rsidRDefault="00DC5936" w:rsidP="00851DFD">
      <w:pPr>
        <w:pStyle w:val="ListParagraph"/>
        <w:widowControl w:val="0"/>
        <w:numPr>
          <w:ilvl w:val="0"/>
          <w:numId w:val="21"/>
        </w:numPr>
        <w:autoSpaceDE w:val="0"/>
        <w:autoSpaceDN w:val="0"/>
        <w:adjustRightInd w:val="0"/>
        <w:spacing w:line="273" w:lineRule="exact"/>
        <w:rPr>
          <w:rFonts w:eastAsia="Arial"/>
          <w:sz w:val="24"/>
          <w:szCs w:val="24"/>
          <w:lang w:val="ro-RO"/>
        </w:rPr>
      </w:pPr>
      <w:r w:rsidRPr="00DC5936">
        <w:rPr>
          <w:rFonts w:eastAsia="Arial"/>
          <w:sz w:val="24"/>
          <w:szCs w:val="24"/>
          <w:lang w:val="ro-RO"/>
        </w:rPr>
        <w:t>Cel mai mar</w:t>
      </w:r>
      <w:r w:rsidR="004A748A">
        <w:rPr>
          <w:rFonts w:eastAsia="Arial"/>
          <w:sz w:val="24"/>
          <w:szCs w:val="24"/>
          <w:lang w:val="ro-RO"/>
        </w:rPr>
        <w:t>e</w:t>
      </w:r>
      <w:r w:rsidR="00006D01">
        <w:rPr>
          <w:rFonts w:eastAsia="Arial"/>
          <w:sz w:val="24"/>
          <w:szCs w:val="24"/>
          <w:lang w:val="ro-RO"/>
        </w:rPr>
        <w:t xml:space="preserve"> nivel al ofertei (oferta financiară</w:t>
      </w:r>
      <w:r w:rsidRPr="00DC5936">
        <w:rPr>
          <w:rFonts w:eastAsia="Arial"/>
          <w:sz w:val="24"/>
          <w:szCs w:val="24"/>
          <w:lang w:val="ro-RO"/>
        </w:rPr>
        <w:t>) - 40%</w:t>
      </w:r>
      <w:r w:rsidR="00851DFD">
        <w:rPr>
          <w:rFonts w:eastAsia="Arial"/>
          <w:sz w:val="24"/>
          <w:szCs w:val="24"/>
          <w:lang w:val="ro-RO"/>
        </w:rPr>
        <w:t xml:space="preserve">;  </w:t>
      </w:r>
    </w:p>
    <w:p w:rsidR="00E85EF7" w:rsidRDefault="00DC5936" w:rsidP="00E85EF7">
      <w:pPr>
        <w:pStyle w:val="ListParagraph"/>
        <w:widowControl w:val="0"/>
        <w:numPr>
          <w:ilvl w:val="0"/>
          <w:numId w:val="21"/>
        </w:numPr>
        <w:autoSpaceDE w:val="0"/>
        <w:autoSpaceDN w:val="0"/>
        <w:adjustRightInd w:val="0"/>
        <w:spacing w:line="273" w:lineRule="exact"/>
        <w:rPr>
          <w:rFonts w:eastAsia="Arial"/>
          <w:sz w:val="24"/>
          <w:szCs w:val="24"/>
          <w:lang w:val="ro-RO"/>
        </w:rPr>
      </w:pPr>
      <w:r w:rsidRPr="00851DFD">
        <w:rPr>
          <w:rFonts w:eastAsia="Arial"/>
          <w:sz w:val="24"/>
          <w:szCs w:val="24"/>
          <w:lang w:val="ro-RO"/>
        </w:rPr>
        <w:t>Capacitatea econom</w:t>
      </w:r>
      <w:r w:rsidR="00851DFD">
        <w:rPr>
          <w:rFonts w:eastAsia="Arial"/>
          <w:sz w:val="24"/>
          <w:szCs w:val="24"/>
          <w:lang w:val="ro-RO"/>
        </w:rPr>
        <w:t>ico-financiară a ofertanţilor (</w:t>
      </w:r>
      <w:r w:rsidRPr="00851DFD">
        <w:rPr>
          <w:rFonts w:eastAsia="Arial"/>
          <w:sz w:val="24"/>
          <w:szCs w:val="24"/>
          <w:lang w:val="ro-RO"/>
        </w:rPr>
        <w:t>dec</w:t>
      </w:r>
      <w:r w:rsidR="00851DFD">
        <w:rPr>
          <w:rFonts w:eastAsia="Arial"/>
          <w:sz w:val="24"/>
          <w:szCs w:val="24"/>
          <w:lang w:val="ro-RO"/>
        </w:rPr>
        <w:t>lara</w:t>
      </w:r>
      <w:r w:rsidR="004A748A">
        <w:rPr>
          <w:rFonts w:eastAsia="Arial"/>
          <w:sz w:val="24"/>
          <w:szCs w:val="24"/>
          <w:lang w:val="ro-RO"/>
        </w:rPr>
        <w:t>ț</w:t>
      </w:r>
      <w:r w:rsidR="00851DFD">
        <w:rPr>
          <w:rFonts w:eastAsia="Arial"/>
          <w:sz w:val="24"/>
          <w:szCs w:val="24"/>
          <w:lang w:val="ro-RO"/>
        </w:rPr>
        <w:t>ie pe propria r</w:t>
      </w:r>
      <w:r w:rsidR="004A748A">
        <w:rPr>
          <w:rFonts w:eastAsia="Arial"/>
          <w:sz w:val="24"/>
          <w:szCs w:val="24"/>
          <w:lang w:val="ro-RO"/>
        </w:rPr>
        <w:t>ă</w:t>
      </w:r>
      <w:r w:rsidR="00851DFD">
        <w:rPr>
          <w:rFonts w:eastAsia="Arial"/>
          <w:sz w:val="24"/>
          <w:szCs w:val="24"/>
          <w:lang w:val="ro-RO"/>
        </w:rPr>
        <w:t>spundere/</w:t>
      </w:r>
      <w:r w:rsidRPr="00851DFD">
        <w:rPr>
          <w:rFonts w:eastAsia="Arial"/>
          <w:sz w:val="24"/>
          <w:szCs w:val="24"/>
          <w:lang w:val="ro-RO"/>
        </w:rPr>
        <w:t>document emis de unitati bancare</w:t>
      </w:r>
      <w:r w:rsidR="00851DFD">
        <w:rPr>
          <w:rFonts w:eastAsia="Arial"/>
          <w:sz w:val="24"/>
          <w:szCs w:val="24"/>
          <w:lang w:val="ro-RO"/>
        </w:rPr>
        <w:t>/</w:t>
      </w:r>
      <w:r w:rsidRPr="00851DFD">
        <w:rPr>
          <w:rFonts w:eastAsia="Arial"/>
          <w:sz w:val="24"/>
          <w:szCs w:val="24"/>
          <w:lang w:val="ro-RO"/>
        </w:rPr>
        <w:t>declara</w:t>
      </w:r>
      <w:r w:rsidR="00851DFD">
        <w:rPr>
          <w:rFonts w:eastAsia="Arial"/>
          <w:sz w:val="24"/>
          <w:szCs w:val="24"/>
          <w:lang w:val="ro-RO"/>
        </w:rPr>
        <w:t>ț</w:t>
      </w:r>
      <w:r w:rsidRPr="00851DFD">
        <w:rPr>
          <w:rFonts w:eastAsia="Arial"/>
          <w:sz w:val="24"/>
          <w:szCs w:val="24"/>
          <w:lang w:val="ro-RO"/>
        </w:rPr>
        <w:t>ii bancare/cupon de pensie/adeverin</w:t>
      </w:r>
      <w:r w:rsidR="00851DFD">
        <w:rPr>
          <w:rFonts w:eastAsia="Arial"/>
          <w:sz w:val="24"/>
          <w:szCs w:val="24"/>
          <w:lang w:val="ro-RO"/>
        </w:rPr>
        <w:t xml:space="preserve">ță de venit, din </w:t>
      </w:r>
      <w:r w:rsidR="004A748A">
        <w:rPr>
          <w:rFonts w:eastAsia="Arial"/>
          <w:sz w:val="24"/>
          <w:szCs w:val="24"/>
          <w:lang w:val="ro-RO"/>
        </w:rPr>
        <w:t>c</w:t>
      </w:r>
      <w:r w:rsidR="00851DFD">
        <w:rPr>
          <w:rFonts w:eastAsia="Arial"/>
          <w:sz w:val="24"/>
          <w:szCs w:val="24"/>
          <w:lang w:val="ro-RO"/>
        </w:rPr>
        <w:t>are să</w:t>
      </w:r>
      <w:r w:rsidRPr="00851DFD">
        <w:rPr>
          <w:rFonts w:eastAsia="Arial"/>
          <w:sz w:val="24"/>
          <w:szCs w:val="24"/>
          <w:lang w:val="ro-RO"/>
        </w:rPr>
        <w:t xml:space="preserve"> re</w:t>
      </w:r>
      <w:r w:rsidR="00851DFD">
        <w:rPr>
          <w:rFonts w:eastAsia="Arial"/>
          <w:sz w:val="24"/>
          <w:szCs w:val="24"/>
          <w:lang w:val="ro-RO"/>
        </w:rPr>
        <w:t>zulte</w:t>
      </w:r>
      <w:r w:rsidRPr="00851DFD">
        <w:rPr>
          <w:rFonts w:eastAsia="Arial"/>
          <w:sz w:val="24"/>
          <w:szCs w:val="24"/>
          <w:lang w:val="ro-RO"/>
        </w:rPr>
        <w:t xml:space="preserve"> faptul c</w:t>
      </w:r>
      <w:r w:rsidR="00851DFD">
        <w:rPr>
          <w:rFonts w:eastAsia="Arial"/>
          <w:sz w:val="24"/>
          <w:szCs w:val="24"/>
          <w:lang w:val="ro-RO"/>
        </w:rPr>
        <w:t>ă</w:t>
      </w:r>
      <w:r w:rsidRPr="00851DFD">
        <w:rPr>
          <w:rFonts w:eastAsia="Arial"/>
          <w:sz w:val="24"/>
          <w:szCs w:val="24"/>
          <w:lang w:val="ro-RO"/>
        </w:rPr>
        <w:t xml:space="preserve"> </w:t>
      </w:r>
      <w:r w:rsidR="00851DFD">
        <w:rPr>
          <w:rFonts w:eastAsia="Arial"/>
          <w:sz w:val="24"/>
          <w:szCs w:val="24"/>
          <w:lang w:val="ro-RO"/>
        </w:rPr>
        <w:t>î</w:t>
      </w:r>
      <w:r w:rsidRPr="00851DFD">
        <w:rPr>
          <w:rFonts w:eastAsia="Arial"/>
          <w:sz w:val="24"/>
          <w:szCs w:val="24"/>
          <w:lang w:val="ro-RO"/>
        </w:rPr>
        <w:t>n cazul atribuirii contractului dispune de resursele necesare achit</w:t>
      </w:r>
      <w:r w:rsidR="00851DFD">
        <w:rPr>
          <w:rFonts w:eastAsia="Arial"/>
          <w:sz w:val="24"/>
          <w:szCs w:val="24"/>
          <w:lang w:val="ro-RO"/>
        </w:rPr>
        <w:t>ă</w:t>
      </w:r>
      <w:r w:rsidRPr="00851DFD">
        <w:rPr>
          <w:rFonts w:eastAsia="Arial"/>
          <w:sz w:val="24"/>
          <w:szCs w:val="24"/>
          <w:lang w:val="ro-RO"/>
        </w:rPr>
        <w:t>rii contractului de închiriere pentru minim</w:t>
      </w:r>
      <w:r w:rsidR="00851DFD">
        <w:rPr>
          <w:rFonts w:eastAsia="Arial"/>
          <w:sz w:val="24"/>
          <w:szCs w:val="24"/>
          <w:lang w:val="ro-RO"/>
        </w:rPr>
        <w:t>um</w:t>
      </w:r>
      <w:r w:rsidRPr="00851DFD">
        <w:rPr>
          <w:rFonts w:eastAsia="Arial"/>
          <w:sz w:val="24"/>
          <w:szCs w:val="24"/>
          <w:lang w:val="ro-RO"/>
        </w:rPr>
        <w:t xml:space="preserve"> 12 luni) - </w:t>
      </w:r>
      <w:r w:rsidR="00851DFD">
        <w:rPr>
          <w:rFonts w:eastAsia="Arial"/>
          <w:sz w:val="24"/>
          <w:szCs w:val="24"/>
          <w:lang w:val="ro-RO"/>
        </w:rPr>
        <w:t>20</w:t>
      </w:r>
      <w:r w:rsidRPr="00851DFD">
        <w:rPr>
          <w:rFonts w:eastAsia="Arial"/>
          <w:sz w:val="24"/>
          <w:szCs w:val="24"/>
          <w:lang w:val="ro-RO"/>
        </w:rPr>
        <w:t xml:space="preserve">% </w:t>
      </w:r>
    </w:p>
    <w:p w:rsidR="00E85EF7" w:rsidRDefault="00DC5936" w:rsidP="00E85EF7">
      <w:pPr>
        <w:pStyle w:val="ListParagraph"/>
        <w:widowControl w:val="0"/>
        <w:numPr>
          <w:ilvl w:val="0"/>
          <w:numId w:val="21"/>
        </w:numPr>
        <w:autoSpaceDE w:val="0"/>
        <w:autoSpaceDN w:val="0"/>
        <w:adjustRightInd w:val="0"/>
        <w:spacing w:line="273" w:lineRule="exact"/>
        <w:rPr>
          <w:rFonts w:eastAsia="Arial"/>
          <w:sz w:val="24"/>
          <w:szCs w:val="24"/>
          <w:lang w:val="ro-RO"/>
        </w:rPr>
      </w:pPr>
      <w:r w:rsidRPr="00E85EF7">
        <w:rPr>
          <w:rFonts w:eastAsia="Arial"/>
          <w:sz w:val="24"/>
          <w:szCs w:val="24"/>
          <w:lang w:val="ro-RO"/>
        </w:rPr>
        <w:t>Pr</w:t>
      </w:r>
      <w:r w:rsidR="00BB0AF5">
        <w:rPr>
          <w:rFonts w:eastAsia="Arial"/>
          <w:sz w:val="24"/>
          <w:szCs w:val="24"/>
          <w:lang w:val="ro-RO"/>
        </w:rPr>
        <w:t xml:space="preserve">otecţia mediului înconjurător </w:t>
      </w:r>
      <w:r w:rsidR="00BB0AF5" w:rsidRPr="00456FAD">
        <w:rPr>
          <w:rFonts w:eastAsia="Arial"/>
          <w:sz w:val="24"/>
          <w:szCs w:val="24"/>
          <w:lang w:val="ro-RO"/>
        </w:rPr>
        <w:t>(</w:t>
      </w:r>
      <w:r w:rsidRPr="00456FAD">
        <w:rPr>
          <w:rFonts w:eastAsia="Arial"/>
          <w:sz w:val="24"/>
          <w:szCs w:val="24"/>
          <w:lang w:val="ro-RO"/>
        </w:rPr>
        <w:t>obliga</w:t>
      </w:r>
      <w:r w:rsidR="00456FAD" w:rsidRPr="00456FAD">
        <w:rPr>
          <w:rFonts w:eastAsia="Arial"/>
          <w:sz w:val="24"/>
          <w:szCs w:val="24"/>
          <w:lang w:val="ro-RO"/>
        </w:rPr>
        <w:t>ț</w:t>
      </w:r>
      <w:r w:rsidRPr="00456FAD">
        <w:rPr>
          <w:rFonts w:eastAsia="Arial"/>
          <w:sz w:val="24"/>
          <w:szCs w:val="24"/>
          <w:lang w:val="ro-RO"/>
        </w:rPr>
        <w:t xml:space="preserve">ia </w:t>
      </w:r>
      <w:r w:rsidR="00BB0AF5" w:rsidRPr="00456FAD">
        <w:rPr>
          <w:rFonts w:eastAsia="Arial"/>
          <w:sz w:val="24"/>
          <w:szCs w:val="24"/>
          <w:lang w:val="ro-RO"/>
        </w:rPr>
        <w:t>încheierii unui contract de salubritate</w:t>
      </w:r>
      <w:r w:rsidRPr="00456FAD">
        <w:rPr>
          <w:rFonts w:eastAsia="Arial"/>
          <w:sz w:val="24"/>
          <w:szCs w:val="24"/>
          <w:lang w:val="ro-RO"/>
        </w:rPr>
        <w:t xml:space="preserve">) </w:t>
      </w:r>
      <w:r w:rsidRPr="00E85EF7">
        <w:rPr>
          <w:rFonts w:eastAsia="Arial"/>
          <w:sz w:val="24"/>
          <w:szCs w:val="24"/>
          <w:lang w:val="ro-RO"/>
        </w:rPr>
        <w:t xml:space="preserve">- </w:t>
      </w:r>
      <w:r w:rsidR="00851DFD" w:rsidRPr="00E85EF7">
        <w:rPr>
          <w:rFonts w:eastAsia="Arial"/>
          <w:sz w:val="24"/>
          <w:szCs w:val="24"/>
          <w:lang w:val="ro-RO"/>
        </w:rPr>
        <w:t>2</w:t>
      </w:r>
      <w:r w:rsidRPr="00E85EF7">
        <w:rPr>
          <w:rFonts w:eastAsia="Arial"/>
          <w:sz w:val="24"/>
          <w:szCs w:val="24"/>
          <w:lang w:val="ro-RO"/>
        </w:rPr>
        <w:t xml:space="preserve">0% </w:t>
      </w:r>
    </w:p>
    <w:p w:rsidR="00DC5936" w:rsidRPr="00E85EF7" w:rsidRDefault="00DC5936" w:rsidP="00E85EF7">
      <w:pPr>
        <w:pStyle w:val="ListParagraph"/>
        <w:widowControl w:val="0"/>
        <w:numPr>
          <w:ilvl w:val="0"/>
          <w:numId w:val="21"/>
        </w:numPr>
        <w:autoSpaceDE w:val="0"/>
        <w:autoSpaceDN w:val="0"/>
        <w:adjustRightInd w:val="0"/>
        <w:spacing w:line="273" w:lineRule="exact"/>
        <w:rPr>
          <w:rFonts w:eastAsia="Arial"/>
          <w:sz w:val="24"/>
          <w:szCs w:val="24"/>
          <w:lang w:val="ro-RO"/>
        </w:rPr>
      </w:pPr>
      <w:r w:rsidRPr="00E85EF7">
        <w:rPr>
          <w:rFonts w:eastAsia="Arial"/>
          <w:sz w:val="24"/>
          <w:szCs w:val="24"/>
          <w:lang w:val="ro-RO"/>
        </w:rPr>
        <w:t>Conditii specifice impuse de natura bunului închiriat (</w:t>
      </w:r>
      <w:r w:rsidR="007E7AC4">
        <w:rPr>
          <w:rFonts w:eastAsia="Arial"/>
          <w:sz w:val="24"/>
          <w:szCs w:val="24"/>
          <w:lang w:val="ro-RO"/>
        </w:rPr>
        <w:t xml:space="preserve">domeniul de activitate prevăzut în certficatul de înregistrare, în </w:t>
      </w:r>
      <w:r w:rsidR="007E7AC4" w:rsidRPr="001D07AA">
        <w:rPr>
          <w:rFonts w:eastAsia="Arial"/>
          <w:sz w:val="24"/>
          <w:szCs w:val="24"/>
          <w:lang w:val="ro-RO"/>
        </w:rPr>
        <w:t xml:space="preserve">actul constitutiv, </w:t>
      </w:r>
      <w:r w:rsidR="007E7AC4">
        <w:rPr>
          <w:rFonts w:eastAsia="Arial"/>
          <w:sz w:val="24"/>
          <w:szCs w:val="24"/>
          <w:lang w:val="ro-RO"/>
        </w:rPr>
        <w:t>sau în</w:t>
      </w:r>
      <w:r w:rsidR="007E7AC4" w:rsidRPr="001D07AA">
        <w:rPr>
          <w:rFonts w:eastAsia="Arial"/>
          <w:sz w:val="24"/>
          <w:szCs w:val="24"/>
          <w:lang w:val="ro-RO"/>
        </w:rPr>
        <w:t xml:space="preserve"> actele adiţionale relevante</w:t>
      </w:r>
      <w:r w:rsidR="007E7AC4">
        <w:rPr>
          <w:rFonts w:eastAsia="Arial"/>
          <w:sz w:val="24"/>
          <w:szCs w:val="24"/>
          <w:lang w:val="ro-RO"/>
        </w:rPr>
        <w:t xml:space="preserve"> </w:t>
      </w:r>
      <w:r w:rsidR="007E7AC4" w:rsidRPr="007E7AC4">
        <w:rPr>
          <w:rFonts w:eastAsia="Arial"/>
          <w:sz w:val="24"/>
          <w:szCs w:val="24"/>
          <w:lang w:val="ro-RO"/>
        </w:rPr>
        <w:t>să fie de comerț</w:t>
      </w:r>
      <w:r w:rsidRPr="00E85EF7">
        <w:rPr>
          <w:rFonts w:eastAsia="Arial"/>
          <w:sz w:val="24"/>
          <w:szCs w:val="24"/>
          <w:lang w:val="ro-RO"/>
        </w:rPr>
        <w:t>)</w:t>
      </w:r>
      <w:r w:rsidR="00851DFD" w:rsidRPr="00E85EF7">
        <w:rPr>
          <w:rFonts w:eastAsia="Arial"/>
          <w:sz w:val="24"/>
          <w:szCs w:val="24"/>
          <w:lang w:val="ro-RO"/>
        </w:rPr>
        <w:t xml:space="preserve"> </w:t>
      </w:r>
      <w:r w:rsidRPr="00E85EF7">
        <w:rPr>
          <w:rFonts w:eastAsia="Arial"/>
          <w:sz w:val="24"/>
          <w:szCs w:val="24"/>
          <w:lang w:val="ro-RO"/>
        </w:rPr>
        <w:t>-</w:t>
      </w:r>
      <w:r w:rsidR="00851DFD" w:rsidRPr="00E85EF7">
        <w:rPr>
          <w:rFonts w:eastAsia="Arial"/>
          <w:sz w:val="24"/>
          <w:szCs w:val="24"/>
          <w:lang w:val="ro-RO"/>
        </w:rPr>
        <w:t xml:space="preserve"> 20</w:t>
      </w:r>
      <w:r w:rsidRPr="00E85EF7">
        <w:rPr>
          <w:rFonts w:eastAsia="Arial"/>
          <w:sz w:val="24"/>
          <w:szCs w:val="24"/>
          <w:lang w:val="ro-RO"/>
        </w:rPr>
        <w:t xml:space="preserve">%. </w:t>
      </w:r>
    </w:p>
    <w:p w:rsidR="00DC5936" w:rsidRPr="00DC5936" w:rsidRDefault="00DC5936" w:rsidP="00851DFD">
      <w:pPr>
        <w:pStyle w:val="ListParagraph"/>
        <w:widowControl w:val="0"/>
        <w:autoSpaceDE w:val="0"/>
        <w:autoSpaceDN w:val="0"/>
        <w:adjustRightInd w:val="0"/>
        <w:spacing w:line="273" w:lineRule="exact"/>
        <w:ind w:left="0" w:firstLine="720"/>
        <w:rPr>
          <w:rFonts w:eastAsia="Arial"/>
          <w:sz w:val="24"/>
          <w:szCs w:val="24"/>
          <w:lang w:val="ro-RO"/>
        </w:rPr>
      </w:pPr>
      <w:r w:rsidRPr="00DC5936">
        <w:rPr>
          <w:rFonts w:eastAsia="Arial"/>
          <w:sz w:val="24"/>
          <w:szCs w:val="24"/>
          <w:lang w:val="ro-RO"/>
        </w:rPr>
        <w:t>Autoritatea contractant</w:t>
      </w:r>
      <w:r w:rsidR="00851DFD">
        <w:rPr>
          <w:rFonts w:eastAsia="Arial"/>
          <w:sz w:val="24"/>
          <w:szCs w:val="24"/>
          <w:lang w:val="ro-RO"/>
        </w:rPr>
        <w:t>ă</w:t>
      </w:r>
      <w:r w:rsidRPr="00DC5936">
        <w:rPr>
          <w:rFonts w:eastAsia="Arial"/>
          <w:sz w:val="24"/>
          <w:szCs w:val="24"/>
          <w:lang w:val="ro-RO"/>
        </w:rPr>
        <w:t xml:space="preserve"> trebuie s</w:t>
      </w:r>
      <w:r w:rsidR="00851DFD">
        <w:rPr>
          <w:rFonts w:eastAsia="Arial"/>
          <w:sz w:val="24"/>
          <w:szCs w:val="24"/>
          <w:lang w:val="ro-RO"/>
        </w:rPr>
        <w:t>ă</w:t>
      </w:r>
      <w:r w:rsidRPr="00DC5936">
        <w:rPr>
          <w:rFonts w:eastAsia="Arial"/>
          <w:sz w:val="24"/>
          <w:szCs w:val="24"/>
          <w:lang w:val="ro-RO"/>
        </w:rPr>
        <w:t xml:space="preserve"> </w:t>
      </w:r>
      <w:r w:rsidR="00851DFD">
        <w:rPr>
          <w:rFonts w:eastAsia="Arial"/>
          <w:sz w:val="24"/>
          <w:szCs w:val="24"/>
          <w:lang w:val="ro-RO"/>
        </w:rPr>
        <w:t>ț</w:t>
      </w:r>
      <w:r w:rsidRPr="00DC5936">
        <w:rPr>
          <w:rFonts w:eastAsia="Arial"/>
          <w:sz w:val="24"/>
          <w:szCs w:val="24"/>
          <w:lang w:val="ro-RO"/>
        </w:rPr>
        <w:t>in</w:t>
      </w:r>
      <w:r w:rsidR="00851DFD">
        <w:rPr>
          <w:rFonts w:eastAsia="Arial"/>
          <w:sz w:val="24"/>
          <w:szCs w:val="24"/>
          <w:lang w:val="ro-RO"/>
        </w:rPr>
        <w:t>ă</w:t>
      </w:r>
      <w:r w:rsidRPr="00DC5936">
        <w:rPr>
          <w:rFonts w:eastAsia="Arial"/>
          <w:sz w:val="24"/>
          <w:szCs w:val="24"/>
          <w:lang w:val="ro-RO"/>
        </w:rPr>
        <w:t xml:space="preserve"> seama de toate criteriile prev</w:t>
      </w:r>
      <w:r w:rsidR="00851DFD">
        <w:rPr>
          <w:rFonts w:eastAsia="Arial"/>
          <w:sz w:val="24"/>
          <w:szCs w:val="24"/>
          <w:lang w:val="ro-RO"/>
        </w:rPr>
        <w:t>ă</w:t>
      </w:r>
      <w:r w:rsidRPr="00DC5936">
        <w:rPr>
          <w:rFonts w:eastAsia="Arial"/>
          <w:sz w:val="24"/>
          <w:szCs w:val="24"/>
          <w:lang w:val="ro-RO"/>
        </w:rPr>
        <w:t xml:space="preserve">zute </w:t>
      </w:r>
      <w:r w:rsidR="00851DFD">
        <w:rPr>
          <w:rFonts w:eastAsia="Arial"/>
          <w:sz w:val="24"/>
          <w:szCs w:val="24"/>
          <w:lang w:val="ro-RO"/>
        </w:rPr>
        <w:t>î</w:t>
      </w:r>
      <w:r w:rsidRPr="00DC5936">
        <w:rPr>
          <w:rFonts w:eastAsia="Arial"/>
          <w:sz w:val="24"/>
          <w:szCs w:val="24"/>
          <w:lang w:val="ro-RO"/>
        </w:rPr>
        <w:t>n documenta</w:t>
      </w:r>
      <w:r w:rsidR="00851DFD">
        <w:rPr>
          <w:rFonts w:eastAsia="Arial"/>
          <w:sz w:val="24"/>
          <w:szCs w:val="24"/>
          <w:lang w:val="ro-RO"/>
        </w:rPr>
        <w:t>ț</w:t>
      </w:r>
      <w:r w:rsidRPr="00DC5936">
        <w:rPr>
          <w:rFonts w:eastAsia="Arial"/>
          <w:sz w:val="24"/>
          <w:szCs w:val="24"/>
          <w:lang w:val="ro-RO"/>
        </w:rPr>
        <w:t xml:space="preserve">ia de atribuire </w:t>
      </w:r>
      <w:r w:rsidRPr="00DC5936">
        <w:rPr>
          <w:rFonts w:eastAsia="Arial"/>
          <w:sz w:val="24"/>
          <w:szCs w:val="24"/>
          <w:lang w:val="ro-RO"/>
        </w:rPr>
        <w:lastRenderedPageBreak/>
        <w:t>potrivit ponderilor prev</w:t>
      </w:r>
      <w:r w:rsidR="00851DFD">
        <w:rPr>
          <w:rFonts w:eastAsia="Arial"/>
          <w:sz w:val="24"/>
          <w:szCs w:val="24"/>
          <w:lang w:val="ro-RO"/>
        </w:rPr>
        <w:t>ă</w:t>
      </w:r>
      <w:r w:rsidRPr="00DC5936">
        <w:rPr>
          <w:rFonts w:eastAsia="Arial"/>
          <w:sz w:val="24"/>
          <w:szCs w:val="24"/>
          <w:lang w:val="ro-RO"/>
        </w:rPr>
        <w:t xml:space="preserve">zute mai sus. </w:t>
      </w:r>
    </w:p>
    <w:p w:rsidR="00DC5936" w:rsidRPr="00DC5936" w:rsidRDefault="00DC5936" w:rsidP="00DC5936">
      <w:pPr>
        <w:pStyle w:val="ListParagraph"/>
        <w:widowControl w:val="0"/>
        <w:autoSpaceDE w:val="0"/>
        <w:autoSpaceDN w:val="0"/>
        <w:adjustRightInd w:val="0"/>
        <w:spacing w:line="273" w:lineRule="exact"/>
        <w:rPr>
          <w:rFonts w:eastAsia="Arial"/>
          <w:sz w:val="24"/>
          <w:szCs w:val="24"/>
          <w:lang w:val="ro-RO"/>
        </w:rPr>
      </w:pPr>
      <w:r w:rsidRPr="00DC5936">
        <w:rPr>
          <w:rFonts w:eastAsia="Arial"/>
          <w:sz w:val="24"/>
          <w:szCs w:val="24"/>
          <w:lang w:val="ro-RO"/>
        </w:rPr>
        <w:t>Algoritmul de calcul pentru criteriile de atribuire men</w:t>
      </w:r>
      <w:r w:rsidR="00851DFD">
        <w:rPr>
          <w:rFonts w:eastAsia="Arial"/>
          <w:sz w:val="24"/>
          <w:szCs w:val="24"/>
          <w:lang w:val="ro-RO"/>
        </w:rPr>
        <w:t>ț</w:t>
      </w:r>
      <w:r w:rsidRPr="00DC5936">
        <w:rPr>
          <w:rFonts w:eastAsia="Arial"/>
          <w:sz w:val="24"/>
          <w:szCs w:val="24"/>
          <w:lang w:val="ro-RO"/>
        </w:rPr>
        <w:t>ionate, este urm</w:t>
      </w:r>
      <w:r w:rsidR="00851DFD">
        <w:rPr>
          <w:rFonts w:eastAsia="Arial"/>
          <w:sz w:val="24"/>
          <w:szCs w:val="24"/>
          <w:lang w:val="ro-RO"/>
        </w:rPr>
        <w:t>ă</w:t>
      </w:r>
      <w:r w:rsidRPr="00DC5936">
        <w:rPr>
          <w:rFonts w:eastAsia="Arial"/>
          <w:sz w:val="24"/>
          <w:szCs w:val="24"/>
          <w:lang w:val="ro-RO"/>
        </w:rPr>
        <w:t>torul:</w:t>
      </w:r>
    </w:p>
    <w:p w:rsidR="00DC5936" w:rsidRPr="00851DFD" w:rsidRDefault="00DC5936" w:rsidP="00851DFD">
      <w:pPr>
        <w:widowControl w:val="0"/>
        <w:autoSpaceDE w:val="0"/>
        <w:autoSpaceDN w:val="0"/>
        <w:adjustRightInd w:val="0"/>
        <w:spacing w:line="273" w:lineRule="exact"/>
        <w:rPr>
          <w:rFonts w:eastAsia="Arial"/>
          <w:sz w:val="24"/>
          <w:szCs w:val="24"/>
          <w:u w:val="single"/>
          <w:lang w:val="ro-RO"/>
        </w:rPr>
      </w:pPr>
      <w:r w:rsidRPr="00851DFD">
        <w:rPr>
          <w:rFonts w:eastAsia="Arial"/>
          <w:sz w:val="24"/>
          <w:szCs w:val="24"/>
          <w:u w:val="single"/>
          <w:lang w:val="ro-RO"/>
        </w:rPr>
        <w:t>Pentru criteriul de atribuire prevazut la pct.</w:t>
      </w:r>
      <w:r w:rsidR="00851DFD" w:rsidRPr="00851DFD">
        <w:rPr>
          <w:rFonts w:eastAsia="Arial"/>
          <w:sz w:val="24"/>
          <w:szCs w:val="24"/>
          <w:u w:val="single"/>
          <w:lang w:val="ro-RO"/>
        </w:rPr>
        <w:t xml:space="preserve"> </w:t>
      </w:r>
      <w:r w:rsidRPr="00851DFD">
        <w:rPr>
          <w:rFonts w:eastAsia="Arial"/>
          <w:sz w:val="24"/>
          <w:szCs w:val="24"/>
          <w:u w:val="single"/>
          <w:lang w:val="ro-RO"/>
        </w:rPr>
        <w:t>a)</w:t>
      </w:r>
      <w:r w:rsidR="00851DFD">
        <w:rPr>
          <w:rFonts w:eastAsia="Arial"/>
          <w:sz w:val="24"/>
          <w:szCs w:val="24"/>
          <w:u w:val="single"/>
          <w:lang w:val="ro-RO"/>
        </w:rPr>
        <w:t>,</w:t>
      </w:r>
      <w:r w:rsidRPr="00851DFD">
        <w:rPr>
          <w:rFonts w:eastAsia="Arial"/>
          <w:sz w:val="24"/>
          <w:szCs w:val="24"/>
          <w:u w:val="single"/>
          <w:lang w:val="ro-RO"/>
        </w:rPr>
        <w:t xml:space="preserve"> punctajul P (n) se acord</w:t>
      </w:r>
      <w:r w:rsidR="00851DFD" w:rsidRPr="00851DFD">
        <w:rPr>
          <w:rFonts w:eastAsia="Arial"/>
          <w:sz w:val="24"/>
          <w:szCs w:val="24"/>
          <w:u w:val="single"/>
          <w:lang w:val="ro-RO"/>
        </w:rPr>
        <w:t xml:space="preserve">ă </w:t>
      </w:r>
      <w:r w:rsidRPr="00851DFD">
        <w:rPr>
          <w:rFonts w:eastAsia="Arial"/>
          <w:sz w:val="24"/>
          <w:szCs w:val="24"/>
          <w:u w:val="single"/>
          <w:lang w:val="ro-RO"/>
        </w:rPr>
        <w:t xml:space="preserve">astfel: </w:t>
      </w:r>
    </w:p>
    <w:p w:rsidR="00DC5936" w:rsidRPr="00DC5936" w:rsidRDefault="00DC5936" w:rsidP="00851DFD">
      <w:pPr>
        <w:pStyle w:val="ListParagraph"/>
        <w:widowControl w:val="0"/>
        <w:numPr>
          <w:ilvl w:val="0"/>
          <w:numId w:val="23"/>
        </w:numPr>
        <w:autoSpaceDE w:val="0"/>
        <w:autoSpaceDN w:val="0"/>
        <w:adjustRightInd w:val="0"/>
        <w:spacing w:line="273" w:lineRule="exact"/>
        <w:rPr>
          <w:rFonts w:eastAsia="Arial"/>
          <w:sz w:val="24"/>
          <w:szCs w:val="24"/>
          <w:lang w:val="ro-RO"/>
        </w:rPr>
      </w:pPr>
      <w:r w:rsidRPr="00DC5936">
        <w:rPr>
          <w:rFonts w:eastAsia="Arial"/>
          <w:sz w:val="24"/>
          <w:szCs w:val="24"/>
          <w:lang w:val="ro-RO"/>
        </w:rPr>
        <w:t>Pentru cel mai mare nivel al ofertei se acord</w:t>
      </w:r>
      <w:r w:rsidR="00851DFD">
        <w:rPr>
          <w:rFonts w:eastAsia="Arial"/>
          <w:sz w:val="24"/>
          <w:szCs w:val="24"/>
          <w:lang w:val="ro-RO"/>
        </w:rPr>
        <w:t>ă</w:t>
      </w:r>
      <w:r w:rsidRPr="00DC5936">
        <w:rPr>
          <w:rFonts w:eastAsia="Arial"/>
          <w:sz w:val="24"/>
          <w:szCs w:val="24"/>
          <w:lang w:val="ro-RO"/>
        </w:rPr>
        <w:t xml:space="preserve"> punctajul maxim alocat de 40 puncte; </w:t>
      </w:r>
    </w:p>
    <w:p w:rsidR="00DC5936" w:rsidRPr="00DC5936" w:rsidRDefault="00DC5936" w:rsidP="00851DFD">
      <w:pPr>
        <w:pStyle w:val="ListParagraph"/>
        <w:widowControl w:val="0"/>
        <w:numPr>
          <w:ilvl w:val="0"/>
          <w:numId w:val="23"/>
        </w:numPr>
        <w:autoSpaceDE w:val="0"/>
        <w:autoSpaceDN w:val="0"/>
        <w:adjustRightInd w:val="0"/>
        <w:spacing w:line="273" w:lineRule="exact"/>
        <w:rPr>
          <w:rFonts w:eastAsia="Arial"/>
          <w:sz w:val="24"/>
          <w:szCs w:val="24"/>
          <w:lang w:val="ro-RO"/>
        </w:rPr>
      </w:pPr>
      <w:r w:rsidRPr="00DC5936">
        <w:rPr>
          <w:rFonts w:eastAsia="Arial"/>
          <w:sz w:val="24"/>
          <w:szCs w:val="24"/>
          <w:lang w:val="ro-RO"/>
        </w:rPr>
        <w:t>Pentru celelalte oferte depuse punctajul P (n) se calculeaz</w:t>
      </w:r>
      <w:r w:rsidR="00851DFD">
        <w:rPr>
          <w:rFonts w:eastAsia="Arial"/>
          <w:sz w:val="24"/>
          <w:szCs w:val="24"/>
          <w:lang w:val="ro-RO"/>
        </w:rPr>
        <w:t>ă</w:t>
      </w:r>
      <w:r w:rsidRPr="00DC5936">
        <w:rPr>
          <w:rFonts w:eastAsia="Arial"/>
          <w:sz w:val="24"/>
          <w:szCs w:val="24"/>
          <w:lang w:val="ro-RO"/>
        </w:rPr>
        <w:t xml:space="preserve"> propor</w:t>
      </w:r>
      <w:r w:rsidR="00851DFD">
        <w:rPr>
          <w:rFonts w:eastAsia="Arial"/>
          <w:sz w:val="24"/>
          <w:szCs w:val="24"/>
          <w:lang w:val="ro-RO"/>
        </w:rPr>
        <w:t xml:space="preserve">țional, </w:t>
      </w:r>
      <w:r w:rsidRPr="00DC5936">
        <w:rPr>
          <w:rFonts w:eastAsia="Arial"/>
          <w:sz w:val="24"/>
          <w:szCs w:val="24"/>
          <w:lang w:val="ro-RO"/>
        </w:rPr>
        <w:t xml:space="preserve">astfel: </w:t>
      </w:r>
    </w:p>
    <w:p w:rsidR="00DC5936" w:rsidRPr="00851DFD" w:rsidRDefault="00851DFD" w:rsidP="00851DFD">
      <w:pPr>
        <w:pStyle w:val="ListParagraph"/>
        <w:widowControl w:val="0"/>
        <w:autoSpaceDE w:val="0"/>
        <w:autoSpaceDN w:val="0"/>
        <w:adjustRightInd w:val="0"/>
        <w:spacing w:line="273" w:lineRule="exact"/>
        <w:ind w:firstLine="720"/>
        <w:rPr>
          <w:rFonts w:eastAsia="Arial"/>
          <w:b/>
          <w:sz w:val="24"/>
          <w:szCs w:val="24"/>
          <w:lang w:val="ro-RO"/>
        </w:rPr>
      </w:pPr>
      <w:r w:rsidRPr="00851DFD">
        <w:rPr>
          <w:rFonts w:eastAsia="Arial"/>
          <w:b/>
          <w:sz w:val="24"/>
          <w:szCs w:val="24"/>
          <w:lang w:val="ro-RO"/>
        </w:rPr>
        <w:t>P(</w:t>
      </w:r>
      <w:r w:rsidR="00DC5936" w:rsidRPr="00851DFD">
        <w:rPr>
          <w:rFonts w:eastAsia="Arial"/>
          <w:b/>
          <w:sz w:val="24"/>
          <w:szCs w:val="24"/>
          <w:lang w:val="ro-RO"/>
        </w:rPr>
        <w:t>n) =</w:t>
      </w:r>
      <w:r w:rsidRPr="00851DFD">
        <w:rPr>
          <w:rFonts w:eastAsia="Arial"/>
          <w:b/>
          <w:sz w:val="24"/>
          <w:szCs w:val="24"/>
          <w:lang w:val="ro-RO"/>
        </w:rPr>
        <w:t xml:space="preserve"> ( nivel n/</w:t>
      </w:r>
      <w:r w:rsidR="00DC5936" w:rsidRPr="00851DFD">
        <w:rPr>
          <w:rFonts w:eastAsia="Arial"/>
          <w:b/>
          <w:sz w:val="24"/>
          <w:szCs w:val="24"/>
          <w:lang w:val="ro-RO"/>
        </w:rPr>
        <w:t xml:space="preserve">nivel maxim ofertat) x 40 </w:t>
      </w:r>
    </w:p>
    <w:p w:rsidR="00851DFD" w:rsidRPr="00851DFD" w:rsidRDefault="00DC5936" w:rsidP="00851DFD">
      <w:pPr>
        <w:pStyle w:val="ListParagraph"/>
        <w:widowControl w:val="0"/>
        <w:autoSpaceDE w:val="0"/>
        <w:autoSpaceDN w:val="0"/>
        <w:adjustRightInd w:val="0"/>
        <w:spacing w:line="273" w:lineRule="exact"/>
        <w:ind w:left="1440"/>
        <w:rPr>
          <w:rFonts w:eastAsia="Arial"/>
          <w:i/>
          <w:sz w:val="24"/>
          <w:szCs w:val="24"/>
          <w:lang w:val="ro-RO"/>
        </w:rPr>
      </w:pPr>
      <w:r w:rsidRPr="00851DFD">
        <w:rPr>
          <w:rFonts w:eastAsia="Arial"/>
          <w:i/>
          <w:sz w:val="24"/>
          <w:szCs w:val="24"/>
          <w:lang w:val="ro-RO"/>
        </w:rPr>
        <w:t>Nota: nivel n este oferta acordat</w:t>
      </w:r>
      <w:r w:rsidR="00851DFD" w:rsidRPr="00851DFD">
        <w:rPr>
          <w:rFonts w:eastAsia="Arial"/>
          <w:i/>
          <w:sz w:val="24"/>
          <w:szCs w:val="24"/>
          <w:lang w:val="ro-RO"/>
        </w:rPr>
        <w:t>ă de ofertantul x</w:t>
      </w:r>
      <w:r w:rsidRPr="00851DFD">
        <w:rPr>
          <w:rFonts w:eastAsia="Arial"/>
          <w:i/>
          <w:sz w:val="24"/>
          <w:szCs w:val="24"/>
          <w:lang w:val="ro-RO"/>
        </w:rPr>
        <w:t>; nivel maxim ofertat este oferta cea mai mare acordat</w:t>
      </w:r>
      <w:r w:rsidR="00851DFD" w:rsidRPr="00851DFD">
        <w:rPr>
          <w:rFonts w:eastAsia="Arial"/>
          <w:i/>
          <w:sz w:val="24"/>
          <w:szCs w:val="24"/>
          <w:lang w:val="ro-RO"/>
        </w:rPr>
        <w:t>ă</w:t>
      </w:r>
      <w:r w:rsidRPr="00851DFD">
        <w:rPr>
          <w:rFonts w:eastAsia="Arial"/>
          <w:i/>
          <w:sz w:val="24"/>
          <w:szCs w:val="24"/>
          <w:lang w:val="ro-RO"/>
        </w:rPr>
        <w:t xml:space="preserve"> de ofertan</w:t>
      </w:r>
      <w:r w:rsidR="00851DFD" w:rsidRPr="00851DFD">
        <w:rPr>
          <w:rFonts w:eastAsia="Arial"/>
          <w:i/>
          <w:sz w:val="24"/>
          <w:szCs w:val="24"/>
          <w:lang w:val="ro-RO"/>
        </w:rPr>
        <w:t>ț</w:t>
      </w:r>
      <w:r w:rsidR="00851DFD">
        <w:rPr>
          <w:rFonts w:eastAsia="Arial"/>
          <w:i/>
          <w:sz w:val="24"/>
          <w:szCs w:val="24"/>
          <w:lang w:val="ro-RO"/>
        </w:rPr>
        <w:t>i</w:t>
      </w:r>
      <w:r w:rsidRPr="00851DFD">
        <w:rPr>
          <w:rFonts w:eastAsia="Arial"/>
          <w:i/>
          <w:sz w:val="24"/>
          <w:szCs w:val="24"/>
          <w:lang w:val="ro-RO"/>
        </w:rPr>
        <w:t xml:space="preserve"> </w:t>
      </w:r>
    </w:p>
    <w:p w:rsidR="00DC5936" w:rsidRPr="00851DFD" w:rsidRDefault="00DC5936" w:rsidP="00851DFD">
      <w:pPr>
        <w:widowControl w:val="0"/>
        <w:autoSpaceDE w:val="0"/>
        <w:autoSpaceDN w:val="0"/>
        <w:adjustRightInd w:val="0"/>
        <w:spacing w:line="273" w:lineRule="exact"/>
        <w:rPr>
          <w:rFonts w:eastAsia="Arial"/>
          <w:sz w:val="24"/>
          <w:szCs w:val="24"/>
          <w:u w:val="single"/>
          <w:lang w:val="ro-RO"/>
        </w:rPr>
      </w:pPr>
      <w:r w:rsidRPr="00851DFD">
        <w:rPr>
          <w:rFonts w:eastAsia="Arial"/>
          <w:sz w:val="24"/>
          <w:szCs w:val="24"/>
          <w:u w:val="single"/>
          <w:lang w:val="ro-RO"/>
        </w:rPr>
        <w:t>Pentru criteriul de atribuire prev</w:t>
      </w:r>
      <w:r w:rsidR="00851DFD">
        <w:rPr>
          <w:rFonts w:eastAsia="Arial"/>
          <w:sz w:val="24"/>
          <w:szCs w:val="24"/>
          <w:u w:val="single"/>
          <w:lang w:val="ro-RO"/>
        </w:rPr>
        <w:t>ă</w:t>
      </w:r>
      <w:r w:rsidRPr="00851DFD">
        <w:rPr>
          <w:rFonts w:eastAsia="Arial"/>
          <w:sz w:val="24"/>
          <w:szCs w:val="24"/>
          <w:u w:val="single"/>
          <w:lang w:val="ro-RO"/>
        </w:rPr>
        <w:t>zut la pct.</w:t>
      </w:r>
      <w:r w:rsidR="00851DFD">
        <w:rPr>
          <w:rFonts w:eastAsia="Arial"/>
          <w:sz w:val="24"/>
          <w:szCs w:val="24"/>
          <w:u w:val="single"/>
          <w:lang w:val="ro-RO"/>
        </w:rPr>
        <w:t xml:space="preserve"> </w:t>
      </w:r>
      <w:r w:rsidRPr="00851DFD">
        <w:rPr>
          <w:rFonts w:eastAsia="Arial"/>
          <w:sz w:val="24"/>
          <w:szCs w:val="24"/>
          <w:u w:val="single"/>
          <w:lang w:val="ro-RO"/>
        </w:rPr>
        <w:t>b)</w:t>
      </w:r>
      <w:r w:rsidR="00851DFD">
        <w:rPr>
          <w:rFonts w:eastAsia="Arial"/>
          <w:sz w:val="24"/>
          <w:szCs w:val="24"/>
          <w:u w:val="single"/>
          <w:lang w:val="ro-RO"/>
        </w:rPr>
        <w:t>,</w:t>
      </w:r>
      <w:r w:rsidRPr="00851DFD">
        <w:rPr>
          <w:rFonts w:eastAsia="Arial"/>
          <w:sz w:val="24"/>
          <w:szCs w:val="24"/>
          <w:u w:val="single"/>
          <w:lang w:val="ro-RO"/>
        </w:rPr>
        <w:t xml:space="preserve"> punctajul D (m) se acord</w:t>
      </w:r>
      <w:r w:rsidR="00851DFD">
        <w:rPr>
          <w:rFonts w:eastAsia="Arial"/>
          <w:sz w:val="24"/>
          <w:szCs w:val="24"/>
          <w:u w:val="single"/>
          <w:lang w:val="ro-RO"/>
        </w:rPr>
        <w:t>ă</w:t>
      </w:r>
      <w:r w:rsidRPr="00851DFD">
        <w:rPr>
          <w:rFonts w:eastAsia="Arial"/>
          <w:sz w:val="24"/>
          <w:szCs w:val="24"/>
          <w:u w:val="single"/>
          <w:lang w:val="ro-RO"/>
        </w:rPr>
        <w:t xml:space="preserve"> astfel: </w:t>
      </w:r>
    </w:p>
    <w:p w:rsidR="00DC5936" w:rsidRPr="00851DFD" w:rsidRDefault="00DC5936" w:rsidP="00DC5936">
      <w:pPr>
        <w:pStyle w:val="ListParagraph"/>
        <w:widowControl w:val="0"/>
        <w:numPr>
          <w:ilvl w:val="0"/>
          <w:numId w:val="24"/>
        </w:numPr>
        <w:autoSpaceDE w:val="0"/>
        <w:autoSpaceDN w:val="0"/>
        <w:adjustRightInd w:val="0"/>
        <w:spacing w:line="273" w:lineRule="exact"/>
        <w:rPr>
          <w:rFonts w:eastAsia="Arial"/>
          <w:sz w:val="24"/>
          <w:szCs w:val="24"/>
          <w:lang w:val="ro-RO"/>
        </w:rPr>
      </w:pPr>
      <w:r w:rsidRPr="00851DFD">
        <w:rPr>
          <w:rFonts w:eastAsia="Arial"/>
          <w:sz w:val="24"/>
          <w:szCs w:val="24"/>
          <w:lang w:val="ro-RO"/>
        </w:rPr>
        <w:t>Pentru cel mai mare nivel al disponibilit</w:t>
      </w:r>
      <w:r w:rsidR="00851DFD" w:rsidRPr="00851DFD">
        <w:rPr>
          <w:rFonts w:eastAsia="Arial"/>
          <w:sz w:val="24"/>
          <w:szCs w:val="24"/>
          <w:lang w:val="ro-RO"/>
        </w:rPr>
        <w:t>ăț</w:t>
      </w:r>
      <w:r w:rsidRPr="00851DFD">
        <w:rPr>
          <w:rFonts w:eastAsia="Arial"/>
          <w:sz w:val="24"/>
          <w:szCs w:val="24"/>
          <w:lang w:val="ro-RO"/>
        </w:rPr>
        <w:t>ilor b</w:t>
      </w:r>
      <w:r w:rsidR="00851DFD" w:rsidRPr="00851DFD">
        <w:rPr>
          <w:rFonts w:eastAsia="Arial"/>
          <w:sz w:val="24"/>
          <w:szCs w:val="24"/>
          <w:lang w:val="ro-RO"/>
        </w:rPr>
        <w:t>ă</w:t>
      </w:r>
      <w:r w:rsidRPr="00851DFD">
        <w:rPr>
          <w:rFonts w:eastAsia="Arial"/>
          <w:sz w:val="24"/>
          <w:szCs w:val="24"/>
          <w:lang w:val="ro-RO"/>
        </w:rPr>
        <w:t>ne</w:t>
      </w:r>
      <w:r w:rsidR="00851DFD" w:rsidRPr="00851DFD">
        <w:rPr>
          <w:rFonts w:eastAsia="Arial"/>
          <w:sz w:val="24"/>
          <w:szCs w:val="24"/>
          <w:lang w:val="ro-RO"/>
        </w:rPr>
        <w:t>ș</w:t>
      </w:r>
      <w:r w:rsidRPr="00851DFD">
        <w:rPr>
          <w:rFonts w:eastAsia="Arial"/>
          <w:sz w:val="24"/>
          <w:szCs w:val="24"/>
          <w:lang w:val="ro-RO"/>
        </w:rPr>
        <w:t>ti, se acord</w:t>
      </w:r>
      <w:r w:rsidR="00851DFD" w:rsidRPr="00851DFD">
        <w:rPr>
          <w:rFonts w:eastAsia="Arial"/>
          <w:sz w:val="24"/>
          <w:szCs w:val="24"/>
          <w:lang w:val="ro-RO"/>
        </w:rPr>
        <w:t>ă</w:t>
      </w:r>
      <w:r w:rsidRPr="00851DFD">
        <w:rPr>
          <w:rFonts w:eastAsia="Arial"/>
          <w:sz w:val="24"/>
          <w:szCs w:val="24"/>
          <w:lang w:val="ro-RO"/>
        </w:rPr>
        <w:t xml:space="preserve"> punctajul maxim de </w:t>
      </w:r>
      <w:r w:rsidR="00851DFD">
        <w:rPr>
          <w:rFonts w:eastAsia="Arial"/>
          <w:sz w:val="24"/>
          <w:szCs w:val="24"/>
          <w:lang w:val="ro-RO"/>
        </w:rPr>
        <w:t>20</w:t>
      </w:r>
      <w:r w:rsidRPr="00851DFD">
        <w:rPr>
          <w:rFonts w:eastAsia="Arial"/>
          <w:sz w:val="24"/>
          <w:szCs w:val="24"/>
          <w:lang w:val="ro-RO"/>
        </w:rPr>
        <w:t xml:space="preserve"> puncte; </w:t>
      </w:r>
    </w:p>
    <w:p w:rsidR="00DC5936" w:rsidRPr="00DC5936" w:rsidRDefault="00DC5936" w:rsidP="00851DFD">
      <w:pPr>
        <w:pStyle w:val="ListParagraph"/>
        <w:widowControl w:val="0"/>
        <w:numPr>
          <w:ilvl w:val="0"/>
          <w:numId w:val="24"/>
        </w:numPr>
        <w:autoSpaceDE w:val="0"/>
        <w:autoSpaceDN w:val="0"/>
        <w:adjustRightInd w:val="0"/>
        <w:spacing w:line="273" w:lineRule="exact"/>
        <w:rPr>
          <w:rFonts w:eastAsia="Arial"/>
          <w:sz w:val="24"/>
          <w:szCs w:val="24"/>
          <w:lang w:val="ro-RO"/>
        </w:rPr>
      </w:pPr>
      <w:r w:rsidRPr="00DC5936">
        <w:rPr>
          <w:rFonts w:eastAsia="Arial"/>
          <w:sz w:val="24"/>
          <w:szCs w:val="24"/>
          <w:lang w:val="ro-RO"/>
        </w:rPr>
        <w:t>Pentru celelalte oferte depuse punctajul D (m) se calculeaz</w:t>
      </w:r>
      <w:r w:rsidR="00851DFD">
        <w:rPr>
          <w:rFonts w:eastAsia="Arial"/>
          <w:sz w:val="24"/>
          <w:szCs w:val="24"/>
          <w:lang w:val="ro-RO"/>
        </w:rPr>
        <w:t>ă</w:t>
      </w:r>
      <w:r w:rsidRPr="00DC5936">
        <w:rPr>
          <w:rFonts w:eastAsia="Arial"/>
          <w:sz w:val="24"/>
          <w:szCs w:val="24"/>
          <w:lang w:val="ro-RO"/>
        </w:rPr>
        <w:t xml:space="preserve"> propor</w:t>
      </w:r>
      <w:r w:rsidR="00851DFD">
        <w:rPr>
          <w:rFonts w:eastAsia="Arial"/>
          <w:sz w:val="24"/>
          <w:szCs w:val="24"/>
          <w:lang w:val="ro-RO"/>
        </w:rPr>
        <w:t>ț</w:t>
      </w:r>
      <w:r w:rsidRPr="00DC5936">
        <w:rPr>
          <w:rFonts w:eastAsia="Arial"/>
          <w:sz w:val="24"/>
          <w:szCs w:val="24"/>
          <w:lang w:val="ro-RO"/>
        </w:rPr>
        <w:t>ional</w:t>
      </w:r>
      <w:r w:rsidR="00851DFD">
        <w:rPr>
          <w:rFonts w:eastAsia="Arial"/>
          <w:sz w:val="24"/>
          <w:szCs w:val="24"/>
          <w:lang w:val="ro-RO"/>
        </w:rPr>
        <w:t>,</w:t>
      </w:r>
      <w:r w:rsidRPr="00DC5936">
        <w:rPr>
          <w:rFonts w:eastAsia="Arial"/>
          <w:sz w:val="24"/>
          <w:szCs w:val="24"/>
          <w:lang w:val="ro-RO"/>
        </w:rPr>
        <w:t xml:space="preserve"> astfel: </w:t>
      </w:r>
    </w:p>
    <w:p w:rsidR="00DC5936" w:rsidRPr="00851DFD" w:rsidRDefault="00851DFD" w:rsidP="00851DFD">
      <w:pPr>
        <w:pStyle w:val="ListParagraph"/>
        <w:widowControl w:val="0"/>
        <w:autoSpaceDE w:val="0"/>
        <w:autoSpaceDN w:val="0"/>
        <w:adjustRightInd w:val="0"/>
        <w:spacing w:line="273" w:lineRule="exact"/>
        <w:ind w:firstLine="720"/>
        <w:rPr>
          <w:rFonts w:eastAsia="Arial"/>
          <w:b/>
          <w:sz w:val="24"/>
          <w:szCs w:val="24"/>
          <w:lang w:val="ro-RO"/>
        </w:rPr>
      </w:pPr>
      <w:r w:rsidRPr="00851DFD">
        <w:rPr>
          <w:rFonts w:eastAsia="Arial"/>
          <w:b/>
          <w:sz w:val="24"/>
          <w:szCs w:val="24"/>
          <w:lang w:val="ro-RO"/>
        </w:rPr>
        <w:t>D (m)</w:t>
      </w:r>
      <w:r w:rsidR="00DC5936" w:rsidRPr="00851DFD">
        <w:rPr>
          <w:rFonts w:eastAsia="Arial"/>
          <w:b/>
          <w:sz w:val="24"/>
          <w:szCs w:val="24"/>
          <w:lang w:val="ro-RO"/>
        </w:rPr>
        <w:t>=(nivelul m</w:t>
      </w:r>
      <w:r>
        <w:rPr>
          <w:rFonts w:eastAsia="Arial"/>
          <w:b/>
          <w:sz w:val="24"/>
          <w:szCs w:val="24"/>
          <w:lang w:val="ro-RO"/>
        </w:rPr>
        <w:t>/</w:t>
      </w:r>
      <w:r w:rsidR="00DC5936" w:rsidRPr="00851DFD">
        <w:rPr>
          <w:rFonts w:eastAsia="Arial"/>
          <w:b/>
          <w:sz w:val="24"/>
          <w:szCs w:val="24"/>
          <w:lang w:val="ro-RO"/>
        </w:rPr>
        <w:t xml:space="preserve">nivelul cel mai mare ) x 5. </w:t>
      </w:r>
    </w:p>
    <w:p w:rsidR="00DC5936" w:rsidRPr="00851DFD" w:rsidRDefault="00851DFD" w:rsidP="00851DFD">
      <w:pPr>
        <w:pStyle w:val="ListParagraph"/>
        <w:widowControl w:val="0"/>
        <w:autoSpaceDE w:val="0"/>
        <w:autoSpaceDN w:val="0"/>
        <w:adjustRightInd w:val="0"/>
        <w:spacing w:line="273" w:lineRule="exact"/>
        <w:ind w:left="1440"/>
        <w:rPr>
          <w:rFonts w:eastAsia="Arial"/>
          <w:i/>
          <w:sz w:val="24"/>
          <w:szCs w:val="24"/>
          <w:lang w:val="ro-RO"/>
        </w:rPr>
      </w:pPr>
      <w:r>
        <w:rPr>
          <w:rFonts w:eastAsia="Arial"/>
          <w:i/>
          <w:sz w:val="24"/>
          <w:szCs w:val="24"/>
          <w:lang w:val="ro-RO"/>
        </w:rPr>
        <w:t xml:space="preserve">Nota: </w:t>
      </w:r>
      <w:r w:rsidR="00DC5936" w:rsidRPr="00851DFD">
        <w:rPr>
          <w:rFonts w:eastAsia="Arial"/>
          <w:i/>
          <w:sz w:val="24"/>
          <w:szCs w:val="24"/>
          <w:lang w:val="ro-RO"/>
        </w:rPr>
        <w:t>nivelul m este suma declarat</w:t>
      </w:r>
      <w:r>
        <w:rPr>
          <w:rFonts w:eastAsia="Arial"/>
          <w:i/>
          <w:sz w:val="24"/>
          <w:szCs w:val="24"/>
          <w:lang w:val="ro-RO"/>
        </w:rPr>
        <w:t>ă</w:t>
      </w:r>
      <w:r w:rsidR="00DC5936" w:rsidRPr="00851DFD">
        <w:rPr>
          <w:rFonts w:eastAsia="Arial"/>
          <w:i/>
          <w:sz w:val="24"/>
          <w:szCs w:val="24"/>
          <w:lang w:val="ro-RO"/>
        </w:rPr>
        <w:t xml:space="preserve"> disponibil</w:t>
      </w:r>
      <w:r>
        <w:rPr>
          <w:rFonts w:eastAsia="Arial"/>
          <w:i/>
          <w:sz w:val="24"/>
          <w:szCs w:val="24"/>
          <w:lang w:val="ro-RO"/>
        </w:rPr>
        <w:t>ă</w:t>
      </w:r>
      <w:r w:rsidR="00DC5936" w:rsidRPr="00851DFD">
        <w:rPr>
          <w:rFonts w:eastAsia="Arial"/>
          <w:i/>
          <w:sz w:val="24"/>
          <w:szCs w:val="24"/>
          <w:lang w:val="ro-RO"/>
        </w:rPr>
        <w:t xml:space="preserve"> a ofertantului; nivelul cel mai mare</w:t>
      </w:r>
      <w:r>
        <w:rPr>
          <w:rFonts w:eastAsia="Arial"/>
          <w:i/>
          <w:sz w:val="24"/>
          <w:szCs w:val="24"/>
          <w:lang w:val="ro-RO"/>
        </w:rPr>
        <w:t xml:space="preserve"> </w:t>
      </w:r>
      <w:r w:rsidR="00DC5936" w:rsidRPr="00851DFD">
        <w:rPr>
          <w:rFonts w:eastAsia="Arial"/>
          <w:i/>
          <w:sz w:val="24"/>
          <w:szCs w:val="24"/>
          <w:lang w:val="ro-RO"/>
        </w:rPr>
        <w:t>este suma cea mai mare disponibil</w:t>
      </w:r>
      <w:r>
        <w:rPr>
          <w:rFonts w:eastAsia="Arial"/>
          <w:i/>
          <w:sz w:val="24"/>
          <w:szCs w:val="24"/>
          <w:lang w:val="ro-RO"/>
        </w:rPr>
        <w:t>ă</w:t>
      </w:r>
      <w:r w:rsidR="00DC5936" w:rsidRPr="00851DFD">
        <w:rPr>
          <w:rFonts w:eastAsia="Arial"/>
          <w:i/>
          <w:sz w:val="24"/>
          <w:szCs w:val="24"/>
          <w:lang w:val="ro-RO"/>
        </w:rPr>
        <w:t xml:space="preserve"> declarat</w:t>
      </w:r>
      <w:r>
        <w:rPr>
          <w:rFonts w:eastAsia="Arial"/>
          <w:i/>
          <w:sz w:val="24"/>
          <w:szCs w:val="24"/>
          <w:lang w:val="ro-RO"/>
        </w:rPr>
        <w:t>ă</w:t>
      </w:r>
      <w:r w:rsidR="00DC5936" w:rsidRPr="00851DFD">
        <w:rPr>
          <w:rFonts w:eastAsia="Arial"/>
          <w:i/>
          <w:sz w:val="24"/>
          <w:szCs w:val="24"/>
          <w:lang w:val="ro-RO"/>
        </w:rPr>
        <w:t xml:space="preserve"> de ofertan</w:t>
      </w:r>
      <w:r>
        <w:rPr>
          <w:rFonts w:eastAsia="Arial"/>
          <w:i/>
          <w:sz w:val="24"/>
          <w:szCs w:val="24"/>
          <w:lang w:val="ro-RO"/>
        </w:rPr>
        <w:t>ț</w:t>
      </w:r>
      <w:r w:rsidR="00DC5936" w:rsidRPr="00851DFD">
        <w:rPr>
          <w:rFonts w:eastAsia="Arial"/>
          <w:i/>
          <w:sz w:val="24"/>
          <w:szCs w:val="24"/>
          <w:lang w:val="ro-RO"/>
        </w:rPr>
        <w:t xml:space="preserve">i) </w:t>
      </w:r>
    </w:p>
    <w:p w:rsidR="004A748A" w:rsidRDefault="00DC5936" w:rsidP="00851DFD">
      <w:pPr>
        <w:widowControl w:val="0"/>
        <w:autoSpaceDE w:val="0"/>
        <w:autoSpaceDN w:val="0"/>
        <w:adjustRightInd w:val="0"/>
        <w:spacing w:line="273" w:lineRule="exact"/>
        <w:rPr>
          <w:rFonts w:eastAsia="Arial"/>
          <w:sz w:val="24"/>
          <w:szCs w:val="24"/>
          <w:lang w:val="ro-RO"/>
        </w:rPr>
      </w:pPr>
      <w:r w:rsidRPr="004A748A">
        <w:rPr>
          <w:rFonts w:eastAsia="Arial"/>
          <w:sz w:val="24"/>
          <w:szCs w:val="24"/>
          <w:u w:val="single"/>
          <w:lang w:val="ro-RO"/>
        </w:rPr>
        <w:t>Pentru criteriul de atribuire prev</w:t>
      </w:r>
      <w:r w:rsidR="004A748A">
        <w:rPr>
          <w:rFonts w:eastAsia="Arial"/>
          <w:sz w:val="24"/>
          <w:szCs w:val="24"/>
          <w:u w:val="single"/>
          <w:lang w:val="ro-RO"/>
        </w:rPr>
        <w:t>ăzut la pct. c</w:t>
      </w:r>
      <w:r w:rsidRPr="004A748A">
        <w:rPr>
          <w:rFonts w:eastAsia="Arial"/>
          <w:sz w:val="24"/>
          <w:szCs w:val="24"/>
          <w:u w:val="single"/>
          <w:lang w:val="ro-RO"/>
        </w:rPr>
        <w:t>)</w:t>
      </w:r>
      <w:r w:rsidR="004A748A">
        <w:rPr>
          <w:rFonts w:eastAsia="Arial"/>
          <w:sz w:val="24"/>
          <w:szCs w:val="24"/>
          <w:u w:val="single"/>
          <w:lang w:val="ro-RO"/>
        </w:rPr>
        <w:t>,</w:t>
      </w:r>
      <w:r w:rsidRPr="004A748A">
        <w:rPr>
          <w:rFonts w:eastAsia="Arial"/>
          <w:sz w:val="24"/>
          <w:szCs w:val="24"/>
          <w:u w:val="single"/>
          <w:lang w:val="ro-RO"/>
        </w:rPr>
        <w:t xml:space="preserve"> punctajul se acord</w:t>
      </w:r>
      <w:r w:rsidR="004A748A">
        <w:rPr>
          <w:rFonts w:eastAsia="Arial"/>
          <w:sz w:val="24"/>
          <w:szCs w:val="24"/>
          <w:u w:val="single"/>
          <w:lang w:val="ro-RO"/>
        </w:rPr>
        <w:t>ă</w:t>
      </w:r>
      <w:r w:rsidRPr="004A748A">
        <w:rPr>
          <w:rFonts w:eastAsia="Arial"/>
          <w:sz w:val="24"/>
          <w:szCs w:val="24"/>
          <w:u w:val="single"/>
          <w:lang w:val="ro-RO"/>
        </w:rPr>
        <w:t xml:space="preserve"> astfel</w:t>
      </w:r>
      <w:r w:rsidRPr="00851DFD">
        <w:rPr>
          <w:rFonts w:eastAsia="Arial"/>
          <w:sz w:val="24"/>
          <w:szCs w:val="24"/>
          <w:lang w:val="ro-RO"/>
        </w:rPr>
        <w:t xml:space="preserve">: </w:t>
      </w:r>
    </w:p>
    <w:p w:rsidR="004A748A" w:rsidRPr="00456FAD" w:rsidRDefault="004A748A" w:rsidP="004A748A">
      <w:pPr>
        <w:pStyle w:val="ListParagraph"/>
        <w:widowControl w:val="0"/>
        <w:numPr>
          <w:ilvl w:val="0"/>
          <w:numId w:val="25"/>
        </w:numPr>
        <w:autoSpaceDE w:val="0"/>
        <w:autoSpaceDN w:val="0"/>
        <w:adjustRightInd w:val="0"/>
        <w:spacing w:line="273" w:lineRule="exact"/>
        <w:rPr>
          <w:rFonts w:eastAsia="Arial"/>
          <w:sz w:val="24"/>
          <w:szCs w:val="24"/>
          <w:lang w:val="ro-RO"/>
        </w:rPr>
      </w:pPr>
      <w:r w:rsidRPr="004A748A">
        <w:rPr>
          <w:rFonts w:eastAsia="Arial"/>
          <w:sz w:val="24"/>
          <w:szCs w:val="24"/>
          <w:lang w:val="ro-RO"/>
        </w:rPr>
        <w:t>Dacă</w:t>
      </w:r>
      <w:r w:rsidR="00DC5936" w:rsidRPr="004A748A">
        <w:rPr>
          <w:rFonts w:eastAsia="Arial"/>
          <w:sz w:val="24"/>
          <w:szCs w:val="24"/>
          <w:lang w:val="ro-RO"/>
        </w:rPr>
        <w:t xml:space="preserve"> ofertantul prezint</w:t>
      </w:r>
      <w:r w:rsidRPr="004A748A">
        <w:rPr>
          <w:rFonts w:eastAsia="Arial"/>
          <w:sz w:val="24"/>
          <w:szCs w:val="24"/>
          <w:lang w:val="ro-RO"/>
        </w:rPr>
        <w:t>ă</w:t>
      </w:r>
      <w:r w:rsidR="00DC5936" w:rsidRPr="004A748A">
        <w:rPr>
          <w:rFonts w:eastAsia="Arial"/>
          <w:sz w:val="24"/>
          <w:szCs w:val="24"/>
          <w:lang w:val="ro-RO"/>
        </w:rPr>
        <w:t xml:space="preserve"> dovada protec</w:t>
      </w:r>
      <w:r w:rsidRPr="004A748A">
        <w:rPr>
          <w:rFonts w:eastAsia="Arial"/>
          <w:sz w:val="24"/>
          <w:szCs w:val="24"/>
          <w:lang w:val="ro-RO"/>
        </w:rPr>
        <w:t>ț</w:t>
      </w:r>
      <w:r w:rsidR="00DC5936" w:rsidRPr="004A748A">
        <w:rPr>
          <w:rFonts w:eastAsia="Arial"/>
          <w:sz w:val="24"/>
          <w:szCs w:val="24"/>
          <w:lang w:val="ro-RO"/>
        </w:rPr>
        <w:t>ie</w:t>
      </w:r>
      <w:r w:rsidRPr="004A748A">
        <w:rPr>
          <w:rFonts w:eastAsia="Arial"/>
          <w:sz w:val="24"/>
          <w:szCs w:val="24"/>
          <w:lang w:val="ro-RO"/>
        </w:rPr>
        <w:t>i</w:t>
      </w:r>
      <w:r w:rsidR="00DC5936" w:rsidRPr="004A748A">
        <w:rPr>
          <w:rFonts w:eastAsia="Arial"/>
          <w:sz w:val="24"/>
          <w:szCs w:val="24"/>
          <w:lang w:val="ro-RO"/>
        </w:rPr>
        <w:t xml:space="preserve"> mediului</w:t>
      </w:r>
      <w:r w:rsidRPr="004A748A">
        <w:rPr>
          <w:rFonts w:eastAsia="Arial"/>
          <w:sz w:val="24"/>
          <w:szCs w:val="24"/>
          <w:lang w:val="ro-RO"/>
        </w:rPr>
        <w:t xml:space="preserve"> </w:t>
      </w:r>
      <w:r w:rsidRPr="00456FAD">
        <w:rPr>
          <w:rFonts w:eastAsia="Arial"/>
          <w:sz w:val="24"/>
          <w:szCs w:val="24"/>
          <w:lang w:val="ro-RO"/>
        </w:rPr>
        <w:t>(</w:t>
      </w:r>
      <w:r w:rsidR="00DC5936" w:rsidRPr="00456FAD">
        <w:rPr>
          <w:rFonts w:eastAsia="Arial"/>
          <w:sz w:val="24"/>
          <w:szCs w:val="24"/>
          <w:lang w:val="ro-RO"/>
        </w:rPr>
        <w:t xml:space="preserve">declaratia pe propria raspundere ca va </w:t>
      </w:r>
      <w:r w:rsidR="00BB0AF5" w:rsidRPr="00456FAD">
        <w:rPr>
          <w:rFonts w:eastAsia="Arial"/>
          <w:sz w:val="24"/>
          <w:szCs w:val="24"/>
          <w:lang w:val="ro-RO"/>
        </w:rPr>
        <w:t>încheia un contract de salubritate în cazul în care este declarat câștigător în urma desfășurării procedurii de licitație publică</w:t>
      </w:r>
      <w:r w:rsidR="00DC5936" w:rsidRPr="00456FAD">
        <w:rPr>
          <w:rFonts w:eastAsia="Arial"/>
          <w:sz w:val="24"/>
          <w:szCs w:val="24"/>
          <w:lang w:val="ro-RO"/>
        </w:rPr>
        <w:t>) se acord</w:t>
      </w:r>
      <w:r w:rsidRPr="00456FAD">
        <w:rPr>
          <w:rFonts w:eastAsia="Arial"/>
          <w:sz w:val="24"/>
          <w:szCs w:val="24"/>
          <w:lang w:val="ro-RO"/>
        </w:rPr>
        <w:t>ă 20 puncte</w:t>
      </w:r>
      <w:r w:rsidR="00DC5936" w:rsidRPr="00456FAD">
        <w:rPr>
          <w:rFonts w:eastAsia="Arial"/>
          <w:sz w:val="24"/>
          <w:szCs w:val="24"/>
          <w:lang w:val="ro-RO"/>
        </w:rPr>
        <w:t xml:space="preserve">. </w:t>
      </w:r>
    </w:p>
    <w:p w:rsidR="00DC5936" w:rsidRPr="004A748A" w:rsidRDefault="00DC5936" w:rsidP="004A748A">
      <w:pPr>
        <w:pStyle w:val="ListParagraph"/>
        <w:widowControl w:val="0"/>
        <w:numPr>
          <w:ilvl w:val="0"/>
          <w:numId w:val="25"/>
        </w:numPr>
        <w:autoSpaceDE w:val="0"/>
        <w:autoSpaceDN w:val="0"/>
        <w:adjustRightInd w:val="0"/>
        <w:spacing w:line="273" w:lineRule="exact"/>
        <w:rPr>
          <w:rFonts w:eastAsia="Arial"/>
          <w:sz w:val="24"/>
          <w:szCs w:val="24"/>
          <w:lang w:val="ro-RO"/>
        </w:rPr>
      </w:pPr>
      <w:r w:rsidRPr="004A748A">
        <w:rPr>
          <w:rFonts w:eastAsia="Arial"/>
          <w:sz w:val="24"/>
          <w:szCs w:val="24"/>
          <w:lang w:val="ro-RO"/>
        </w:rPr>
        <w:t>Dac</w:t>
      </w:r>
      <w:r w:rsidR="004A748A" w:rsidRPr="004A748A">
        <w:rPr>
          <w:rFonts w:eastAsia="Arial"/>
          <w:sz w:val="24"/>
          <w:szCs w:val="24"/>
          <w:lang w:val="ro-RO"/>
        </w:rPr>
        <w:t>ă</w:t>
      </w:r>
      <w:r w:rsidRPr="004A748A">
        <w:rPr>
          <w:rFonts w:eastAsia="Arial"/>
          <w:sz w:val="24"/>
          <w:szCs w:val="24"/>
          <w:lang w:val="ro-RO"/>
        </w:rPr>
        <w:t xml:space="preserve"> ofertantul nu prezint</w:t>
      </w:r>
      <w:r w:rsidR="004A748A" w:rsidRPr="004A748A">
        <w:rPr>
          <w:rFonts w:eastAsia="Arial"/>
          <w:sz w:val="24"/>
          <w:szCs w:val="24"/>
          <w:lang w:val="ro-RO"/>
        </w:rPr>
        <w:t>ă</w:t>
      </w:r>
      <w:r w:rsidRPr="004A748A">
        <w:rPr>
          <w:rFonts w:eastAsia="Arial"/>
          <w:sz w:val="24"/>
          <w:szCs w:val="24"/>
          <w:lang w:val="ro-RO"/>
        </w:rPr>
        <w:t xml:space="preserve"> dovada privind protec</w:t>
      </w:r>
      <w:r w:rsidR="004A748A" w:rsidRPr="004A748A">
        <w:rPr>
          <w:rFonts w:eastAsia="Arial"/>
          <w:sz w:val="24"/>
          <w:szCs w:val="24"/>
          <w:lang w:val="ro-RO"/>
        </w:rPr>
        <w:t>ț</w:t>
      </w:r>
      <w:r w:rsidRPr="004A748A">
        <w:rPr>
          <w:rFonts w:eastAsia="Arial"/>
          <w:sz w:val="24"/>
          <w:szCs w:val="24"/>
          <w:lang w:val="ro-RO"/>
        </w:rPr>
        <w:t>ia mediului, se acord</w:t>
      </w:r>
      <w:r w:rsidR="004A748A" w:rsidRPr="004A748A">
        <w:rPr>
          <w:rFonts w:eastAsia="Arial"/>
          <w:sz w:val="24"/>
          <w:szCs w:val="24"/>
          <w:lang w:val="ro-RO"/>
        </w:rPr>
        <w:t>ă</w:t>
      </w:r>
      <w:r w:rsidRPr="004A748A">
        <w:rPr>
          <w:rFonts w:eastAsia="Arial"/>
          <w:sz w:val="24"/>
          <w:szCs w:val="24"/>
          <w:lang w:val="ro-RO"/>
        </w:rPr>
        <w:t xml:space="preserve"> </w:t>
      </w:r>
      <w:r w:rsidR="004A748A" w:rsidRPr="004A748A">
        <w:rPr>
          <w:rFonts w:eastAsia="Arial"/>
          <w:sz w:val="24"/>
          <w:szCs w:val="24"/>
          <w:lang w:val="ro-RO"/>
        </w:rPr>
        <w:t>0</w:t>
      </w:r>
      <w:r w:rsidRPr="004A748A">
        <w:rPr>
          <w:rFonts w:eastAsia="Arial"/>
          <w:sz w:val="24"/>
          <w:szCs w:val="24"/>
          <w:lang w:val="ro-RO"/>
        </w:rPr>
        <w:t xml:space="preserve"> puncte. </w:t>
      </w:r>
    </w:p>
    <w:p w:rsidR="004A748A" w:rsidRDefault="00DC5936" w:rsidP="004A748A">
      <w:pPr>
        <w:widowControl w:val="0"/>
        <w:autoSpaceDE w:val="0"/>
        <w:autoSpaceDN w:val="0"/>
        <w:adjustRightInd w:val="0"/>
        <w:spacing w:line="273" w:lineRule="exact"/>
        <w:rPr>
          <w:rFonts w:eastAsia="Arial"/>
          <w:sz w:val="24"/>
          <w:szCs w:val="24"/>
          <w:lang w:val="ro-RO"/>
        </w:rPr>
      </w:pPr>
      <w:r w:rsidRPr="004A748A">
        <w:rPr>
          <w:rFonts w:eastAsia="Arial"/>
          <w:sz w:val="24"/>
          <w:szCs w:val="24"/>
          <w:u w:val="single"/>
          <w:lang w:val="ro-RO"/>
        </w:rPr>
        <w:t>Pentru criteriul de atribuire prev</w:t>
      </w:r>
      <w:r w:rsidR="004A748A">
        <w:rPr>
          <w:rFonts w:eastAsia="Arial"/>
          <w:sz w:val="24"/>
          <w:szCs w:val="24"/>
          <w:u w:val="single"/>
          <w:lang w:val="ro-RO"/>
        </w:rPr>
        <w:t>ăzut la pct. d</w:t>
      </w:r>
      <w:r w:rsidRPr="004A748A">
        <w:rPr>
          <w:rFonts w:eastAsia="Arial"/>
          <w:sz w:val="24"/>
          <w:szCs w:val="24"/>
          <w:u w:val="single"/>
          <w:lang w:val="ro-RO"/>
        </w:rPr>
        <w:t>)</w:t>
      </w:r>
      <w:r w:rsidR="004A748A">
        <w:rPr>
          <w:rFonts w:eastAsia="Arial"/>
          <w:sz w:val="24"/>
          <w:szCs w:val="24"/>
          <w:u w:val="single"/>
          <w:lang w:val="ro-RO"/>
        </w:rPr>
        <w:t>,</w:t>
      </w:r>
      <w:r w:rsidRPr="004A748A">
        <w:rPr>
          <w:rFonts w:eastAsia="Arial"/>
          <w:sz w:val="24"/>
          <w:szCs w:val="24"/>
          <w:u w:val="single"/>
          <w:lang w:val="ro-RO"/>
        </w:rPr>
        <w:t xml:space="preserve"> punctajul se acord</w:t>
      </w:r>
      <w:r w:rsidR="004A748A">
        <w:rPr>
          <w:rFonts w:eastAsia="Arial"/>
          <w:sz w:val="24"/>
          <w:szCs w:val="24"/>
          <w:u w:val="single"/>
          <w:lang w:val="ro-RO"/>
        </w:rPr>
        <w:t>ă</w:t>
      </w:r>
      <w:r w:rsidRPr="004A748A">
        <w:rPr>
          <w:rFonts w:eastAsia="Arial"/>
          <w:sz w:val="24"/>
          <w:szCs w:val="24"/>
          <w:u w:val="single"/>
          <w:lang w:val="ro-RO"/>
        </w:rPr>
        <w:t xml:space="preserve"> astfel</w:t>
      </w:r>
      <w:r w:rsidRPr="004A748A">
        <w:rPr>
          <w:rFonts w:eastAsia="Arial"/>
          <w:sz w:val="24"/>
          <w:szCs w:val="24"/>
          <w:lang w:val="ro-RO"/>
        </w:rPr>
        <w:t xml:space="preserve">: </w:t>
      </w:r>
    </w:p>
    <w:p w:rsidR="004A748A" w:rsidRDefault="004A748A" w:rsidP="004A748A">
      <w:pPr>
        <w:pStyle w:val="ListParagraph"/>
        <w:widowControl w:val="0"/>
        <w:numPr>
          <w:ilvl w:val="0"/>
          <w:numId w:val="26"/>
        </w:numPr>
        <w:autoSpaceDE w:val="0"/>
        <w:autoSpaceDN w:val="0"/>
        <w:adjustRightInd w:val="0"/>
        <w:spacing w:line="273" w:lineRule="exact"/>
        <w:rPr>
          <w:rFonts w:eastAsia="Arial"/>
          <w:sz w:val="24"/>
          <w:szCs w:val="24"/>
          <w:lang w:val="ro-RO"/>
        </w:rPr>
      </w:pPr>
      <w:r>
        <w:rPr>
          <w:rFonts w:eastAsia="Arial"/>
          <w:sz w:val="24"/>
          <w:szCs w:val="24"/>
          <w:lang w:val="ro-RO"/>
        </w:rPr>
        <w:t>D</w:t>
      </w:r>
      <w:r w:rsidR="00DC5936" w:rsidRPr="004A748A">
        <w:rPr>
          <w:rFonts w:eastAsia="Arial"/>
          <w:sz w:val="24"/>
          <w:szCs w:val="24"/>
          <w:lang w:val="ro-RO"/>
        </w:rPr>
        <w:t>ac</w:t>
      </w:r>
      <w:r>
        <w:rPr>
          <w:rFonts w:eastAsia="Arial"/>
          <w:sz w:val="24"/>
          <w:szCs w:val="24"/>
          <w:lang w:val="ro-RO"/>
        </w:rPr>
        <w:t>ă</w:t>
      </w:r>
      <w:r w:rsidR="00DC5936" w:rsidRPr="004A748A">
        <w:rPr>
          <w:rFonts w:eastAsia="Arial"/>
          <w:sz w:val="24"/>
          <w:szCs w:val="24"/>
          <w:lang w:val="ro-RO"/>
        </w:rPr>
        <w:t xml:space="preserve"> ofertantul prezint</w:t>
      </w:r>
      <w:r>
        <w:rPr>
          <w:rFonts w:eastAsia="Arial"/>
          <w:sz w:val="24"/>
          <w:szCs w:val="24"/>
          <w:lang w:val="ro-RO"/>
        </w:rPr>
        <w:t>ă</w:t>
      </w:r>
      <w:r w:rsidR="00DC5936" w:rsidRPr="004A748A">
        <w:rPr>
          <w:rFonts w:eastAsia="Arial"/>
          <w:sz w:val="24"/>
          <w:szCs w:val="24"/>
          <w:lang w:val="ro-RO"/>
        </w:rPr>
        <w:t xml:space="preserve"> dovada condi</w:t>
      </w:r>
      <w:r>
        <w:rPr>
          <w:rFonts w:eastAsia="Arial"/>
          <w:sz w:val="24"/>
          <w:szCs w:val="24"/>
          <w:lang w:val="ro-RO"/>
        </w:rPr>
        <w:t>ț</w:t>
      </w:r>
      <w:r w:rsidR="00DC5936" w:rsidRPr="004A748A">
        <w:rPr>
          <w:rFonts w:eastAsia="Arial"/>
          <w:sz w:val="24"/>
          <w:szCs w:val="24"/>
          <w:lang w:val="ro-RO"/>
        </w:rPr>
        <w:t>iilor specifice impus</w:t>
      </w:r>
      <w:r w:rsidR="00006D01">
        <w:rPr>
          <w:rFonts w:eastAsia="Arial"/>
          <w:sz w:val="24"/>
          <w:szCs w:val="24"/>
          <w:lang w:val="ro-RO"/>
        </w:rPr>
        <w:t>e de natura bunului î</w:t>
      </w:r>
      <w:r>
        <w:rPr>
          <w:rFonts w:eastAsia="Arial"/>
          <w:sz w:val="24"/>
          <w:szCs w:val="24"/>
          <w:lang w:val="ro-RO"/>
        </w:rPr>
        <w:t>nchiriat (</w:t>
      </w:r>
      <w:r w:rsidR="00DC5936" w:rsidRPr="007E7AC4">
        <w:rPr>
          <w:rFonts w:eastAsia="Arial"/>
          <w:sz w:val="24"/>
          <w:szCs w:val="24"/>
          <w:lang w:val="ro-RO"/>
        </w:rPr>
        <w:t xml:space="preserve">dovada </w:t>
      </w:r>
      <w:r w:rsidR="007E7AC4" w:rsidRPr="007E7AC4">
        <w:rPr>
          <w:rFonts w:eastAsia="Arial"/>
          <w:sz w:val="24"/>
          <w:szCs w:val="24"/>
          <w:lang w:val="ro-RO"/>
        </w:rPr>
        <w:t>domeniului de activitate  - comerț</w:t>
      </w:r>
      <w:r w:rsidR="00DC5936" w:rsidRPr="004A748A">
        <w:rPr>
          <w:rFonts w:eastAsia="Arial"/>
          <w:sz w:val="24"/>
          <w:szCs w:val="24"/>
          <w:lang w:val="ro-RO"/>
        </w:rPr>
        <w:t>) se acord</w:t>
      </w:r>
      <w:r>
        <w:rPr>
          <w:rFonts w:eastAsia="Arial"/>
          <w:sz w:val="24"/>
          <w:szCs w:val="24"/>
          <w:lang w:val="ro-RO"/>
        </w:rPr>
        <w:t>ă 20 puncte</w:t>
      </w:r>
      <w:r w:rsidR="00DC5936" w:rsidRPr="004A748A">
        <w:rPr>
          <w:rFonts w:eastAsia="Arial"/>
          <w:sz w:val="24"/>
          <w:szCs w:val="24"/>
          <w:lang w:val="ro-RO"/>
        </w:rPr>
        <w:t xml:space="preserve">. </w:t>
      </w:r>
    </w:p>
    <w:p w:rsidR="00DC5936" w:rsidRPr="004A748A" w:rsidRDefault="00DC5936" w:rsidP="004A748A">
      <w:pPr>
        <w:pStyle w:val="ListParagraph"/>
        <w:widowControl w:val="0"/>
        <w:numPr>
          <w:ilvl w:val="0"/>
          <w:numId w:val="26"/>
        </w:numPr>
        <w:autoSpaceDE w:val="0"/>
        <w:autoSpaceDN w:val="0"/>
        <w:adjustRightInd w:val="0"/>
        <w:spacing w:line="273" w:lineRule="exact"/>
        <w:rPr>
          <w:rFonts w:eastAsia="Arial"/>
          <w:sz w:val="24"/>
          <w:szCs w:val="24"/>
          <w:lang w:val="ro-RO"/>
        </w:rPr>
      </w:pPr>
      <w:r w:rsidRPr="004A748A">
        <w:rPr>
          <w:rFonts w:eastAsia="Arial"/>
          <w:sz w:val="24"/>
          <w:szCs w:val="24"/>
          <w:lang w:val="ro-RO"/>
        </w:rPr>
        <w:t>Dac</w:t>
      </w:r>
      <w:r w:rsidR="004A748A">
        <w:rPr>
          <w:rFonts w:eastAsia="Arial"/>
          <w:sz w:val="24"/>
          <w:szCs w:val="24"/>
          <w:lang w:val="ro-RO"/>
        </w:rPr>
        <w:t>ă</w:t>
      </w:r>
      <w:r w:rsidRPr="004A748A">
        <w:rPr>
          <w:rFonts w:eastAsia="Arial"/>
          <w:sz w:val="24"/>
          <w:szCs w:val="24"/>
          <w:lang w:val="ro-RO"/>
        </w:rPr>
        <w:t xml:space="preserve"> ofertantul nu prezint</w:t>
      </w:r>
      <w:r w:rsidR="004A748A">
        <w:rPr>
          <w:rFonts w:eastAsia="Arial"/>
          <w:sz w:val="24"/>
          <w:szCs w:val="24"/>
          <w:lang w:val="ro-RO"/>
        </w:rPr>
        <w:t>ă</w:t>
      </w:r>
      <w:r w:rsidR="00006D01">
        <w:rPr>
          <w:rFonts w:eastAsia="Arial"/>
          <w:sz w:val="24"/>
          <w:szCs w:val="24"/>
          <w:lang w:val="ro-RO"/>
        </w:rPr>
        <w:t xml:space="preserve"> dovada condiț</w:t>
      </w:r>
      <w:r w:rsidRPr="004A748A">
        <w:rPr>
          <w:rFonts w:eastAsia="Arial"/>
          <w:sz w:val="24"/>
          <w:szCs w:val="24"/>
          <w:lang w:val="ro-RO"/>
        </w:rPr>
        <w:t>iilor specifice impuse de natura bunului închiriat, se acord</w:t>
      </w:r>
      <w:r w:rsidR="004A748A">
        <w:rPr>
          <w:rFonts w:eastAsia="Arial"/>
          <w:sz w:val="24"/>
          <w:szCs w:val="24"/>
          <w:lang w:val="ro-RO"/>
        </w:rPr>
        <w:t>ă 0</w:t>
      </w:r>
      <w:r w:rsidRPr="004A748A">
        <w:rPr>
          <w:rFonts w:eastAsia="Arial"/>
          <w:sz w:val="24"/>
          <w:szCs w:val="24"/>
          <w:lang w:val="ro-RO"/>
        </w:rPr>
        <w:t xml:space="preserve"> puncte. </w:t>
      </w:r>
    </w:p>
    <w:p w:rsidR="008E07B6" w:rsidRPr="00787170" w:rsidRDefault="008E07B6" w:rsidP="00787170">
      <w:pPr>
        <w:widowControl w:val="0"/>
        <w:autoSpaceDE w:val="0"/>
        <w:autoSpaceDN w:val="0"/>
        <w:adjustRightInd w:val="0"/>
        <w:spacing w:line="273" w:lineRule="exact"/>
        <w:ind w:left="720"/>
        <w:rPr>
          <w:rFonts w:eastAsia="Arial"/>
          <w:b/>
          <w:sz w:val="24"/>
          <w:szCs w:val="24"/>
          <w:lang w:val="ro-RO"/>
        </w:rPr>
      </w:pPr>
    </w:p>
    <w:p w:rsidR="00DC5936" w:rsidRDefault="00DC5936" w:rsidP="001D07AA">
      <w:pPr>
        <w:pStyle w:val="ListParagraph"/>
        <w:widowControl w:val="0"/>
        <w:autoSpaceDE w:val="0"/>
        <w:autoSpaceDN w:val="0"/>
        <w:adjustRightInd w:val="0"/>
        <w:spacing w:line="273" w:lineRule="exact"/>
        <w:rPr>
          <w:rFonts w:eastAsia="Arial"/>
          <w:b/>
          <w:sz w:val="24"/>
          <w:szCs w:val="24"/>
          <w:lang w:val="ro-RO"/>
        </w:rPr>
      </w:pPr>
    </w:p>
    <w:p w:rsidR="00352AB7" w:rsidRDefault="001D07AA" w:rsidP="00352AB7">
      <w:pPr>
        <w:pStyle w:val="ListParagraph"/>
        <w:widowControl w:val="0"/>
        <w:numPr>
          <w:ilvl w:val="0"/>
          <w:numId w:val="17"/>
        </w:numPr>
        <w:autoSpaceDE w:val="0"/>
        <w:autoSpaceDN w:val="0"/>
        <w:adjustRightInd w:val="0"/>
        <w:spacing w:line="273" w:lineRule="exact"/>
        <w:rPr>
          <w:rFonts w:eastAsia="Arial"/>
          <w:b/>
          <w:sz w:val="24"/>
          <w:szCs w:val="24"/>
          <w:lang w:val="ro-RO"/>
        </w:rPr>
      </w:pPr>
      <w:r>
        <w:rPr>
          <w:rFonts w:eastAsia="Arial"/>
          <w:b/>
          <w:sz w:val="24"/>
          <w:szCs w:val="24"/>
          <w:lang w:val="ro-RO"/>
        </w:rPr>
        <w:t>CONDIȚIILE DE VALABILITATE PE CARE TREBUIE SĂ LE ÎNDEPLINEASCĂ OFERTELE</w:t>
      </w:r>
    </w:p>
    <w:p w:rsidR="00C24B27" w:rsidRDefault="00C24B27" w:rsidP="001D07AA">
      <w:pPr>
        <w:widowControl w:val="0"/>
        <w:autoSpaceDE w:val="0"/>
        <w:autoSpaceDN w:val="0"/>
        <w:adjustRightInd w:val="0"/>
        <w:spacing w:line="273" w:lineRule="exact"/>
        <w:ind w:firstLine="720"/>
        <w:rPr>
          <w:rFonts w:eastAsia="Arial"/>
          <w:b/>
          <w:sz w:val="24"/>
          <w:szCs w:val="24"/>
          <w:lang w:val="ro-RO"/>
        </w:rPr>
      </w:pPr>
    </w:p>
    <w:p w:rsidR="001D07AA" w:rsidRPr="008F3142" w:rsidRDefault="008F3142" w:rsidP="001D07AA">
      <w:pPr>
        <w:widowControl w:val="0"/>
        <w:autoSpaceDE w:val="0"/>
        <w:autoSpaceDN w:val="0"/>
        <w:adjustRightInd w:val="0"/>
        <w:spacing w:line="273" w:lineRule="exact"/>
        <w:ind w:firstLine="720"/>
        <w:rPr>
          <w:rFonts w:eastAsia="Arial"/>
          <w:sz w:val="24"/>
          <w:szCs w:val="24"/>
          <w:lang w:val="ro-RO"/>
        </w:rPr>
      </w:pPr>
      <w:r w:rsidRPr="008F3142">
        <w:rPr>
          <w:rFonts w:eastAsia="Arial"/>
          <w:sz w:val="24"/>
          <w:szCs w:val="24"/>
          <w:lang w:val="ro-RO"/>
        </w:rPr>
        <w:t>Ofertele depuse în vederea participării la licitație trebuie să fie însoțite de următoarele documente:</w:t>
      </w:r>
      <w:r w:rsidR="001D07AA" w:rsidRPr="008F3142">
        <w:rPr>
          <w:rFonts w:eastAsia="Arial"/>
          <w:sz w:val="24"/>
          <w:szCs w:val="24"/>
          <w:lang w:val="ro-RO"/>
        </w:rPr>
        <w:t xml:space="preserve">  </w:t>
      </w:r>
    </w:p>
    <w:p w:rsidR="001D07AA" w:rsidRPr="001D07AA" w:rsidRDefault="001D07AA" w:rsidP="001D07AA">
      <w:pPr>
        <w:widowControl w:val="0"/>
        <w:autoSpaceDE w:val="0"/>
        <w:autoSpaceDN w:val="0"/>
        <w:adjustRightInd w:val="0"/>
        <w:spacing w:line="273" w:lineRule="exact"/>
        <w:ind w:firstLine="720"/>
        <w:rPr>
          <w:rFonts w:eastAsia="Arial"/>
          <w:sz w:val="24"/>
          <w:szCs w:val="24"/>
          <w:lang w:val="ro-RO"/>
        </w:rPr>
      </w:pPr>
      <w:r w:rsidRPr="001D07AA">
        <w:rPr>
          <w:rFonts w:eastAsia="Arial"/>
          <w:sz w:val="24"/>
          <w:szCs w:val="24"/>
          <w:lang w:val="ro-RO"/>
        </w:rPr>
        <w:t xml:space="preserve">Pentru persoane juridice: </w:t>
      </w:r>
    </w:p>
    <w:p w:rsidR="001D07AA" w:rsidRPr="001D07AA" w:rsidRDefault="001D07AA" w:rsidP="001D07AA">
      <w:pPr>
        <w:widowControl w:val="0"/>
        <w:autoSpaceDE w:val="0"/>
        <w:autoSpaceDN w:val="0"/>
        <w:adjustRightInd w:val="0"/>
        <w:spacing w:line="273" w:lineRule="exact"/>
        <w:ind w:firstLine="720"/>
        <w:rPr>
          <w:rFonts w:eastAsia="Arial"/>
          <w:sz w:val="24"/>
          <w:szCs w:val="24"/>
          <w:lang w:val="ro-RO"/>
        </w:rPr>
      </w:pPr>
      <w:r>
        <w:rPr>
          <w:rFonts w:eastAsia="Arial"/>
          <w:sz w:val="24"/>
          <w:szCs w:val="24"/>
          <w:lang w:val="ro-RO"/>
        </w:rPr>
        <w:t xml:space="preserve">a) </w:t>
      </w:r>
      <w:r w:rsidRPr="001D07AA">
        <w:rPr>
          <w:rFonts w:eastAsia="Arial"/>
          <w:sz w:val="24"/>
          <w:szCs w:val="24"/>
          <w:lang w:val="ro-RO"/>
        </w:rPr>
        <w:t xml:space="preserve">copie de pe certificatul de înregistrare eliberat de Oficiul Registrului Comerţului, de pe actul constitutiv, inclusiv de pe toate actele adiţionale relevante şi de pe certificatul de înregistrare fiscală; </w:t>
      </w:r>
    </w:p>
    <w:p w:rsidR="001D07AA" w:rsidRPr="001D07AA" w:rsidRDefault="001D07AA" w:rsidP="001D07AA">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 xml:space="preserve">b) </w:t>
      </w:r>
      <w:r w:rsidRPr="001D07AA">
        <w:rPr>
          <w:rFonts w:eastAsia="Arial"/>
          <w:sz w:val="24"/>
          <w:szCs w:val="24"/>
          <w:lang w:val="ro-RO"/>
        </w:rPr>
        <w:t>certificat fiscal din care să rezulte că nu are înregistrate datorii faţă de bugetul consolidat de st</w:t>
      </w:r>
      <w:r>
        <w:rPr>
          <w:rFonts w:eastAsia="Arial"/>
          <w:sz w:val="24"/>
          <w:szCs w:val="24"/>
          <w:lang w:val="ro-RO"/>
        </w:rPr>
        <w:t>a</w:t>
      </w:r>
      <w:r w:rsidRPr="001D07AA">
        <w:rPr>
          <w:rFonts w:eastAsia="Arial"/>
          <w:sz w:val="24"/>
          <w:szCs w:val="24"/>
          <w:lang w:val="ro-RO"/>
        </w:rPr>
        <w:t xml:space="preserve">t, valabil la data deschiderii ofertelor - original; </w:t>
      </w:r>
    </w:p>
    <w:p w:rsidR="001D07AA" w:rsidRPr="001D07AA" w:rsidRDefault="001D07AA" w:rsidP="001D07AA">
      <w:pPr>
        <w:widowControl w:val="0"/>
        <w:autoSpaceDE w:val="0"/>
        <w:autoSpaceDN w:val="0"/>
        <w:adjustRightInd w:val="0"/>
        <w:spacing w:line="273" w:lineRule="exact"/>
        <w:ind w:firstLine="720"/>
        <w:rPr>
          <w:rFonts w:eastAsia="Arial"/>
          <w:sz w:val="24"/>
          <w:szCs w:val="24"/>
          <w:lang w:val="ro-RO"/>
        </w:rPr>
      </w:pPr>
      <w:r>
        <w:rPr>
          <w:rFonts w:eastAsia="Arial"/>
          <w:sz w:val="24"/>
          <w:szCs w:val="24"/>
          <w:lang w:val="ro-RO"/>
        </w:rPr>
        <w:t xml:space="preserve">c) </w:t>
      </w:r>
      <w:r w:rsidRPr="001D07AA">
        <w:rPr>
          <w:rFonts w:eastAsia="Arial"/>
          <w:sz w:val="24"/>
          <w:szCs w:val="24"/>
          <w:lang w:val="ro-RO"/>
        </w:rPr>
        <w:t xml:space="preserve">certificat fiscal </w:t>
      </w:r>
      <w:r>
        <w:rPr>
          <w:rFonts w:eastAsia="Arial"/>
          <w:sz w:val="24"/>
          <w:szCs w:val="24"/>
          <w:lang w:val="ro-RO"/>
        </w:rPr>
        <w:t>eliberat de Primăria co</w:t>
      </w:r>
      <w:r w:rsidRPr="001D07AA">
        <w:rPr>
          <w:rFonts w:eastAsia="Arial"/>
          <w:sz w:val="24"/>
          <w:szCs w:val="24"/>
          <w:lang w:val="ro-RO"/>
        </w:rPr>
        <w:t>munei Vălișoara, din care să rezulte că nu are datorii faţă de bugetul local, valabil la data deschiderii ofertelor -</w:t>
      </w:r>
      <w:r>
        <w:rPr>
          <w:rFonts w:eastAsia="Arial"/>
          <w:sz w:val="24"/>
          <w:szCs w:val="24"/>
          <w:lang w:val="ro-RO"/>
        </w:rPr>
        <w:t xml:space="preserve"> </w:t>
      </w:r>
      <w:r w:rsidRPr="001D07AA">
        <w:rPr>
          <w:rFonts w:eastAsia="Arial"/>
          <w:sz w:val="24"/>
          <w:szCs w:val="24"/>
          <w:lang w:val="ro-RO"/>
        </w:rPr>
        <w:t xml:space="preserve">original; </w:t>
      </w:r>
    </w:p>
    <w:p w:rsidR="001D07AA" w:rsidRPr="001D07AA" w:rsidRDefault="001D07AA" w:rsidP="001D07AA">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 xml:space="preserve">d) copie după actul de identitate al administratorului şi un act prin care să facă dovada că este delegat pentru a participa la licitaţie (daca este cazul); </w:t>
      </w:r>
    </w:p>
    <w:p w:rsidR="001D07AA" w:rsidRPr="001D07AA" w:rsidRDefault="001D07AA" w:rsidP="001D07AA">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e) fişă d</w:t>
      </w:r>
      <w:r w:rsidR="004235AC">
        <w:rPr>
          <w:rFonts w:eastAsia="Arial"/>
          <w:sz w:val="24"/>
          <w:szCs w:val="24"/>
          <w:lang w:val="ro-RO"/>
        </w:rPr>
        <w:t xml:space="preserve">e informaţii privind ofertantul, </w:t>
      </w:r>
      <w:r w:rsidRPr="001D07AA">
        <w:rPr>
          <w:rFonts w:eastAsia="Arial"/>
          <w:sz w:val="24"/>
          <w:szCs w:val="24"/>
          <w:lang w:val="ro-RO"/>
        </w:rPr>
        <w:t xml:space="preserve">semnată de acesta, fără îngroşări, modificări sau ştersături </w:t>
      </w:r>
      <w:r>
        <w:rPr>
          <w:rFonts w:eastAsia="Arial"/>
          <w:sz w:val="24"/>
          <w:szCs w:val="24"/>
          <w:lang w:val="ro-RO"/>
        </w:rPr>
        <w:t>–</w:t>
      </w:r>
      <w:r w:rsidRPr="001D07AA">
        <w:rPr>
          <w:rFonts w:eastAsia="Arial"/>
          <w:sz w:val="24"/>
          <w:szCs w:val="24"/>
          <w:lang w:val="ro-RO"/>
        </w:rPr>
        <w:t xml:space="preserve"> form</w:t>
      </w:r>
      <w:r>
        <w:rPr>
          <w:rFonts w:eastAsia="Arial"/>
          <w:sz w:val="24"/>
          <w:szCs w:val="24"/>
          <w:lang w:val="ro-RO"/>
        </w:rPr>
        <w:t xml:space="preserve">ă </w:t>
      </w:r>
      <w:r w:rsidRPr="001D07AA">
        <w:rPr>
          <w:rFonts w:eastAsia="Arial"/>
          <w:sz w:val="24"/>
          <w:szCs w:val="24"/>
          <w:lang w:val="ro-RO"/>
        </w:rPr>
        <w:t>olografă original</w:t>
      </w:r>
      <w:r>
        <w:rPr>
          <w:rFonts w:eastAsia="Arial"/>
          <w:sz w:val="24"/>
          <w:szCs w:val="24"/>
          <w:lang w:val="ro-RO"/>
        </w:rPr>
        <w:t>ă</w:t>
      </w:r>
      <w:r w:rsidRPr="001D07AA">
        <w:rPr>
          <w:rFonts w:eastAsia="Arial"/>
          <w:sz w:val="24"/>
          <w:szCs w:val="24"/>
          <w:lang w:val="ro-RO"/>
        </w:rPr>
        <w:t xml:space="preserve"> (</w:t>
      </w:r>
      <w:r>
        <w:rPr>
          <w:rFonts w:eastAsia="Arial"/>
          <w:sz w:val="24"/>
          <w:szCs w:val="24"/>
          <w:lang w:val="ro-RO"/>
        </w:rPr>
        <w:t>a</w:t>
      </w:r>
      <w:r w:rsidRPr="001D07AA">
        <w:rPr>
          <w:rFonts w:eastAsia="Arial"/>
          <w:sz w:val="24"/>
          <w:szCs w:val="24"/>
          <w:lang w:val="ro-RO"/>
        </w:rPr>
        <w:t xml:space="preserve">nexa nr. I la caietul de sarcini); </w:t>
      </w:r>
    </w:p>
    <w:p w:rsidR="001D07AA" w:rsidRPr="001D07AA" w:rsidRDefault="001D07AA" w:rsidP="001D07AA">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 xml:space="preserve">f) declaraţie de participare a ofertantului semnată de acesta, fără îngroşări, modificări sau ştersături - original (anexa nr. 2 </w:t>
      </w:r>
      <w:r>
        <w:rPr>
          <w:rFonts w:eastAsia="Arial"/>
          <w:sz w:val="24"/>
          <w:szCs w:val="24"/>
          <w:lang w:val="ro-RO"/>
        </w:rPr>
        <w:t>la caietul de sarcini)</w:t>
      </w:r>
      <w:r w:rsidRPr="001D07AA">
        <w:rPr>
          <w:rFonts w:eastAsia="Arial"/>
          <w:sz w:val="24"/>
          <w:szCs w:val="24"/>
          <w:lang w:val="ro-RO"/>
        </w:rPr>
        <w:t xml:space="preserve">; </w:t>
      </w:r>
    </w:p>
    <w:p w:rsidR="001D07AA" w:rsidRPr="001D07AA"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 xml:space="preserve">g) declaraţie - original (anexa nr. 3 la caietul de sarcini)-; </w:t>
      </w:r>
    </w:p>
    <w:p w:rsidR="001D07AA" w:rsidRPr="001D07AA" w:rsidRDefault="001D07AA" w:rsidP="001D07AA">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h) declaraţie privind inexistenţa stării de insolven</w:t>
      </w:r>
      <w:r>
        <w:rPr>
          <w:rFonts w:eastAsia="Arial"/>
          <w:sz w:val="24"/>
          <w:szCs w:val="24"/>
          <w:lang w:val="ro-RO"/>
        </w:rPr>
        <w:t>ță</w:t>
      </w:r>
      <w:r w:rsidRPr="001D07AA">
        <w:rPr>
          <w:rFonts w:eastAsia="Arial"/>
          <w:sz w:val="24"/>
          <w:szCs w:val="24"/>
          <w:lang w:val="ro-RO"/>
        </w:rPr>
        <w:t>, faliment sau lichidare - original (anex</w:t>
      </w:r>
      <w:r>
        <w:rPr>
          <w:rFonts w:eastAsia="Arial"/>
          <w:sz w:val="24"/>
          <w:szCs w:val="24"/>
          <w:lang w:val="ro-RO"/>
        </w:rPr>
        <w:t>a nr. 4 la caietul de sarcini)</w:t>
      </w:r>
      <w:r w:rsidRPr="001D07AA">
        <w:rPr>
          <w:rFonts w:eastAsia="Arial"/>
          <w:sz w:val="24"/>
          <w:szCs w:val="24"/>
          <w:lang w:val="ro-RO"/>
        </w:rPr>
        <w:t xml:space="preserve">; </w:t>
      </w:r>
    </w:p>
    <w:p w:rsidR="001D07AA" w:rsidRPr="001D07AA" w:rsidRDefault="001D07AA" w:rsidP="001D07AA">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i) formular de stabilire a valabilitatii ofertei semnat de acesta, fără îngroşări, modificări sau ştersături</w:t>
      </w:r>
      <w:r>
        <w:rPr>
          <w:rFonts w:eastAsia="Arial"/>
          <w:sz w:val="24"/>
          <w:szCs w:val="24"/>
          <w:lang w:val="ro-RO"/>
        </w:rPr>
        <w:t xml:space="preserve"> </w:t>
      </w:r>
      <w:r w:rsidRPr="001D07AA">
        <w:rPr>
          <w:rFonts w:eastAsia="Arial"/>
          <w:sz w:val="24"/>
          <w:szCs w:val="24"/>
          <w:lang w:val="ro-RO"/>
        </w:rPr>
        <w:t>- form</w:t>
      </w:r>
      <w:r>
        <w:rPr>
          <w:rFonts w:eastAsia="Arial"/>
          <w:sz w:val="24"/>
          <w:szCs w:val="24"/>
          <w:lang w:val="ro-RO"/>
        </w:rPr>
        <w:t>ă</w:t>
      </w:r>
      <w:r w:rsidRPr="001D07AA">
        <w:rPr>
          <w:rFonts w:eastAsia="Arial"/>
          <w:sz w:val="24"/>
          <w:szCs w:val="24"/>
          <w:lang w:val="ro-RO"/>
        </w:rPr>
        <w:t xml:space="preserve"> olografă original</w:t>
      </w:r>
      <w:r>
        <w:rPr>
          <w:rFonts w:eastAsia="Arial"/>
          <w:sz w:val="24"/>
          <w:szCs w:val="24"/>
          <w:lang w:val="ro-RO"/>
        </w:rPr>
        <w:t>ă</w:t>
      </w:r>
      <w:r w:rsidRPr="001D07AA">
        <w:rPr>
          <w:rFonts w:eastAsia="Arial"/>
          <w:sz w:val="24"/>
          <w:szCs w:val="24"/>
          <w:lang w:val="ro-RO"/>
        </w:rPr>
        <w:t xml:space="preserve"> (anexa 5 la caietul de sarcini); </w:t>
      </w:r>
    </w:p>
    <w:p w:rsidR="004235AC"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j) formularul de ofertă, original</w:t>
      </w:r>
      <w:r>
        <w:rPr>
          <w:rFonts w:eastAsia="Arial"/>
          <w:sz w:val="24"/>
          <w:szCs w:val="24"/>
          <w:lang w:val="ro-RO"/>
        </w:rPr>
        <w:t xml:space="preserve"> </w:t>
      </w:r>
      <w:r w:rsidRPr="001D07AA">
        <w:rPr>
          <w:rFonts w:eastAsia="Arial"/>
          <w:sz w:val="24"/>
          <w:szCs w:val="24"/>
          <w:lang w:val="ro-RO"/>
        </w:rPr>
        <w:t>- în plicul interior (plic mic) (anexa nr. 6)</w:t>
      </w:r>
      <w:r w:rsidR="004235AC">
        <w:rPr>
          <w:rFonts w:eastAsia="Arial"/>
          <w:sz w:val="24"/>
          <w:szCs w:val="24"/>
          <w:lang w:val="ro-RO"/>
        </w:rPr>
        <w:t>;</w:t>
      </w:r>
    </w:p>
    <w:p w:rsidR="001D07AA" w:rsidRPr="00456FAD" w:rsidRDefault="008E07B6" w:rsidP="001D07AA">
      <w:pPr>
        <w:pStyle w:val="ListParagraph"/>
        <w:widowControl w:val="0"/>
        <w:autoSpaceDE w:val="0"/>
        <w:autoSpaceDN w:val="0"/>
        <w:adjustRightInd w:val="0"/>
        <w:spacing w:line="273" w:lineRule="exact"/>
        <w:rPr>
          <w:rFonts w:eastAsia="Arial"/>
          <w:sz w:val="24"/>
          <w:szCs w:val="24"/>
          <w:lang w:val="ro-RO"/>
        </w:rPr>
      </w:pPr>
      <w:r w:rsidRPr="00456FAD">
        <w:rPr>
          <w:rFonts w:eastAsia="Arial"/>
          <w:sz w:val="24"/>
          <w:szCs w:val="24"/>
          <w:lang w:val="ro-RO"/>
        </w:rPr>
        <w:t xml:space="preserve">k) </w:t>
      </w:r>
      <w:r w:rsidR="00BB0AF5" w:rsidRPr="00456FAD">
        <w:rPr>
          <w:rFonts w:eastAsia="Arial"/>
          <w:sz w:val="24"/>
          <w:szCs w:val="24"/>
          <w:lang w:val="ro-RO"/>
        </w:rPr>
        <w:t>declaratia pe propria raspundere ca va încheia un contract de salubritate în cazul în care este declarat câștigător în urma desfășurării procedurii de licitație publică</w:t>
      </w:r>
      <w:r w:rsidR="001D07AA" w:rsidRPr="00456FAD">
        <w:rPr>
          <w:rFonts w:eastAsia="Arial"/>
          <w:sz w:val="24"/>
          <w:szCs w:val="24"/>
          <w:lang w:val="ro-RO"/>
        </w:rPr>
        <w:t xml:space="preserve">. </w:t>
      </w:r>
    </w:p>
    <w:p w:rsidR="001D07AA" w:rsidRDefault="007E7AC4" w:rsidP="004235AC">
      <w:pPr>
        <w:pStyle w:val="ListParagraph"/>
        <w:widowControl w:val="0"/>
        <w:autoSpaceDE w:val="0"/>
        <w:autoSpaceDN w:val="0"/>
        <w:adjustRightInd w:val="0"/>
        <w:spacing w:line="273" w:lineRule="exact"/>
        <w:ind w:left="0" w:firstLine="720"/>
        <w:rPr>
          <w:rFonts w:eastAsia="Arial"/>
          <w:sz w:val="24"/>
          <w:szCs w:val="24"/>
          <w:lang w:val="ro-RO"/>
        </w:rPr>
      </w:pPr>
      <w:r>
        <w:rPr>
          <w:rFonts w:eastAsia="Arial"/>
          <w:sz w:val="24"/>
          <w:szCs w:val="24"/>
          <w:lang w:val="ro-RO"/>
        </w:rPr>
        <w:t>l</w:t>
      </w:r>
      <w:r w:rsidR="001D07AA" w:rsidRPr="001D07AA">
        <w:rPr>
          <w:rFonts w:eastAsia="Arial"/>
          <w:sz w:val="24"/>
          <w:szCs w:val="24"/>
          <w:lang w:val="ro-RO"/>
        </w:rPr>
        <w:t>) declara</w:t>
      </w:r>
      <w:r w:rsidR="004235AC">
        <w:rPr>
          <w:rFonts w:eastAsia="Arial"/>
          <w:sz w:val="24"/>
          <w:szCs w:val="24"/>
          <w:lang w:val="ro-RO"/>
        </w:rPr>
        <w:t>ț</w:t>
      </w:r>
      <w:r w:rsidR="001D07AA" w:rsidRPr="001D07AA">
        <w:rPr>
          <w:rFonts w:eastAsia="Arial"/>
          <w:sz w:val="24"/>
          <w:szCs w:val="24"/>
          <w:lang w:val="ro-RO"/>
        </w:rPr>
        <w:t>ie pe propria r</w:t>
      </w:r>
      <w:r w:rsidR="004235AC">
        <w:rPr>
          <w:rFonts w:eastAsia="Arial"/>
          <w:sz w:val="24"/>
          <w:szCs w:val="24"/>
          <w:lang w:val="ro-RO"/>
        </w:rPr>
        <w:t>ăspundere/</w:t>
      </w:r>
      <w:r w:rsidR="001D07AA" w:rsidRPr="001D07AA">
        <w:rPr>
          <w:rFonts w:eastAsia="Arial"/>
          <w:sz w:val="24"/>
          <w:szCs w:val="24"/>
          <w:lang w:val="ro-RO"/>
        </w:rPr>
        <w:t>document emis de unit</w:t>
      </w:r>
      <w:r w:rsidR="004235AC">
        <w:rPr>
          <w:rFonts w:eastAsia="Arial"/>
          <w:sz w:val="24"/>
          <w:szCs w:val="24"/>
          <w:lang w:val="ro-RO"/>
        </w:rPr>
        <w:t>ăți bancare/</w:t>
      </w:r>
      <w:r w:rsidR="001D07AA" w:rsidRPr="001D07AA">
        <w:rPr>
          <w:rFonts w:eastAsia="Arial"/>
          <w:sz w:val="24"/>
          <w:szCs w:val="24"/>
          <w:lang w:val="ro-RO"/>
        </w:rPr>
        <w:t>declara</w:t>
      </w:r>
      <w:r w:rsidR="004235AC">
        <w:rPr>
          <w:rFonts w:eastAsia="Arial"/>
          <w:sz w:val="24"/>
          <w:szCs w:val="24"/>
          <w:lang w:val="ro-RO"/>
        </w:rPr>
        <w:t>ț</w:t>
      </w:r>
      <w:r w:rsidR="001D07AA" w:rsidRPr="001D07AA">
        <w:rPr>
          <w:rFonts w:eastAsia="Arial"/>
          <w:sz w:val="24"/>
          <w:szCs w:val="24"/>
          <w:lang w:val="ro-RO"/>
        </w:rPr>
        <w:t>ii bancare, din care s</w:t>
      </w:r>
      <w:r w:rsidR="004235AC">
        <w:rPr>
          <w:rFonts w:eastAsia="Arial"/>
          <w:sz w:val="24"/>
          <w:szCs w:val="24"/>
          <w:lang w:val="ro-RO"/>
        </w:rPr>
        <w:t>ă</w:t>
      </w:r>
      <w:r w:rsidR="001D07AA" w:rsidRPr="001D07AA">
        <w:rPr>
          <w:rFonts w:eastAsia="Arial"/>
          <w:sz w:val="24"/>
          <w:szCs w:val="24"/>
          <w:lang w:val="ro-RO"/>
        </w:rPr>
        <w:t xml:space="preserve"> </w:t>
      </w:r>
      <w:r w:rsidR="001D07AA" w:rsidRPr="001D07AA">
        <w:rPr>
          <w:rFonts w:eastAsia="Arial"/>
          <w:sz w:val="24"/>
          <w:szCs w:val="24"/>
          <w:lang w:val="ro-RO"/>
        </w:rPr>
        <w:lastRenderedPageBreak/>
        <w:t>re</w:t>
      </w:r>
      <w:r w:rsidR="004235AC">
        <w:rPr>
          <w:rFonts w:eastAsia="Arial"/>
          <w:sz w:val="24"/>
          <w:szCs w:val="24"/>
          <w:lang w:val="ro-RO"/>
        </w:rPr>
        <w:t>zulte</w:t>
      </w:r>
      <w:r w:rsidR="001D07AA" w:rsidRPr="001D07AA">
        <w:rPr>
          <w:rFonts w:eastAsia="Arial"/>
          <w:sz w:val="24"/>
          <w:szCs w:val="24"/>
          <w:lang w:val="ro-RO"/>
        </w:rPr>
        <w:t xml:space="preserve"> faptul c</w:t>
      </w:r>
      <w:r w:rsidR="004235AC">
        <w:rPr>
          <w:rFonts w:eastAsia="Arial"/>
          <w:sz w:val="24"/>
          <w:szCs w:val="24"/>
          <w:lang w:val="ro-RO"/>
        </w:rPr>
        <w:t>ă,</w:t>
      </w:r>
      <w:r w:rsidR="001D07AA" w:rsidRPr="001D07AA">
        <w:rPr>
          <w:rFonts w:eastAsia="Arial"/>
          <w:sz w:val="24"/>
          <w:szCs w:val="24"/>
          <w:lang w:val="ro-RO"/>
        </w:rPr>
        <w:t xml:space="preserve"> </w:t>
      </w:r>
      <w:r w:rsidR="004235AC">
        <w:rPr>
          <w:rFonts w:eastAsia="Arial"/>
          <w:sz w:val="24"/>
          <w:szCs w:val="24"/>
          <w:lang w:val="ro-RO"/>
        </w:rPr>
        <w:t>î</w:t>
      </w:r>
      <w:r w:rsidR="001D07AA" w:rsidRPr="001D07AA">
        <w:rPr>
          <w:rFonts w:eastAsia="Arial"/>
          <w:sz w:val="24"/>
          <w:szCs w:val="24"/>
          <w:lang w:val="ro-RO"/>
        </w:rPr>
        <w:t>n cazul atribuirii contractului</w:t>
      </w:r>
      <w:r w:rsidR="004235AC">
        <w:rPr>
          <w:rFonts w:eastAsia="Arial"/>
          <w:sz w:val="24"/>
          <w:szCs w:val="24"/>
          <w:lang w:val="ro-RO"/>
        </w:rPr>
        <w:t>,</w:t>
      </w:r>
      <w:r w:rsidR="001D07AA" w:rsidRPr="001D07AA">
        <w:rPr>
          <w:rFonts w:eastAsia="Arial"/>
          <w:sz w:val="24"/>
          <w:szCs w:val="24"/>
          <w:lang w:val="ro-RO"/>
        </w:rPr>
        <w:t xml:space="preserve"> dispune de resursele necesare achit</w:t>
      </w:r>
      <w:r w:rsidR="004235AC">
        <w:rPr>
          <w:rFonts w:eastAsia="Arial"/>
          <w:sz w:val="24"/>
          <w:szCs w:val="24"/>
          <w:lang w:val="ro-RO"/>
        </w:rPr>
        <w:t>ă</w:t>
      </w:r>
      <w:r w:rsidR="001D07AA" w:rsidRPr="001D07AA">
        <w:rPr>
          <w:rFonts w:eastAsia="Arial"/>
          <w:sz w:val="24"/>
          <w:szCs w:val="24"/>
          <w:lang w:val="ro-RO"/>
        </w:rPr>
        <w:t>rii contractului de închiriere pentru minim</w:t>
      </w:r>
      <w:r w:rsidR="004235AC">
        <w:rPr>
          <w:rFonts w:eastAsia="Arial"/>
          <w:sz w:val="24"/>
          <w:szCs w:val="24"/>
          <w:lang w:val="ro-RO"/>
        </w:rPr>
        <w:t>um</w:t>
      </w:r>
      <w:r w:rsidR="001D07AA" w:rsidRPr="001D07AA">
        <w:rPr>
          <w:rFonts w:eastAsia="Arial"/>
          <w:sz w:val="24"/>
          <w:szCs w:val="24"/>
          <w:lang w:val="ro-RO"/>
        </w:rPr>
        <w:t xml:space="preserve"> 12 luni. </w:t>
      </w:r>
    </w:p>
    <w:p w:rsidR="004235AC" w:rsidRPr="001D07AA" w:rsidRDefault="007E7AC4" w:rsidP="004235AC">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m</w:t>
      </w:r>
      <w:r w:rsidR="004235AC">
        <w:rPr>
          <w:rFonts w:eastAsia="Arial"/>
          <w:sz w:val="24"/>
          <w:szCs w:val="24"/>
          <w:lang w:val="ro-RO"/>
        </w:rPr>
        <w:t xml:space="preserve">) </w:t>
      </w:r>
      <w:r w:rsidR="004235AC" w:rsidRPr="001D07AA">
        <w:rPr>
          <w:rFonts w:eastAsia="Arial"/>
          <w:sz w:val="24"/>
          <w:szCs w:val="24"/>
          <w:lang w:val="ro-RO"/>
        </w:rPr>
        <w:t>dovada achit</w:t>
      </w:r>
      <w:r w:rsidR="004235AC">
        <w:rPr>
          <w:rFonts w:eastAsia="Arial"/>
          <w:sz w:val="24"/>
          <w:szCs w:val="24"/>
          <w:lang w:val="ro-RO"/>
        </w:rPr>
        <w:t>ă</w:t>
      </w:r>
      <w:r w:rsidR="004235AC" w:rsidRPr="001D07AA">
        <w:rPr>
          <w:rFonts w:eastAsia="Arial"/>
          <w:sz w:val="24"/>
          <w:szCs w:val="24"/>
          <w:lang w:val="ro-RO"/>
        </w:rPr>
        <w:t>rii contravalorii documenta</w:t>
      </w:r>
      <w:r w:rsidR="004235AC">
        <w:rPr>
          <w:rFonts w:eastAsia="Arial"/>
          <w:sz w:val="24"/>
          <w:szCs w:val="24"/>
          <w:lang w:val="ro-RO"/>
        </w:rPr>
        <w:t>ț</w:t>
      </w:r>
      <w:r w:rsidR="004235AC" w:rsidRPr="001D07AA">
        <w:rPr>
          <w:rFonts w:eastAsia="Arial"/>
          <w:sz w:val="24"/>
          <w:szCs w:val="24"/>
          <w:lang w:val="ro-RO"/>
        </w:rPr>
        <w:t xml:space="preserve">iei de </w:t>
      </w:r>
      <w:r w:rsidR="004235AC" w:rsidRPr="007E7AC4">
        <w:rPr>
          <w:rFonts w:eastAsia="Arial"/>
          <w:sz w:val="24"/>
          <w:szCs w:val="24"/>
          <w:lang w:val="ro-RO"/>
        </w:rPr>
        <w:t xml:space="preserve">atribuire: 50 lei </w:t>
      </w:r>
    </w:p>
    <w:p w:rsidR="004235AC" w:rsidRPr="001D07AA" w:rsidRDefault="007E7AC4" w:rsidP="004235AC">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n</w:t>
      </w:r>
      <w:r w:rsidR="004235AC">
        <w:rPr>
          <w:rFonts w:eastAsia="Arial"/>
          <w:sz w:val="24"/>
          <w:szCs w:val="24"/>
          <w:lang w:val="ro-RO"/>
        </w:rPr>
        <w:t>) dovada depunerii garanției</w:t>
      </w:r>
      <w:r w:rsidR="004235AC" w:rsidRPr="001D07AA">
        <w:rPr>
          <w:rFonts w:eastAsia="Arial"/>
          <w:sz w:val="24"/>
          <w:szCs w:val="24"/>
          <w:lang w:val="ro-RO"/>
        </w:rPr>
        <w:t xml:space="preserve"> de participare: </w:t>
      </w:r>
      <w:r w:rsidR="004235AC">
        <w:rPr>
          <w:rFonts w:eastAsia="Arial"/>
          <w:sz w:val="24"/>
          <w:szCs w:val="24"/>
          <w:lang w:val="ro-RO"/>
        </w:rPr>
        <w:t>500</w:t>
      </w:r>
      <w:r w:rsidR="004235AC" w:rsidRPr="001D07AA">
        <w:rPr>
          <w:rFonts w:eastAsia="Arial"/>
          <w:sz w:val="24"/>
          <w:szCs w:val="24"/>
          <w:lang w:val="ro-RO"/>
        </w:rPr>
        <w:t xml:space="preserve"> lei (copie dup</w:t>
      </w:r>
      <w:r w:rsidR="004235AC">
        <w:rPr>
          <w:rFonts w:eastAsia="Arial"/>
          <w:sz w:val="24"/>
          <w:szCs w:val="24"/>
          <w:lang w:val="ro-RO"/>
        </w:rPr>
        <w:t>ă</w:t>
      </w:r>
      <w:r w:rsidR="004235AC" w:rsidRPr="001D07AA">
        <w:rPr>
          <w:rFonts w:eastAsia="Arial"/>
          <w:sz w:val="24"/>
          <w:szCs w:val="24"/>
          <w:lang w:val="ro-RO"/>
        </w:rPr>
        <w:t xml:space="preserve"> chitan</w:t>
      </w:r>
      <w:r w:rsidR="004235AC">
        <w:rPr>
          <w:rFonts w:eastAsia="Arial"/>
          <w:sz w:val="24"/>
          <w:szCs w:val="24"/>
          <w:lang w:val="ro-RO"/>
        </w:rPr>
        <w:t>ță</w:t>
      </w:r>
      <w:r w:rsidR="004235AC" w:rsidRPr="001D07AA">
        <w:rPr>
          <w:rFonts w:eastAsia="Arial"/>
          <w:sz w:val="24"/>
          <w:szCs w:val="24"/>
          <w:lang w:val="ro-RO"/>
        </w:rPr>
        <w:t xml:space="preserve"> sau OP) </w:t>
      </w:r>
    </w:p>
    <w:p w:rsidR="001D07AA" w:rsidRPr="001D07AA" w:rsidRDefault="004235AC" w:rsidP="001D07AA">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Pentru p</w:t>
      </w:r>
      <w:r w:rsidR="001D07AA" w:rsidRPr="001D07AA">
        <w:rPr>
          <w:rFonts w:eastAsia="Arial"/>
          <w:sz w:val="24"/>
          <w:szCs w:val="24"/>
          <w:lang w:val="ro-RO"/>
        </w:rPr>
        <w:t>ersoane fizice</w:t>
      </w:r>
      <w:r>
        <w:rPr>
          <w:rFonts w:eastAsia="Arial"/>
          <w:sz w:val="24"/>
          <w:szCs w:val="24"/>
          <w:lang w:val="ro-RO"/>
        </w:rPr>
        <w:t>:</w:t>
      </w:r>
      <w:r w:rsidR="001D07AA" w:rsidRPr="001D07AA">
        <w:rPr>
          <w:rFonts w:eastAsia="Arial"/>
          <w:sz w:val="24"/>
          <w:szCs w:val="24"/>
          <w:lang w:val="ro-RO"/>
        </w:rPr>
        <w:t xml:space="preserve"> </w:t>
      </w:r>
    </w:p>
    <w:p w:rsidR="001D07AA" w:rsidRPr="001D07AA"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a) copi</w:t>
      </w:r>
      <w:r w:rsidR="004235AC">
        <w:rPr>
          <w:rFonts w:eastAsia="Arial"/>
          <w:sz w:val="24"/>
          <w:szCs w:val="24"/>
          <w:lang w:val="ro-RO"/>
        </w:rPr>
        <w:t xml:space="preserve">a </w:t>
      </w:r>
      <w:r w:rsidRPr="001D07AA">
        <w:rPr>
          <w:rFonts w:eastAsia="Arial"/>
          <w:sz w:val="24"/>
          <w:szCs w:val="24"/>
          <w:lang w:val="ro-RO"/>
        </w:rPr>
        <w:t>actul</w:t>
      </w:r>
      <w:r w:rsidR="004235AC">
        <w:rPr>
          <w:rFonts w:eastAsia="Arial"/>
          <w:sz w:val="24"/>
          <w:szCs w:val="24"/>
          <w:lang w:val="ro-RO"/>
        </w:rPr>
        <w:t>ui</w:t>
      </w:r>
      <w:r w:rsidRPr="001D07AA">
        <w:rPr>
          <w:rFonts w:eastAsia="Arial"/>
          <w:sz w:val="24"/>
          <w:szCs w:val="24"/>
          <w:lang w:val="ro-RO"/>
        </w:rPr>
        <w:t xml:space="preserve"> de identitate; </w:t>
      </w:r>
    </w:p>
    <w:p w:rsidR="001D07AA" w:rsidRPr="001D07AA" w:rsidRDefault="001D07AA" w:rsidP="004235AC">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b) certificat fiscal din care să rezulte că nu are înregistrate datorii faţă de bugetul consolidat de s</w:t>
      </w:r>
      <w:r w:rsidR="004235AC">
        <w:rPr>
          <w:rFonts w:eastAsia="Arial"/>
          <w:sz w:val="24"/>
          <w:szCs w:val="24"/>
          <w:lang w:val="ro-RO"/>
        </w:rPr>
        <w:t>t</w:t>
      </w:r>
      <w:r w:rsidRPr="001D07AA">
        <w:rPr>
          <w:rFonts w:eastAsia="Arial"/>
          <w:sz w:val="24"/>
          <w:szCs w:val="24"/>
          <w:lang w:val="ro-RO"/>
        </w:rPr>
        <w:t>at, valabil la data deschiderii ofertelor -</w:t>
      </w:r>
      <w:r w:rsidR="004235AC">
        <w:rPr>
          <w:rFonts w:eastAsia="Arial"/>
          <w:sz w:val="24"/>
          <w:szCs w:val="24"/>
          <w:lang w:val="ro-RO"/>
        </w:rPr>
        <w:t xml:space="preserve"> </w:t>
      </w:r>
      <w:r w:rsidRPr="001D07AA">
        <w:rPr>
          <w:rFonts w:eastAsia="Arial"/>
          <w:sz w:val="24"/>
          <w:szCs w:val="24"/>
          <w:lang w:val="ro-RO"/>
        </w:rPr>
        <w:t xml:space="preserve">original; </w:t>
      </w:r>
    </w:p>
    <w:p w:rsidR="001D07AA" w:rsidRPr="001D07AA" w:rsidRDefault="001D07AA" w:rsidP="004235AC">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 xml:space="preserve">c)  certificat fiscal </w:t>
      </w:r>
      <w:r w:rsidR="004235AC">
        <w:rPr>
          <w:rFonts w:eastAsia="Arial"/>
          <w:sz w:val="24"/>
          <w:szCs w:val="24"/>
          <w:lang w:val="ro-RO"/>
        </w:rPr>
        <w:t>eliberat de Primăria</w:t>
      </w:r>
      <w:r w:rsidRPr="001D07AA">
        <w:rPr>
          <w:rFonts w:eastAsia="Arial"/>
          <w:sz w:val="24"/>
          <w:szCs w:val="24"/>
          <w:lang w:val="ro-RO"/>
        </w:rPr>
        <w:t xml:space="preserve"> comunei Vălișoara, din care să rezulte că nu are datorii faţă de bugetul local, valabil la data deschiderii ofertelor - original; </w:t>
      </w:r>
    </w:p>
    <w:p w:rsidR="001D07AA" w:rsidRPr="001D07AA" w:rsidRDefault="001D07AA" w:rsidP="004235AC">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d) fişă de informaţii privind ofertantul</w:t>
      </w:r>
      <w:r w:rsidR="004235AC">
        <w:rPr>
          <w:rFonts w:eastAsia="Arial"/>
          <w:sz w:val="24"/>
          <w:szCs w:val="24"/>
          <w:lang w:val="ro-RO"/>
        </w:rPr>
        <w:t>,</w:t>
      </w:r>
      <w:r w:rsidRPr="001D07AA">
        <w:rPr>
          <w:rFonts w:eastAsia="Arial"/>
          <w:sz w:val="24"/>
          <w:szCs w:val="24"/>
          <w:lang w:val="ro-RO"/>
        </w:rPr>
        <w:t xml:space="preserve"> semnată de acesta, fără îngroşări, modificări sau ştersături</w:t>
      </w:r>
      <w:r w:rsidR="004235AC">
        <w:rPr>
          <w:rFonts w:eastAsia="Arial"/>
          <w:sz w:val="24"/>
          <w:szCs w:val="24"/>
          <w:lang w:val="ro-RO"/>
        </w:rPr>
        <w:t xml:space="preserve"> </w:t>
      </w:r>
      <w:r w:rsidRPr="001D07AA">
        <w:rPr>
          <w:rFonts w:eastAsia="Arial"/>
          <w:sz w:val="24"/>
          <w:szCs w:val="24"/>
          <w:lang w:val="ro-RO"/>
        </w:rPr>
        <w:t>- form</w:t>
      </w:r>
      <w:r w:rsidR="004235AC">
        <w:rPr>
          <w:rFonts w:eastAsia="Arial"/>
          <w:sz w:val="24"/>
          <w:szCs w:val="24"/>
          <w:lang w:val="ro-RO"/>
        </w:rPr>
        <w:t>ă</w:t>
      </w:r>
      <w:r w:rsidRPr="001D07AA">
        <w:rPr>
          <w:rFonts w:eastAsia="Arial"/>
          <w:sz w:val="24"/>
          <w:szCs w:val="24"/>
          <w:lang w:val="ro-RO"/>
        </w:rPr>
        <w:t xml:space="preserve"> olografă original</w:t>
      </w:r>
      <w:r w:rsidR="004235AC">
        <w:rPr>
          <w:rFonts w:eastAsia="Arial"/>
          <w:sz w:val="24"/>
          <w:szCs w:val="24"/>
          <w:lang w:val="ro-RO"/>
        </w:rPr>
        <w:t>ă</w:t>
      </w:r>
      <w:r w:rsidRPr="001D07AA">
        <w:rPr>
          <w:rFonts w:eastAsia="Arial"/>
          <w:sz w:val="24"/>
          <w:szCs w:val="24"/>
          <w:lang w:val="ro-RO"/>
        </w:rPr>
        <w:t xml:space="preserve"> (</w:t>
      </w:r>
      <w:r w:rsidR="004235AC">
        <w:rPr>
          <w:rFonts w:eastAsia="Arial"/>
          <w:sz w:val="24"/>
          <w:szCs w:val="24"/>
          <w:lang w:val="ro-RO"/>
        </w:rPr>
        <w:t>a</w:t>
      </w:r>
      <w:r w:rsidRPr="001D07AA">
        <w:rPr>
          <w:rFonts w:eastAsia="Arial"/>
          <w:sz w:val="24"/>
          <w:szCs w:val="24"/>
          <w:lang w:val="ro-RO"/>
        </w:rPr>
        <w:t xml:space="preserve">nexa nr. 1 la caietul de sarcini); </w:t>
      </w:r>
    </w:p>
    <w:p w:rsidR="001D07AA" w:rsidRPr="001D07AA" w:rsidRDefault="001D07AA" w:rsidP="004235AC">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e) declaraţie de participare a ofertantului semnată de acesta, fără îngroşări, modificări sau ştersături</w:t>
      </w:r>
      <w:r w:rsidR="004235AC">
        <w:rPr>
          <w:rFonts w:eastAsia="Arial"/>
          <w:sz w:val="24"/>
          <w:szCs w:val="24"/>
          <w:lang w:val="ro-RO"/>
        </w:rPr>
        <w:t xml:space="preserve"> </w:t>
      </w:r>
      <w:r w:rsidRPr="001D07AA">
        <w:rPr>
          <w:rFonts w:eastAsia="Arial"/>
          <w:sz w:val="24"/>
          <w:szCs w:val="24"/>
          <w:lang w:val="ro-RO"/>
        </w:rPr>
        <w:t xml:space="preserve">- </w:t>
      </w:r>
      <w:r w:rsidR="004235AC" w:rsidRPr="001D07AA">
        <w:rPr>
          <w:rFonts w:eastAsia="Arial"/>
          <w:sz w:val="24"/>
          <w:szCs w:val="24"/>
          <w:lang w:val="ro-RO"/>
        </w:rPr>
        <w:t xml:space="preserve">original </w:t>
      </w:r>
      <w:r w:rsidRPr="001D07AA">
        <w:rPr>
          <w:rFonts w:eastAsia="Arial"/>
          <w:sz w:val="24"/>
          <w:szCs w:val="24"/>
          <w:lang w:val="ro-RO"/>
        </w:rPr>
        <w:t>(ane</w:t>
      </w:r>
      <w:r w:rsidR="004235AC">
        <w:rPr>
          <w:rFonts w:eastAsia="Arial"/>
          <w:sz w:val="24"/>
          <w:szCs w:val="24"/>
          <w:lang w:val="ro-RO"/>
        </w:rPr>
        <w:t>xa nr. 2 la caietul de sarcini)</w:t>
      </w:r>
      <w:r w:rsidRPr="001D07AA">
        <w:rPr>
          <w:rFonts w:eastAsia="Arial"/>
          <w:sz w:val="24"/>
          <w:szCs w:val="24"/>
          <w:lang w:val="ro-RO"/>
        </w:rPr>
        <w:t xml:space="preserve">; </w:t>
      </w:r>
    </w:p>
    <w:p w:rsidR="001D07AA" w:rsidRPr="001D07AA"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 xml:space="preserve">f) declaraţie </w:t>
      </w:r>
      <w:r w:rsidR="004235AC">
        <w:rPr>
          <w:rFonts w:eastAsia="Arial"/>
          <w:sz w:val="24"/>
          <w:szCs w:val="24"/>
          <w:lang w:val="ro-RO"/>
        </w:rPr>
        <w:t xml:space="preserve">- </w:t>
      </w:r>
      <w:r w:rsidR="004235AC" w:rsidRPr="001D07AA">
        <w:rPr>
          <w:rFonts w:eastAsia="Arial"/>
          <w:sz w:val="24"/>
          <w:szCs w:val="24"/>
          <w:lang w:val="ro-RO"/>
        </w:rPr>
        <w:t xml:space="preserve">original </w:t>
      </w:r>
      <w:r w:rsidR="004235AC">
        <w:rPr>
          <w:rFonts w:eastAsia="Arial"/>
          <w:sz w:val="24"/>
          <w:szCs w:val="24"/>
          <w:lang w:val="ro-RO"/>
        </w:rPr>
        <w:t>(</w:t>
      </w:r>
      <w:r w:rsidRPr="001D07AA">
        <w:rPr>
          <w:rFonts w:eastAsia="Arial"/>
          <w:sz w:val="24"/>
          <w:szCs w:val="24"/>
          <w:lang w:val="ro-RO"/>
        </w:rPr>
        <w:t>anexa nr. 3 la caietul de sarcini</w:t>
      </w:r>
      <w:r w:rsidR="004235AC">
        <w:rPr>
          <w:rFonts w:eastAsia="Arial"/>
          <w:sz w:val="24"/>
          <w:szCs w:val="24"/>
          <w:lang w:val="ro-RO"/>
        </w:rPr>
        <w:t>)</w:t>
      </w:r>
      <w:r w:rsidRPr="001D07AA">
        <w:rPr>
          <w:rFonts w:eastAsia="Arial"/>
          <w:sz w:val="24"/>
          <w:szCs w:val="24"/>
          <w:lang w:val="ro-RO"/>
        </w:rPr>
        <w:t xml:space="preserve">; </w:t>
      </w:r>
    </w:p>
    <w:p w:rsidR="001D07AA" w:rsidRPr="001D07AA" w:rsidRDefault="001D07AA" w:rsidP="004235AC">
      <w:pPr>
        <w:pStyle w:val="ListParagraph"/>
        <w:widowControl w:val="0"/>
        <w:autoSpaceDE w:val="0"/>
        <w:autoSpaceDN w:val="0"/>
        <w:adjustRightInd w:val="0"/>
        <w:spacing w:line="273" w:lineRule="exact"/>
        <w:ind w:left="142" w:firstLine="578"/>
        <w:rPr>
          <w:rFonts w:eastAsia="Arial"/>
          <w:sz w:val="24"/>
          <w:szCs w:val="24"/>
          <w:lang w:val="ro-RO"/>
        </w:rPr>
      </w:pPr>
      <w:r w:rsidRPr="001D07AA">
        <w:rPr>
          <w:rFonts w:eastAsia="Arial"/>
          <w:sz w:val="24"/>
          <w:szCs w:val="24"/>
          <w:lang w:val="ro-RO"/>
        </w:rPr>
        <w:t xml:space="preserve">g) declaraţie privind inexistenţa stării de insolventa, faliment sau lichidare - </w:t>
      </w:r>
      <w:r w:rsidR="004235AC" w:rsidRPr="001D07AA">
        <w:rPr>
          <w:rFonts w:eastAsia="Arial"/>
          <w:sz w:val="24"/>
          <w:szCs w:val="24"/>
          <w:lang w:val="ro-RO"/>
        </w:rPr>
        <w:t xml:space="preserve">original </w:t>
      </w:r>
      <w:r w:rsidRPr="001D07AA">
        <w:rPr>
          <w:rFonts w:eastAsia="Arial"/>
          <w:sz w:val="24"/>
          <w:szCs w:val="24"/>
          <w:lang w:val="ro-RO"/>
        </w:rPr>
        <w:t>(anex</w:t>
      </w:r>
      <w:r w:rsidR="004235AC">
        <w:rPr>
          <w:rFonts w:eastAsia="Arial"/>
          <w:sz w:val="24"/>
          <w:szCs w:val="24"/>
          <w:lang w:val="ro-RO"/>
        </w:rPr>
        <w:t>a nr. 4 la caietul de sarcini)</w:t>
      </w:r>
      <w:r w:rsidRPr="001D07AA">
        <w:rPr>
          <w:rFonts w:eastAsia="Arial"/>
          <w:sz w:val="24"/>
          <w:szCs w:val="24"/>
          <w:lang w:val="ro-RO"/>
        </w:rPr>
        <w:t xml:space="preserve">; </w:t>
      </w:r>
    </w:p>
    <w:p w:rsidR="001D07AA" w:rsidRPr="001D07AA" w:rsidRDefault="001D07AA" w:rsidP="004235AC">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h) formular de stabilire a valabilit</w:t>
      </w:r>
      <w:r w:rsidR="004235AC">
        <w:rPr>
          <w:rFonts w:eastAsia="Arial"/>
          <w:sz w:val="24"/>
          <w:szCs w:val="24"/>
          <w:lang w:val="ro-RO"/>
        </w:rPr>
        <w:t>ăț</w:t>
      </w:r>
      <w:r w:rsidRPr="001D07AA">
        <w:rPr>
          <w:rFonts w:eastAsia="Arial"/>
          <w:sz w:val="24"/>
          <w:szCs w:val="24"/>
          <w:lang w:val="ro-RO"/>
        </w:rPr>
        <w:t>ii ofertei semnat de acesta, fără îngroşări, modificări sau ştersături</w:t>
      </w:r>
      <w:r w:rsidR="004235AC">
        <w:rPr>
          <w:rFonts w:eastAsia="Arial"/>
          <w:sz w:val="24"/>
          <w:szCs w:val="24"/>
          <w:lang w:val="ro-RO"/>
        </w:rPr>
        <w:t xml:space="preserve"> </w:t>
      </w:r>
      <w:r w:rsidRPr="001D07AA">
        <w:rPr>
          <w:rFonts w:eastAsia="Arial"/>
          <w:sz w:val="24"/>
          <w:szCs w:val="24"/>
          <w:lang w:val="ro-RO"/>
        </w:rPr>
        <w:t>- form</w:t>
      </w:r>
      <w:r w:rsidR="004235AC">
        <w:rPr>
          <w:rFonts w:eastAsia="Arial"/>
          <w:sz w:val="24"/>
          <w:szCs w:val="24"/>
          <w:lang w:val="ro-RO"/>
        </w:rPr>
        <w:t>ă</w:t>
      </w:r>
      <w:r w:rsidRPr="001D07AA">
        <w:rPr>
          <w:rFonts w:eastAsia="Arial"/>
          <w:sz w:val="24"/>
          <w:szCs w:val="24"/>
          <w:lang w:val="ro-RO"/>
        </w:rPr>
        <w:t xml:space="preserve"> olografă original</w:t>
      </w:r>
      <w:r w:rsidR="004235AC">
        <w:rPr>
          <w:rFonts w:eastAsia="Arial"/>
          <w:sz w:val="24"/>
          <w:szCs w:val="24"/>
          <w:lang w:val="ro-RO"/>
        </w:rPr>
        <w:t>ă</w:t>
      </w:r>
      <w:r w:rsidRPr="001D07AA">
        <w:rPr>
          <w:rFonts w:eastAsia="Arial"/>
          <w:sz w:val="24"/>
          <w:szCs w:val="24"/>
          <w:lang w:val="ro-RO"/>
        </w:rPr>
        <w:t xml:space="preserve"> (anexa 5 la caietul de sarcini); </w:t>
      </w:r>
    </w:p>
    <w:p w:rsidR="001D07AA" w:rsidRPr="001D07AA"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i) formularul de ofertă, original</w:t>
      </w:r>
      <w:r w:rsidR="004235AC">
        <w:rPr>
          <w:rFonts w:eastAsia="Arial"/>
          <w:sz w:val="24"/>
          <w:szCs w:val="24"/>
          <w:lang w:val="ro-RO"/>
        </w:rPr>
        <w:t xml:space="preserve"> </w:t>
      </w:r>
      <w:r w:rsidRPr="001D07AA">
        <w:rPr>
          <w:rFonts w:eastAsia="Arial"/>
          <w:sz w:val="24"/>
          <w:szCs w:val="24"/>
          <w:lang w:val="ro-RO"/>
        </w:rPr>
        <w:t xml:space="preserve">- în plicul interior (plic mic) (anexa nr. 6) </w:t>
      </w:r>
    </w:p>
    <w:p w:rsidR="001D07AA" w:rsidRPr="00456FAD" w:rsidRDefault="004235AC" w:rsidP="001D07AA">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j</w:t>
      </w:r>
      <w:r w:rsidR="001D07AA" w:rsidRPr="00456FAD">
        <w:rPr>
          <w:rFonts w:eastAsia="Arial"/>
          <w:sz w:val="24"/>
          <w:szCs w:val="24"/>
          <w:lang w:val="ro-RO"/>
        </w:rPr>
        <w:t>)</w:t>
      </w:r>
      <w:r w:rsidRPr="00456FAD">
        <w:rPr>
          <w:rFonts w:eastAsia="Arial"/>
          <w:sz w:val="24"/>
          <w:szCs w:val="24"/>
          <w:lang w:val="ro-RO"/>
        </w:rPr>
        <w:t xml:space="preserve"> </w:t>
      </w:r>
      <w:r w:rsidR="00BB0AF5" w:rsidRPr="00456FAD">
        <w:rPr>
          <w:rFonts w:eastAsia="Arial"/>
          <w:sz w:val="24"/>
          <w:szCs w:val="24"/>
          <w:lang w:val="ro-RO"/>
        </w:rPr>
        <w:t>declaratia pe propria raspundere ca va încheia un contract de salubritate în cazul în care este declarat câștigător în urma desfășurării procedurii de licitație publică</w:t>
      </w:r>
    </w:p>
    <w:p w:rsidR="001D07AA" w:rsidRPr="001D07AA" w:rsidRDefault="007E7AC4" w:rsidP="001D07AA">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k</w:t>
      </w:r>
      <w:r w:rsidR="001D07AA" w:rsidRPr="001D07AA">
        <w:rPr>
          <w:rFonts w:eastAsia="Arial"/>
          <w:sz w:val="24"/>
          <w:szCs w:val="24"/>
          <w:lang w:val="ro-RO"/>
        </w:rPr>
        <w:t>) declaratie pe propria r</w:t>
      </w:r>
      <w:r w:rsidR="004235AC">
        <w:rPr>
          <w:rFonts w:eastAsia="Arial"/>
          <w:sz w:val="24"/>
          <w:szCs w:val="24"/>
          <w:lang w:val="ro-RO"/>
        </w:rPr>
        <w:t>ă</w:t>
      </w:r>
      <w:r w:rsidR="001D07AA" w:rsidRPr="001D07AA">
        <w:rPr>
          <w:rFonts w:eastAsia="Arial"/>
          <w:sz w:val="24"/>
          <w:szCs w:val="24"/>
          <w:lang w:val="ro-RO"/>
        </w:rPr>
        <w:t>spundere</w:t>
      </w:r>
      <w:r w:rsidR="004235AC">
        <w:rPr>
          <w:rFonts w:eastAsia="Arial"/>
          <w:sz w:val="24"/>
          <w:szCs w:val="24"/>
          <w:lang w:val="ro-RO"/>
        </w:rPr>
        <w:t>/</w:t>
      </w:r>
      <w:r w:rsidR="001D07AA" w:rsidRPr="001D07AA">
        <w:rPr>
          <w:rFonts w:eastAsia="Arial"/>
          <w:sz w:val="24"/>
          <w:szCs w:val="24"/>
          <w:lang w:val="ro-RO"/>
        </w:rPr>
        <w:t>document emis de unit</w:t>
      </w:r>
      <w:r w:rsidR="004235AC">
        <w:rPr>
          <w:rFonts w:eastAsia="Arial"/>
          <w:sz w:val="24"/>
          <w:szCs w:val="24"/>
          <w:lang w:val="ro-RO"/>
        </w:rPr>
        <w:t>ăț</w:t>
      </w:r>
      <w:r w:rsidR="001D07AA" w:rsidRPr="001D07AA">
        <w:rPr>
          <w:rFonts w:eastAsia="Arial"/>
          <w:sz w:val="24"/>
          <w:szCs w:val="24"/>
          <w:lang w:val="ro-RO"/>
        </w:rPr>
        <w:t>i bancare</w:t>
      </w:r>
      <w:r w:rsidR="004235AC">
        <w:rPr>
          <w:rFonts w:eastAsia="Arial"/>
          <w:sz w:val="24"/>
          <w:szCs w:val="24"/>
          <w:lang w:val="ro-RO"/>
        </w:rPr>
        <w:t>/declaraț</w:t>
      </w:r>
      <w:r w:rsidR="001D07AA" w:rsidRPr="001D07AA">
        <w:rPr>
          <w:rFonts w:eastAsia="Arial"/>
          <w:sz w:val="24"/>
          <w:szCs w:val="24"/>
          <w:lang w:val="ro-RO"/>
        </w:rPr>
        <w:t>ii bancare/cupon de pensie/adeverin</w:t>
      </w:r>
      <w:r w:rsidR="004235AC">
        <w:rPr>
          <w:rFonts w:eastAsia="Arial"/>
          <w:sz w:val="24"/>
          <w:szCs w:val="24"/>
          <w:lang w:val="ro-RO"/>
        </w:rPr>
        <w:t>ță</w:t>
      </w:r>
      <w:r w:rsidR="001D07AA" w:rsidRPr="001D07AA">
        <w:rPr>
          <w:rFonts w:eastAsia="Arial"/>
          <w:sz w:val="24"/>
          <w:szCs w:val="24"/>
          <w:lang w:val="ro-RO"/>
        </w:rPr>
        <w:t xml:space="preserve"> de venit, din care s</w:t>
      </w:r>
      <w:r w:rsidR="004235AC">
        <w:rPr>
          <w:rFonts w:eastAsia="Arial"/>
          <w:sz w:val="24"/>
          <w:szCs w:val="24"/>
          <w:lang w:val="ro-RO"/>
        </w:rPr>
        <w:t>ă</w:t>
      </w:r>
      <w:r w:rsidR="001D07AA" w:rsidRPr="001D07AA">
        <w:rPr>
          <w:rFonts w:eastAsia="Arial"/>
          <w:sz w:val="24"/>
          <w:szCs w:val="24"/>
          <w:lang w:val="ro-RO"/>
        </w:rPr>
        <w:t xml:space="preserve"> r</w:t>
      </w:r>
      <w:r w:rsidR="004235AC">
        <w:rPr>
          <w:rFonts w:eastAsia="Arial"/>
          <w:sz w:val="24"/>
          <w:szCs w:val="24"/>
          <w:lang w:val="ro-RO"/>
        </w:rPr>
        <w:t>ezulte</w:t>
      </w:r>
      <w:r w:rsidR="001D07AA" w:rsidRPr="001D07AA">
        <w:rPr>
          <w:rFonts w:eastAsia="Arial"/>
          <w:sz w:val="24"/>
          <w:szCs w:val="24"/>
          <w:lang w:val="ro-RO"/>
        </w:rPr>
        <w:t xml:space="preserve"> faptul c</w:t>
      </w:r>
      <w:r w:rsidR="004235AC">
        <w:rPr>
          <w:rFonts w:eastAsia="Arial"/>
          <w:sz w:val="24"/>
          <w:szCs w:val="24"/>
          <w:lang w:val="ro-RO"/>
        </w:rPr>
        <w:t>ă,</w:t>
      </w:r>
      <w:r w:rsidR="001D07AA" w:rsidRPr="001D07AA">
        <w:rPr>
          <w:rFonts w:eastAsia="Arial"/>
          <w:sz w:val="24"/>
          <w:szCs w:val="24"/>
          <w:lang w:val="ro-RO"/>
        </w:rPr>
        <w:t xml:space="preserve"> </w:t>
      </w:r>
      <w:r w:rsidR="004235AC">
        <w:rPr>
          <w:rFonts w:eastAsia="Arial"/>
          <w:sz w:val="24"/>
          <w:szCs w:val="24"/>
          <w:lang w:val="ro-RO"/>
        </w:rPr>
        <w:t>î</w:t>
      </w:r>
      <w:r w:rsidR="001D07AA" w:rsidRPr="001D07AA">
        <w:rPr>
          <w:rFonts w:eastAsia="Arial"/>
          <w:sz w:val="24"/>
          <w:szCs w:val="24"/>
          <w:lang w:val="ro-RO"/>
        </w:rPr>
        <w:t>n cazul atribuirii contractului</w:t>
      </w:r>
      <w:r w:rsidR="004235AC">
        <w:rPr>
          <w:rFonts w:eastAsia="Arial"/>
          <w:sz w:val="24"/>
          <w:szCs w:val="24"/>
          <w:lang w:val="ro-RO"/>
        </w:rPr>
        <w:t>,</w:t>
      </w:r>
      <w:r w:rsidR="001D07AA" w:rsidRPr="001D07AA">
        <w:rPr>
          <w:rFonts w:eastAsia="Arial"/>
          <w:sz w:val="24"/>
          <w:szCs w:val="24"/>
          <w:lang w:val="ro-RO"/>
        </w:rPr>
        <w:t xml:space="preserve"> dispune de resursele necesare achit</w:t>
      </w:r>
      <w:r w:rsidR="004235AC">
        <w:rPr>
          <w:rFonts w:eastAsia="Arial"/>
          <w:sz w:val="24"/>
          <w:szCs w:val="24"/>
          <w:lang w:val="ro-RO"/>
        </w:rPr>
        <w:t>ă</w:t>
      </w:r>
      <w:r w:rsidR="001D07AA" w:rsidRPr="001D07AA">
        <w:rPr>
          <w:rFonts w:eastAsia="Arial"/>
          <w:sz w:val="24"/>
          <w:szCs w:val="24"/>
          <w:lang w:val="ro-RO"/>
        </w:rPr>
        <w:t xml:space="preserve">rii contractului de </w:t>
      </w:r>
      <w:r w:rsidR="004235AC">
        <w:rPr>
          <w:rFonts w:eastAsia="Arial"/>
          <w:sz w:val="24"/>
          <w:szCs w:val="24"/>
          <w:lang w:val="ro-RO"/>
        </w:rPr>
        <w:t>î</w:t>
      </w:r>
      <w:r w:rsidR="001D07AA" w:rsidRPr="001D07AA">
        <w:rPr>
          <w:rFonts w:eastAsia="Arial"/>
          <w:sz w:val="24"/>
          <w:szCs w:val="24"/>
          <w:lang w:val="ro-RO"/>
        </w:rPr>
        <w:t>nchiriere pentru minim</w:t>
      </w:r>
      <w:r w:rsidR="004235AC">
        <w:rPr>
          <w:rFonts w:eastAsia="Arial"/>
          <w:sz w:val="24"/>
          <w:szCs w:val="24"/>
          <w:lang w:val="ro-RO"/>
        </w:rPr>
        <w:t>um</w:t>
      </w:r>
      <w:r w:rsidR="001D07AA" w:rsidRPr="001D07AA">
        <w:rPr>
          <w:rFonts w:eastAsia="Arial"/>
          <w:sz w:val="24"/>
          <w:szCs w:val="24"/>
          <w:lang w:val="ro-RO"/>
        </w:rPr>
        <w:t xml:space="preserve"> 12 luni. </w:t>
      </w:r>
    </w:p>
    <w:p w:rsidR="001D07AA" w:rsidRPr="001D07AA" w:rsidRDefault="007E7AC4" w:rsidP="001D07AA">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l</w:t>
      </w:r>
      <w:r w:rsidR="004235AC">
        <w:rPr>
          <w:rFonts w:eastAsia="Arial"/>
          <w:sz w:val="24"/>
          <w:szCs w:val="24"/>
          <w:lang w:val="ro-RO"/>
        </w:rPr>
        <w:t xml:space="preserve">) </w:t>
      </w:r>
      <w:r w:rsidR="001D07AA" w:rsidRPr="001D07AA">
        <w:rPr>
          <w:rFonts w:eastAsia="Arial"/>
          <w:sz w:val="24"/>
          <w:szCs w:val="24"/>
          <w:lang w:val="ro-RO"/>
        </w:rPr>
        <w:t>dovada achit</w:t>
      </w:r>
      <w:r w:rsidR="004235AC">
        <w:rPr>
          <w:rFonts w:eastAsia="Arial"/>
          <w:sz w:val="24"/>
          <w:szCs w:val="24"/>
          <w:lang w:val="ro-RO"/>
        </w:rPr>
        <w:t>ă</w:t>
      </w:r>
      <w:r w:rsidR="001D07AA" w:rsidRPr="001D07AA">
        <w:rPr>
          <w:rFonts w:eastAsia="Arial"/>
          <w:sz w:val="24"/>
          <w:szCs w:val="24"/>
          <w:lang w:val="ro-RO"/>
        </w:rPr>
        <w:t>rii contravalorii documenta</w:t>
      </w:r>
      <w:r w:rsidR="004235AC">
        <w:rPr>
          <w:rFonts w:eastAsia="Arial"/>
          <w:sz w:val="24"/>
          <w:szCs w:val="24"/>
          <w:lang w:val="ro-RO"/>
        </w:rPr>
        <w:t>ț</w:t>
      </w:r>
      <w:r w:rsidR="001D07AA" w:rsidRPr="001D07AA">
        <w:rPr>
          <w:rFonts w:eastAsia="Arial"/>
          <w:sz w:val="24"/>
          <w:szCs w:val="24"/>
          <w:lang w:val="ro-RO"/>
        </w:rPr>
        <w:t>iei de atribuire</w:t>
      </w:r>
      <w:r w:rsidR="001D07AA" w:rsidRPr="007E7AC4">
        <w:rPr>
          <w:rFonts w:eastAsia="Arial"/>
          <w:sz w:val="24"/>
          <w:szCs w:val="24"/>
          <w:lang w:val="ro-RO"/>
        </w:rPr>
        <w:t xml:space="preserve">: 50 </w:t>
      </w:r>
      <w:r w:rsidR="004235AC" w:rsidRPr="007E7AC4">
        <w:rPr>
          <w:rFonts w:eastAsia="Arial"/>
          <w:sz w:val="24"/>
          <w:szCs w:val="24"/>
          <w:lang w:val="ro-RO"/>
        </w:rPr>
        <w:t>l</w:t>
      </w:r>
      <w:r w:rsidR="001D07AA" w:rsidRPr="007E7AC4">
        <w:rPr>
          <w:rFonts w:eastAsia="Arial"/>
          <w:sz w:val="24"/>
          <w:szCs w:val="24"/>
          <w:lang w:val="ro-RO"/>
        </w:rPr>
        <w:t xml:space="preserve">ei </w:t>
      </w:r>
    </w:p>
    <w:p w:rsidR="001D07AA" w:rsidRPr="001D07AA" w:rsidRDefault="007E7AC4" w:rsidP="001D07AA">
      <w:pPr>
        <w:pStyle w:val="ListParagraph"/>
        <w:widowControl w:val="0"/>
        <w:autoSpaceDE w:val="0"/>
        <w:autoSpaceDN w:val="0"/>
        <w:adjustRightInd w:val="0"/>
        <w:spacing w:line="273" w:lineRule="exact"/>
        <w:rPr>
          <w:rFonts w:eastAsia="Arial"/>
          <w:sz w:val="24"/>
          <w:szCs w:val="24"/>
          <w:lang w:val="ro-RO"/>
        </w:rPr>
      </w:pPr>
      <w:r>
        <w:rPr>
          <w:rFonts w:eastAsia="Arial"/>
          <w:sz w:val="24"/>
          <w:szCs w:val="24"/>
          <w:lang w:val="ro-RO"/>
        </w:rPr>
        <w:t>m</w:t>
      </w:r>
      <w:r w:rsidR="004235AC">
        <w:rPr>
          <w:rFonts w:eastAsia="Arial"/>
          <w:sz w:val="24"/>
          <w:szCs w:val="24"/>
          <w:lang w:val="ro-RO"/>
        </w:rPr>
        <w:t>) dovada depunerii garanției</w:t>
      </w:r>
      <w:r w:rsidR="001D07AA" w:rsidRPr="001D07AA">
        <w:rPr>
          <w:rFonts w:eastAsia="Arial"/>
          <w:sz w:val="24"/>
          <w:szCs w:val="24"/>
          <w:lang w:val="ro-RO"/>
        </w:rPr>
        <w:t xml:space="preserve"> de participare: </w:t>
      </w:r>
      <w:r w:rsidR="004235AC">
        <w:rPr>
          <w:rFonts w:eastAsia="Arial"/>
          <w:sz w:val="24"/>
          <w:szCs w:val="24"/>
          <w:lang w:val="ro-RO"/>
        </w:rPr>
        <w:t>500</w:t>
      </w:r>
      <w:r w:rsidR="001D07AA" w:rsidRPr="001D07AA">
        <w:rPr>
          <w:rFonts w:eastAsia="Arial"/>
          <w:sz w:val="24"/>
          <w:szCs w:val="24"/>
          <w:lang w:val="ro-RO"/>
        </w:rPr>
        <w:t xml:space="preserve"> lei (copie dup</w:t>
      </w:r>
      <w:r w:rsidR="004235AC">
        <w:rPr>
          <w:rFonts w:eastAsia="Arial"/>
          <w:sz w:val="24"/>
          <w:szCs w:val="24"/>
          <w:lang w:val="ro-RO"/>
        </w:rPr>
        <w:t>ă</w:t>
      </w:r>
      <w:r w:rsidR="001D07AA" w:rsidRPr="001D07AA">
        <w:rPr>
          <w:rFonts w:eastAsia="Arial"/>
          <w:sz w:val="24"/>
          <w:szCs w:val="24"/>
          <w:lang w:val="ro-RO"/>
        </w:rPr>
        <w:t xml:space="preserve"> chitan</w:t>
      </w:r>
      <w:r w:rsidR="004235AC">
        <w:rPr>
          <w:rFonts w:eastAsia="Arial"/>
          <w:sz w:val="24"/>
          <w:szCs w:val="24"/>
          <w:lang w:val="ro-RO"/>
        </w:rPr>
        <w:t>ță</w:t>
      </w:r>
      <w:r w:rsidR="001D07AA" w:rsidRPr="001D07AA">
        <w:rPr>
          <w:rFonts w:eastAsia="Arial"/>
          <w:sz w:val="24"/>
          <w:szCs w:val="24"/>
          <w:lang w:val="ro-RO"/>
        </w:rPr>
        <w:t xml:space="preserve"> sau OP) </w:t>
      </w:r>
    </w:p>
    <w:p w:rsidR="005A570E" w:rsidRDefault="005A570E" w:rsidP="001D07AA">
      <w:pPr>
        <w:pStyle w:val="ListParagraph"/>
        <w:widowControl w:val="0"/>
        <w:autoSpaceDE w:val="0"/>
        <w:autoSpaceDN w:val="0"/>
        <w:adjustRightInd w:val="0"/>
        <w:spacing w:line="273" w:lineRule="exact"/>
        <w:rPr>
          <w:rFonts w:eastAsia="Arial"/>
          <w:sz w:val="24"/>
          <w:szCs w:val="24"/>
          <w:lang w:val="ro-RO"/>
        </w:rPr>
      </w:pPr>
    </w:p>
    <w:p w:rsidR="001D07AA" w:rsidRPr="005A570E" w:rsidRDefault="005A570E" w:rsidP="001D07AA">
      <w:pPr>
        <w:pStyle w:val="ListParagraph"/>
        <w:widowControl w:val="0"/>
        <w:autoSpaceDE w:val="0"/>
        <w:autoSpaceDN w:val="0"/>
        <w:adjustRightInd w:val="0"/>
        <w:spacing w:line="273" w:lineRule="exact"/>
        <w:rPr>
          <w:rFonts w:eastAsia="Arial"/>
          <w:b/>
          <w:sz w:val="24"/>
          <w:szCs w:val="24"/>
          <w:lang w:val="ro-RO"/>
        </w:rPr>
      </w:pPr>
      <w:r w:rsidRPr="005A570E">
        <w:rPr>
          <w:rFonts w:eastAsia="Arial"/>
          <w:b/>
          <w:sz w:val="24"/>
          <w:szCs w:val="24"/>
          <w:lang w:val="ro-RO"/>
        </w:rPr>
        <w:t xml:space="preserve">Instructiuni privind modul de elaborare si prezentare a ofertelor </w:t>
      </w:r>
    </w:p>
    <w:p w:rsidR="001D07AA" w:rsidRPr="001D07AA" w:rsidRDefault="001D07AA" w:rsidP="005A570E">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 xml:space="preserve">Ofertantul va depune oferta </w:t>
      </w:r>
      <w:r w:rsidR="005A570E">
        <w:rPr>
          <w:rFonts w:eastAsia="Arial"/>
          <w:sz w:val="24"/>
          <w:szCs w:val="24"/>
          <w:lang w:val="ro-RO"/>
        </w:rPr>
        <w:t>î</w:t>
      </w:r>
      <w:r w:rsidRPr="001D07AA">
        <w:rPr>
          <w:rFonts w:eastAsia="Arial"/>
          <w:sz w:val="24"/>
          <w:szCs w:val="24"/>
          <w:lang w:val="ro-RO"/>
        </w:rPr>
        <w:t>n limba rom</w:t>
      </w:r>
      <w:r w:rsidR="005A570E">
        <w:rPr>
          <w:rFonts w:eastAsia="Arial"/>
          <w:sz w:val="24"/>
          <w:szCs w:val="24"/>
          <w:lang w:val="ro-RO"/>
        </w:rPr>
        <w:t>â</w:t>
      </w:r>
      <w:r w:rsidRPr="001D07AA">
        <w:rPr>
          <w:rFonts w:eastAsia="Arial"/>
          <w:sz w:val="24"/>
          <w:szCs w:val="24"/>
          <w:lang w:val="ro-RO"/>
        </w:rPr>
        <w:t>n</w:t>
      </w:r>
      <w:r w:rsidR="005A570E">
        <w:rPr>
          <w:rFonts w:eastAsia="Arial"/>
          <w:sz w:val="24"/>
          <w:szCs w:val="24"/>
          <w:lang w:val="ro-RO"/>
        </w:rPr>
        <w:t>ă, într-un singur exemplar, în termenul srtabilit în anunțul de licitație,</w:t>
      </w:r>
      <w:r w:rsidRPr="001D07AA">
        <w:rPr>
          <w:rFonts w:eastAsia="Arial"/>
          <w:sz w:val="24"/>
          <w:szCs w:val="24"/>
          <w:lang w:val="ro-RO"/>
        </w:rPr>
        <w:t xml:space="preserve"> </w:t>
      </w:r>
      <w:r w:rsidR="005A570E">
        <w:rPr>
          <w:rFonts w:eastAsia="Arial"/>
          <w:sz w:val="24"/>
          <w:szCs w:val="24"/>
          <w:lang w:val="ro-RO"/>
        </w:rPr>
        <w:t>ș</w:t>
      </w:r>
      <w:r w:rsidRPr="001D07AA">
        <w:rPr>
          <w:rFonts w:eastAsia="Arial"/>
          <w:sz w:val="24"/>
          <w:szCs w:val="24"/>
          <w:lang w:val="ro-RO"/>
        </w:rPr>
        <w:t xml:space="preserve">i o va introduce </w:t>
      </w:r>
      <w:r w:rsidR="005A570E">
        <w:rPr>
          <w:rFonts w:eastAsia="Arial"/>
          <w:sz w:val="24"/>
          <w:szCs w:val="24"/>
          <w:lang w:val="ro-RO"/>
        </w:rPr>
        <w:t>î</w:t>
      </w:r>
      <w:r w:rsidRPr="001D07AA">
        <w:rPr>
          <w:rFonts w:eastAsia="Arial"/>
          <w:sz w:val="24"/>
          <w:szCs w:val="24"/>
          <w:lang w:val="ro-RO"/>
        </w:rPr>
        <w:t>n dou</w:t>
      </w:r>
      <w:r w:rsidR="005A570E">
        <w:rPr>
          <w:rFonts w:eastAsia="Arial"/>
          <w:sz w:val="24"/>
          <w:szCs w:val="24"/>
          <w:lang w:val="ro-RO"/>
        </w:rPr>
        <w:t>ă</w:t>
      </w:r>
      <w:r w:rsidRPr="001D07AA">
        <w:rPr>
          <w:rFonts w:eastAsia="Arial"/>
          <w:sz w:val="24"/>
          <w:szCs w:val="24"/>
          <w:lang w:val="ro-RO"/>
        </w:rPr>
        <w:t xml:space="preserve"> plicuri sigilate:</w:t>
      </w:r>
      <w:r w:rsidR="005A570E">
        <w:rPr>
          <w:rFonts w:eastAsia="Arial"/>
          <w:sz w:val="24"/>
          <w:szCs w:val="24"/>
          <w:lang w:val="ro-RO"/>
        </w:rPr>
        <w:t xml:space="preserve"> oferta propriu</w:t>
      </w:r>
      <w:r w:rsidRPr="001D07AA">
        <w:rPr>
          <w:rFonts w:eastAsia="Arial"/>
          <w:sz w:val="24"/>
          <w:szCs w:val="24"/>
          <w:lang w:val="ro-RO"/>
        </w:rPr>
        <w:t>-zisă se completează într-un exemplar şi se pune într-un plic (interior)</w:t>
      </w:r>
      <w:r w:rsidR="005A570E">
        <w:rPr>
          <w:rFonts w:eastAsia="Arial"/>
          <w:sz w:val="24"/>
          <w:szCs w:val="24"/>
          <w:lang w:val="ro-RO"/>
        </w:rPr>
        <w:t>,</w:t>
      </w:r>
      <w:r w:rsidRPr="001D07AA">
        <w:rPr>
          <w:rFonts w:eastAsia="Arial"/>
          <w:sz w:val="24"/>
          <w:szCs w:val="24"/>
          <w:lang w:val="ro-RO"/>
        </w:rPr>
        <w:t xml:space="preserve"> p</w:t>
      </w:r>
      <w:r w:rsidR="005A570E">
        <w:rPr>
          <w:rFonts w:eastAsia="Arial"/>
          <w:sz w:val="24"/>
          <w:szCs w:val="24"/>
          <w:lang w:val="ro-RO"/>
        </w:rPr>
        <w:t>e</w:t>
      </w:r>
      <w:r w:rsidRPr="001D07AA">
        <w:rPr>
          <w:rFonts w:eastAsia="Arial"/>
          <w:sz w:val="24"/>
          <w:szCs w:val="24"/>
          <w:lang w:val="ro-RO"/>
        </w:rPr>
        <w:t xml:space="preserve"> care se va nota numele şi adresa ofertantului. Plicul ce conţine oferta se sigilează şi se introduce în plicul exterior</w:t>
      </w:r>
      <w:r w:rsidR="005A570E">
        <w:rPr>
          <w:rFonts w:eastAsia="Arial"/>
          <w:sz w:val="24"/>
          <w:szCs w:val="24"/>
          <w:lang w:val="ro-RO"/>
        </w:rPr>
        <w:t>,</w:t>
      </w:r>
      <w:r w:rsidRPr="001D07AA">
        <w:rPr>
          <w:rFonts w:eastAsia="Arial"/>
          <w:sz w:val="24"/>
          <w:szCs w:val="24"/>
          <w:lang w:val="ro-RO"/>
        </w:rPr>
        <w:t xml:space="preserve"> împreună cu documentele prev</w:t>
      </w:r>
      <w:r w:rsidR="005A570E">
        <w:rPr>
          <w:rFonts w:eastAsia="Arial"/>
          <w:sz w:val="24"/>
          <w:szCs w:val="24"/>
          <w:lang w:val="ro-RO"/>
        </w:rPr>
        <w:t>ă</w:t>
      </w:r>
      <w:r w:rsidRPr="001D07AA">
        <w:rPr>
          <w:rFonts w:eastAsia="Arial"/>
          <w:sz w:val="24"/>
          <w:szCs w:val="24"/>
          <w:lang w:val="ro-RO"/>
        </w:rPr>
        <w:t xml:space="preserve">zute la criteriile de valabilitate. </w:t>
      </w:r>
    </w:p>
    <w:p w:rsidR="001D07AA" w:rsidRPr="001D07AA" w:rsidRDefault="001D07AA" w:rsidP="008363B1">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Pe plicul exterior se va scrie: adresa organizatorului licita</w:t>
      </w:r>
      <w:r w:rsidR="005A570E">
        <w:rPr>
          <w:rFonts w:eastAsia="Arial"/>
          <w:sz w:val="24"/>
          <w:szCs w:val="24"/>
          <w:lang w:val="ro-RO"/>
        </w:rPr>
        <w:t>ț</w:t>
      </w:r>
      <w:r w:rsidRPr="001D07AA">
        <w:rPr>
          <w:rFonts w:eastAsia="Arial"/>
          <w:sz w:val="24"/>
          <w:szCs w:val="24"/>
          <w:lang w:val="ro-RO"/>
        </w:rPr>
        <w:t>iei, denunirea</w:t>
      </w:r>
      <w:r w:rsidR="005A570E">
        <w:rPr>
          <w:rFonts w:eastAsia="Arial"/>
          <w:sz w:val="24"/>
          <w:szCs w:val="24"/>
          <w:lang w:val="ro-RO"/>
        </w:rPr>
        <w:t xml:space="preserve">/numele și sediul/adresa </w:t>
      </w:r>
      <w:r w:rsidR="00EF7E82">
        <w:rPr>
          <w:rFonts w:eastAsia="Arial"/>
          <w:sz w:val="24"/>
          <w:szCs w:val="24"/>
          <w:lang w:val="ro-RO"/>
        </w:rPr>
        <w:t>o</w:t>
      </w:r>
      <w:r w:rsidR="005A570E">
        <w:rPr>
          <w:rFonts w:eastAsia="Arial"/>
          <w:sz w:val="24"/>
          <w:szCs w:val="24"/>
          <w:lang w:val="ro-RO"/>
        </w:rPr>
        <w:t>fertantului</w:t>
      </w:r>
      <w:r w:rsidRPr="001D07AA">
        <w:rPr>
          <w:rFonts w:eastAsia="Arial"/>
          <w:sz w:val="24"/>
          <w:szCs w:val="24"/>
          <w:lang w:val="ro-RO"/>
        </w:rPr>
        <w:t xml:space="preserve">, </w:t>
      </w:r>
      <w:r w:rsidR="005A570E">
        <w:rPr>
          <w:rFonts w:eastAsia="Arial"/>
          <w:sz w:val="24"/>
          <w:szCs w:val="24"/>
          <w:lang w:val="ro-RO"/>
        </w:rPr>
        <w:t xml:space="preserve">precum și </w:t>
      </w:r>
      <w:r w:rsidRPr="001D07AA">
        <w:rPr>
          <w:rFonts w:eastAsia="Arial"/>
          <w:sz w:val="24"/>
          <w:szCs w:val="24"/>
          <w:lang w:val="ro-RO"/>
        </w:rPr>
        <w:t>licita</w:t>
      </w:r>
      <w:r w:rsidR="005A570E">
        <w:rPr>
          <w:rFonts w:eastAsia="Arial"/>
          <w:sz w:val="24"/>
          <w:szCs w:val="24"/>
          <w:lang w:val="ro-RO"/>
        </w:rPr>
        <w:t>ț</w:t>
      </w:r>
      <w:r w:rsidRPr="001D07AA">
        <w:rPr>
          <w:rFonts w:eastAsia="Arial"/>
          <w:sz w:val="24"/>
          <w:szCs w:val="24"/>
          <w:lang w:val="ro-RO"/>
        </w:rPr>
        <w:t>ia public</w:t>
      </w:r>
      <w:r w:rsidR="005A570E">
        <w:rPr>
          <w:rFonts w:eastAsia="Arial"/>
          <w:sz w:val="24"/>
          <w:szCs w:val="24"/>
          <w:lang w:val="ro-RO"/>
        </w:rPr>
        <w:t>ă</w:t>
      </w:r>
      <w:r w:rsidRPr="001D07AA">
        <w:rPr>
          <w:rFonts w:eastAsia="Arial"/>
          <w:sz w:val="24"/>
          <w:szCs w:val="24"/>
          <w:lang w:val="ro-RO"/>
        </w:rPr>
        <w:t xml:space="preserve"> pentru care este depus</w:t>
      </w:r>
      <w:r w:rsidR="005A570E">
        <w:rPr>
          <w:rFonts w:eastAsia="Arial"/>
          <w:sz w:val="24"/>
          <w:szCs w:val="24"/>
          <w:lang w:val="ro-RO"/>
        </w:rPr>
        <w:t>ă</w:t>
      </w:r>
      <w:r w:rsidRPr="001D07AA">
        <w:rPr>
          <w:rFonts w:eastAsia="Arial"/>
          <w:sz w:val="24"/>
          <w:szCs w:val="24"/>
          <w:lang w:val="ro-RO"/>
        </w:rPr>
        <w:t xml:space="preserve"> oferta</w:t>
      </w:r>
      <w:r w:rsidR="005A570E">
        <w:rPr>
          <w:rFonts w:eastAsia="Arial"/>
          <w:sz w:val="24"/>
          <w:szCs w:val="24"/>
          <w:lang w:val="ro-RO"/>
        </w:rPr>
        <w:t xml:space="preserve"> (Licitaţie pentru î</w:t>
      </w:r>
      <w:r w:rsidR="005A570E" w:rsidRPr="00D4189C">
        <w:rPr>
          <w:rFonts w:eastAsia="Arial"/>
          <w:sz w:val="24"/>
          <w:szCs w:val="24"/>
          <w:lang w:val="ro-RO"/>
        </w:rPr>
        <w:t>nc</w:t>
      </w:r>
      <w:r w:rsidR="005A570E">
        <w:rPr>
          <w:rFonts w:eastAsia="Arial"/>
          <w:sz w:val="24"/>
          <w:szCs w:val="24"/>
          <w:lang w:val="ro-RO"/>
        </w:rPr>
        <w:t>hi</w:t>
      </w:r>
      <w:r w:rsidR="005A570E" w:rsidRPr="00D4189C">
        <w:rPr>
          <w:rFonts w:eastAsia="Arial"/>
          <w:sz w:val="24"/>
          <w:szCs w:val="24"/>
          <w:lang w:val="ro-RO"/>
        </w:rPr>
        <w:t xml:space="preserve">rierea spațiului comercial amplasat în clădirea </w:t>
      </w:r>
      <w:r w:rsidR="005A570E">
        <w:rPr>
          <w:rFonts w:eastAsia="Arial"/>
          <w:sz w:val="24"/>
          <w:szCs w:val="24"/>
          <w:lang w:val="ro-RO"/>
        </w:rPr>
        <w:t>D</w:t>
      </w:r>
      <w:r w:rsidR="005A570E" w:rsidRPr="00D4189C">
        <w:rPr>
          <w:rFonts w:eastAsia="Arial"/>
          <w:sz w:val="24"/>
          <w:szCs w:val="24"/>
          <w:lang w:val="ro-RO"/>
        </w:rPr>
        <w:t xml:space="preserve">ipensarului </w:t>
      </w:r>
      <w:r w:rsidR="005A570E">
        <w:rPr>
          <w:rFonts w:eastAsia="Arial"/>
          <w:sz w:val="24"/>
          <w:szCs w:val="24"/>
          <w:lang w:val="ro-RO"/>
        </w:rPr>
        <w:t>U</w:t>
      </w:r>
      <w:r w:rsidR="005A570E" w:rsidRPr="00D4189C">
        <w:rPr>
          <w:rFonts w:eastAsia="Arial"/>
          <w:sz w:val="24"/>
          <w:szCs w:val="24"/>
          <w:lang w:val="ro-RO"/>
        </w:rPr>
        <w:t xml:space="preserve">man, situat în comuna </w:t>
      </w:r>
      <w:r w:rsidR="005A570E">
        <w:rPr>
          <w:rFonts w:eastAsia="Arial"/>
          <w:sz w:val="24"/>
          <w:szCs w:val="24"/>
          <w:lang w:val="ro-RO"/>
        </w:rPr>
        <w:t>V</w:t>
      </w:r>
      <w:r w:rsidR="005A570E" w:rsidRPr="00D4189C">
        <w:rPr>
          <w:rFonts w:eastAsia="Arial"/>
          <w:sz w:val="24"/>
          <w:szCs w:val="24"/>
          <w:lang w:val="ro-RO"/>
        </w:rPr>
        <w:t>ălișoara</w:t>
      </w:r>
      <w:r w:rsidR="005A570E">
        <w:rPr>
          <w:rFonts w:eastAsia="Arial"/>
          <w:sz w:val="24"/>
          <w:szCs w:val="24"/>
          <w:lang w:val="ro-RO"/>
        </w:rPr>
        <w:t>, sat Vălișoara</w:t>
      </w:r>
      <w:r w:rsidR="005A570E" w:rsidRPr="00D4189C">
        <w:rPr>
          <w:rFonts w:eastAsia="Arial"/>
          <w:sz w:val="24"/>
          <w:szCs w:val="24"/>
          <w:lang w:val="ro-RO"/>
        </w:rPr>
        <w:t>, nr. 186., jud. Hunedoara</w:t>
      </w:r>
      <w:r w:rsidR="005A570E">
        <w:rPr>
          <w:rFonts w:eastAsia="Arial"/>
          <w:sz w:val="24"/>
          <w:szCs w:val="24"/>
          <w:lang w:val="ro-RO"/>
        </w:rPr>
        <w:t>)</w:t>
      </w:r>
      <w:r w:rsidRPr="001D07AA">
        <w:rPr>
          <w:rFonts w:eastAsia="Arial"/>
          <w:sz w:val="24"/>
          <w:szCs w:val="24"/>
          <w:lang w:val="ro-RO"/>
        </w:rPr>
        <w:t xml:space="preserve">, </w:t>
      </w:r>
      <w:r w:rsidR="005A570E">
        <w:rPr>
          <w:rFonts w:eastAsia="Arial"/>
          <w:sz w:val="24"/>
          <w:szCs w:val="24"/>
          <w:lang w:val="ro-RO"/>
        </w:rPr>
        <w:t xml:space="preserve">cu </w:t>
      </w:r>
      <w:r w:rsidRPr="001D07AA">
        <w:rPr>
          <w:rFonts w:eastAsia="Arial"/>
          <w:sz w:val="24"/>
          <w:szCs w:val="24"/>
          <w:lang w:val="ro-RO"/>
        </w:rPr>
        <w:t>mentiunea „A nu se deschide înainte de ses</w:t>
      </w:r>
      <w:r w:rsidR="005A570E">
        <w:rPr>
          <w:rFonts w:eastAsia="Arial"/>
          <w:sz w:val="24"/>
          <w:szCs w:val="24"/>
          <w:lang w:val="ro-RO"/>
        </w:rPr>
        <w:t>iunea de deschidere din data de ..........</w:t>
      </w:r>
      <w:r w:rsidRPr="001D07AA">
        <w:rPr>
          <w:rFonts w:eastAsia="Arial"/>
          <w:sz w:val="24"/>
          <w:szCs w:val="24"/>
          <w:lang w:val="ro-RO"/>
        </w:rPr>
        <w:t xml:space="preserve">, ora </w:t>
      </w:r>
      <w:r w:rsidR="005A570E">
        <w:rPr>
          <w:rFonts w:eastAsia="Arial"/>
          <w:sz w:val="24"/>
          <w:szCs w:val="24"/>
          <w:lang w:val="ro-RO"/>
        </w:rPr>
        <w:t xml:space="preserve">... </w:t>
      </w:r>
    </w:p>
    <w:p w:rsidR="001D07AA" w:rsidRPr="001D07AA" w:rsidRDefault="001D07AA" w:rsidP="008363B1">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 xml:space="preserve">Toate ofertele se vor depune </w:t>
      </w:r>
      <w:r w:rsidR="008363B1">
        <w:rPr>
          <w:rFonts w:eastAsia="Arial"/>
          <w:sz w:val="24"/>
          <w:szCs w:val="24"/>
          <w:lang w:val="ro-RO"/>
        </w:rPr>
        <w:t>direct la registratura Primăriei comunei Vălișoara, la adresa: comuna Vălișoara, sat Vălișoara, nr. 194</w:t>
      </w:r>
      <w:r w:rsidRPr="001D07AA">
        <w:rPr>
          <w:rFonts w:eastAsia="Arial"/>
          <w:sz w:val="24"/>
          <w:szCs w:val="24"/>
          <w:lang w:val="ro-RO"/>
        </w:rPr>
        <w:t xml:space="preserve">, judetul Hunedoara, </w:t>
      </w:r>
      <w:r w:rsidR="008363B1">
        <w:rPr>
          <w:rFonts w:eastAsia="Arial"/>
          <w:sz w:val="24"/>
          <w:szCs w:val="24"/>
          <w:lang w:val="ro-RO"/>
        </w:rPr>
        <w:t>sau</w:t>
      </w:r>
      <w:r w:rsidRPr="001D07AA">
        <w:rPr>
          <w:rFonts w:eastAsia="Arial"/>
          <w:sz w:val="24"/>
          <w:szCs w:val="24"/>
          <w:lang w:val="ro-RO"/>
        </w:rPr>
        <w:t xml:space="preserve"> prin scrisoare recomandată cu confirmare de primire </w:t>
      </w:r>
      <w:r w:rsidR="008363B1">
        <w:rPr>
          <w:rFonts w:eastAsia="Arial"/>
          <w:sz w:val="24"/>
          <w:szCs w:val="24"/>
          <w:lang w:val="ro-RO"/>
        </w:rPr>
        <w:t>la aceeași adresă. Acestea</w:t>
      </w:r>
      <w:r w:rsidRPr="001D07AA">
        <w:rPr>
          <w:rFonts w:eastAsia="Arial"/>
          <w:sz w:val="24"/>
          <w:szCs w:val="24"/>
          <w:lang w:val="ro-RO"/>
        </w:rPr>
        <w:t xml:space="preserve"> vor fi înregistrate în registrul Oferte, cu eliberarea unui bon cuprinzând numărul, data şi ora înregistrării. </w:t>
      </w:r>
    </w:p>
    <w:p w:rsidR="001D07AA" w:rsidRPr="001D07AA"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Nu se admit</w:t>
      </w:r>
      <w:r w:rsidR="008363B1">
        <w:rPr>
          <w:rFonts w:eastAsia="Arial"/>
          <w:sz w:val="24"/>
          <w:szCs w:val="24"/>
          <w:lang w:val="ro-RO"/>
        </w:rPr>
        <w:t xml:space="preserve"> oferte telefonice, telegrafice, </w:t>
      </w:r>
      <w:r w:rsidRPr="001D07AA">
        <w:rPr>
          <w:rFonts w:eastAsia="Arial"/>
          <w:sz w:val="24"/>
          <w:szCs w:val="24"/>
          <w:lang w:val="ro-RO"/>
        </w:rPr>
        <w:t xml:space="preserve">prin fax, e-mail. </w:t>
      </w:r>
    </w:p>
    <w:p w:rsidR="001D07AA" w:rsidRDefault="001D07AA" w:rsidP="008363B1">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 xml:space="preserve">Ofertele primite şi înregistrate după termenul limită de primire prevăzut în anunţul de participare vor fi excluse de la licitaţie şi vor fi înapoiate ofertanţilor fară a fi deschise. </w:t>
      </w:r>
    </w:p>
    <w:p w:rsidR="008363B1" w:rsidRPr="001D07AA" w:rsidRDefault="008363B1" w:rsidP="008363B1">
      <w:pPr>
        <w:pStyle w:val="ListParagraph"/>
        <w:widowControl w:val="0"/>
        <w:autoSpaceDE w:val="0"/>
        <w:autoSpaceDN w:val="0"/>
        <w:adjustRightInd w:val="0"/>
        <w:spacing w:line="273" w:lineRule="exact"/>
        <w:ind w:left="0" w:firstLine="720"/>
        <w:rPr>
          <w:rFonts w:eastAsia="Arial"/>
          <w:sz w:val="24"/>
          <w:szCs w:val="24"/>
          <w:lang w:val="ro-RO"/>
        </w:rPr>
      </w:pPr>
    </w:p>
    <w:p w:rsidR="001D07AA" w:rsidRPr="001D07AA" w:rsidRDefault="001D07AA" w:rsidP="001D07AA">
      <w:pPr>
        <w:pStyle w:val="ListParagraph"/>
        <w:widowControl w:val="0"/>
        <w:autoSpaceDE w:val="0"/>
        <w:autoSpaceDN w:val="0"/>
        <w:adjustRightInd w:val="0"/>
        <w:spacing w:line="273" w:lineRule="exact"/>
        <w:rPr>
          <w:rFonts w:eastAsia="Arial"/>
          <w:sz w:val="24"/>
          <w:szCs w:val="24"/>
          <w:lang w:val="ro-RO"/>
        </w:rPr>
      </w:pPr>
      <w:r w:rsidRPr="008363B1">
        <w:rPr>
          <w:rFonts w:eastAsia="Arial"/>
          <w:b/>
          <w:sz w:val="24"/>
          <w:szCs w:val="24"/>
          <w:lang w:val="ro-RO"/>
        </w:rPr>
        <w:t>T</w:t>
      </w:r>
      <w:r w:rsidR="008363B1" w:rsidRPr="008363B1">
        <w:rPr>
          <w:rFonts w:eastAsia="Arial"/>
          <w:b/>
          <w:sz w:val="24"/>
          <w:szCs w:val="24"/>
          <w:lang w:val="ro-RO"/>
        </w:rPr>
        <w:t xml:space="preserve">ermenul de depunere al ofertelor </w:t>
      </w:r>
    </w:p>
    <w:p w:rsidR="001D07AA" w:rsidRDefault="001D07AA" w:rsidP="008363B1">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 xml:space="preserve">Ofertele se vor depune la Primaria comunei Vălișoara, </w:t>
      </w:r>
      <w:r w:rsidR="008363B1">
        <w:rPr>
          <w:rFonts w:eastAsia="Arial"/>
          <w:sz w:val="24"/>
          <w:szCs w:val="24"/>
          <w:lang w:val="ro-RO"/>
        </w:rPr>
        <w:t xml:space="preserve">în termenul prevăzut în anunțul de licitație, respectiv </w:t>
      </w:r>
      <w:r w:rsidRPr="001D07AA">
        <w:rPr>
          <w:rFonts w:eastAsia="Arial"/>
          <w:sz w:val="24"/>
          <w:szCs w:val="24"/>
          <w:lang w:val="ro-RO"/>
        </w:rPr>
        <w:t xml:space="preserve">până în data de ...... , orele ........ </w:t>
      </w:r>
    </w:p>
    <w:p w:rsidR="001D07AA" w:rsidRPr="008363B1" w:rsidRDefault="008363B1" w:rsidP="001D07AA">
      <w:pPr>
        <w:pStyle w:val="ListParagraph"/>
        <w:widowControl w:val="0"/>
        <w:autoSpaceDE w:val="0"/>
        <w:autoSpaceDN w:val="0"/>
        <w:adjustRightInd w:val="0"/>
        <w:spacing w:line="273" w:lineRule="exact"/>
        <w:rPr>
          <w:rFonts w:eastAsia="Arial"/>
          <w:b/>
          <w:sz w:val="24"/>
          <w:szCs w:val="24"/>
          <w:lang w:val="ro-RO"/>
        </w:rPr>
      </w:pPr>
      <w:r w:rsidRPr="008363B1">
        <w:rPr>
          <w:rFonts w:eastAsia="Arial"/>
          <w:b/>
          <w:sz w:val="24"/>
          <w:szCs w:val="24"/>
          <w:lang w:val="ro-RO"/>
        </w:rPr>
        <w:t xml:space="preserve">Termenul de valabilitate a ofertelor </w:t>
      </w:r>
    </w:p>
    <w:p w:rsidR="008363B1"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 xml:space="preserve">Termenul de valabilitate al ofertei este de 90 </w:t>
      </w:r>
      <w:r w:rsidR="008363B1">
        <w:rPr>
          <w:rFonts w:eastAsia="Arial"/>
          <w:sz w:val="24"/>
          <w:szCs w:val="24"/>
          <w:lang w:val="ro-RO"/>
        </w:rPr>
        <w:t>d</w:t>
      </w:r>
      <w:r w:rsidRPr="001D07AA">
        <w:rPr>
          <w:rFonts w:eastAsia="Arial"/>
          <w:sz w:val="24"/>
          <w:szCs w:val="24"/>
          <w:lang w:val="ro-RO"/>
        </w:rPr>
        <w:t>e zile calendaristice din momentul elaborarii ofertei.</w:t>
      </w:r>
    </w:p>
    <w:p w:rsidR="001D07AA" w:rsidRPr="001D07AA"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 xml:space="preserve"> </w:t>
      </w:r>
    </w:p>
    <w:p w:rsidR="001D07AA" w:rsidRPr="008363B1" w:rsidRDefault="008363B1" w:rsidP="001D07AA">
      <w:pPr>
        <w:pStyle w:val="ListParagraph"/>
        <w:widowControl w:val="0"/>
        <w:autoSpaceDE w:val="0"/>
        <w:autoSpaceDN w:val="0"/>
        <w:adjustRightInd w:val="0"/>
        <w:spacing w:line="273" w:lineRule="exact"/>
        <w:rPr>
          <w:rFonts w:eastAsia="Arial"/>
          <w:b/>
          <w:sz w:val="24"/>
          <w:szCs w:val="24"/>
          <w:lang w:val="ro-RO"/>
        </w:rPr>
      </w:pPr>
      <w:r w:rsidRPr="008363B1">
        <w:rPr>
          <w:rFonts w:eastAsia="Arial"/>
          <w:b/>
          <w:sz w:val="24"/>
          <w:szCs w:val="24"/>
          <w:lang w:val="ro-RO"/>
        </w:rPr>
        <w:t>Condi</w:t>
      </w:r>
      <w:r w:rsidR="002C6059">
        <w:rPr>
          <w:rFonts w:eastAsia="Arial"/>
          <w:b/>
          <w:sz w:val="24"/>
          <w:szCs w:val="24"/>
          <w:lang w:val="ro-RO"/>
        </w:rPr>
        <w:t>ț</w:t>
      </w:r>
      <w:r w:rsidRPr="008363B1">
        <w:rPr>
          <w:rFonts w:eastAsia="Arial"/>
          <w:b/>
          <w:sz w:val="24"/>
          <w:szCs w:val="24"/>
          <w:lang w:val="ro-RO"/>
        </w:rPr>
        <w:t xml:space="preserve">ii de retragere a ofertei </w:t>
      </w:r>
    </w:p>
    <w:p w:rsidR="001D07AA" w:rsidRPr="001D07AA" w:rsidRDefault="001D07AA" w:rsidP="008363B1">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lastRenderedPageBreak/>
        <w:t>Ofertele se retrag de c</w:t>
      </w:r>
      <w:r w:rsidR="00D261C1">
        <w:rPr>
          <w:rFonts w:eastAsia="Arial"/>
          <w:sz w:val="24"/>
          <w:szCs w:val="24"/>
          <w:lang w:val="ro-RO"/>
        </w:rPr>
        <w:t>ă</w:t>
      </w:r>
      <w:r w:rsidRPr="001D07AA">
        <w:rPr>
          <w:rFonts w:eastAsia="Arial"/>
          <w:sz w:val="24"/>
          <w:szCs w:val="24"/>
          <w:lang w:val="ro-RO"/>
        </w:rPr>
        <w:t>tre ofertan</w:t>
      </w:r>
      <w:r w:rsidR="008363B1">
        <w:rPr>
          <w:rFonts w:eastAsia="Arial"/>
          <w:sz w:val="24"/>
          <w:szCs w:val="24"/>
          <w:lang w:val="ro-RO"/>
        </w:rPr>
        <w:t>ț</w:t>
      </w:r>
      <w:r w:rsidRPr="001D07AA">
        <w:rPr>
          <w:rFonts w:eastAsia="Arial"/>
          <w:sz w:val="24"/>
          <w:szCs w:val="24"/>
          <w:lang w:val="ro-RO"/>
        </w:rPr>
        <w:t>i fără penalizări, dac</w:t>
      </w:r>
      <w:r w:rsidR="008363B1">
        <w:rPr>
          <w:rFonts w:eastAsia="Arial"/>
          <w:sz w:val="24"/>
          <w:szCs w:val="24"/>
          <w:lang w:val="ro-RO"/>
        </w:rPr>
        <w:t>ă</w:t>
      </w:r>
      <w:r w:rsidRPr="001D07AA">
        <w:rPr>
          <w:rFonts w:eastAsia="Arial"/>
          <w:sz w:val="24"/>
          <w:szCs w:val="24"/>
          <w:lang w:val="ro-RO"/>
        </w:rPr>
        <w:t xml:space="preserve"> aceasta se face </w:t>
      </w:r>
      <w:r w:rsidR="008363B1">
        <w:rPr>
          <w:rFonts w:eastAsia="Arial"/>
          <w:sz w:val="24"/>
          <w:szCs w:val="24"/>
          <w:lang w:val="ro-RO"/>
        </w:rPr>
        <w:t>î</w:t>
      </w:r>
      <w:r w:rsidRPr="001D07AA">
        <w:rPr>
          <w:rFonts w:eastAsia="Arial"/>
          <w:sz w:val="24"/>
          <w:szCs w:val="24"/>
          <w:lang w:val="ro-RO"/>
        </w:rPr>
        <w:t xml:space="preserve">n afara perioadei de valabilitate a ofertei. </w:t>
      </w:r>
      <w:r w:rsidR="008363B1">
        <w:rPr>
          <w:rFonts w:eastAsia="Arial"/>
          <w:sz w:val="24"/>
          <w:szCs w:val="24"/>
          <w:lang w:val="ro-RO"/>
        </w:rPr>
        <w:t>Î</w:t>
      </w:r>
      <w:r w:rsidRPr="001D07AA">
        <w:rPr>
          <w:rFonts w:eastAsia="Arial"/>
          <w:sz w:val="24"/>
          <w:szCs w:val="24"/>
          <w:lang w:val="ro-RO"/>
        </w:rPr>
        <w:t xml:space="preserve">n cazul </w:t>
      </w:r>
      <w:r w:rsidR="008363B1">
        <w:rPr>
          <w:rFonts w:eastAsia="Arial"/>
          <w:sz w:val="24"/>
          <w:szCs w:val="24"/>
          <w:lang w:val="ro-RO"/>
        </w:rPr>
        <w:t>î</w:t>
      </w:r>
      <w:r w:rsidRPr="001D07AA">
        <w:rPr>
          <w:rFonts w:eastAsia="Arial"/>
          <w:sz w:val="24"/>
          <w:szCs w:val="24"/>
          <w:lang w:val="ro-RO"/>
        </w:rPr>
        <w:t xml:space="preserve">n care se retrage oferta </w:t>
      </w:r>
      <w:r w:rsidR="008363B1">
        <w:rPr>
          <w:rFonts w:eastAsia="Arial"/>
          <w:sz w:val="24"/>
          <w:szCs w:val="24"/>
          <w:lang w:val="ro-RO"/>
        </w:rPr>
        <w:t>î</w:t>
      </w:r>
      <w:r w:rsidRPr="001D07AA">
        <w:rPr>
          <w:rFonts w:eastAsia="Arial"/>
          <w:sz w:val="24"/>
          <w:szCs w:val="24"/>
          <w:lang w:val="ro-RO"/>
        </w:rPr>
        <w:t>n perioada de valabilitate, se pierde garan</w:t>
      </w:r>
      <w:r w:rsidR="008363B1">
        <w:rPr>
          <w:rFonts w:eastAsia="Arial"/>
          <w:sz w:val="24"/>
          <w:szCs w:val="24"/>
          <w:lang w:val="ro-RO"/>
        </w:rPr>
        <w:t>ț</w:t>
      </w:r>
      <w:r w:rsidRPr="001D07AA">
        <w:rPr>
          <w:rFonts w:eastAsia="Arial"/>
          <w:sz w:val="24"/>
          <w:szCs w:val="24"/>
          <w:lang w:val="ro-RO"/>
        </w:rPr>
        <w:t>ia de participare. Dac</w:t>
      </w:r>
      <w:r w:rsidR="008363B1">
        <w:rPr>
          <w:rFonts w:eastAsia="Arial"/>
          <w:sz w:val="24"/>
          <w:szCs w:val="24"/>
          <w:lang w:val="ro-RO"/>
        </w:rPr>
        <w:t>ă</w:t>
      </w:r>
      <w:r w:rsidRPr="001D07AA">
        <w:rPr>
          <w:rFonts w:eastAsia="Arial"/>
          <w:sz w:val="24"/>
          <w:szCs w:val="24"/>
          <w:lang w:val="ro-RO"/>
        </w:rPr>
        <w:t xml:space="preserve">  dup</w:t>
      </w:r>
      <w:r w:rsidR="008363B1">
        <w:rPr>
          <w:rFonts w:eastAsia="Arial"/>
          <w:sz w:val="24"/>
          <w:szCs w:val="24"/>
          <w:lang w:val="ro-RO"/>
        </w:rPr>
        <w:t>ă</w:t>
      </w:r>
      <w:r w:rsidRPr="001D07AA">
        <w:rPr>
          <w:rFonts w:eastAsia="Arial"/>
          <w:sz w:val="24"/>
          <w:szCs w:val="24"/>
          <w:lang w:val="ro-RO"/>
        </w:rPr>
        <w:t xml:space="preserve"> adjudecarea licita</w:t>
      </w:r>
      <w:r w:rsidR="008363B1">
        <w:rPr>
          <w:rFonts w:eastAsia="Arial"/>
          <w:sz w:val="24"/>
          <w:szCs w:val="24"/>
          <w:lang w:val="ro-RO"/>
        </w:rPr>
        <w:t>ț</w:t>
      </w:r>
      <w:r w:rsidRPr="001D07AA">
        <w:rPr>
          <w:rFonts w:eastAsia="Arial"/>
          <w:sz w:val="24"/>
          <w:szCs w:val="24"/>
          <w:lang w:val="ro-RO"/>
        </w:rPr>
        <w:t>iei, ofertantul nu se prezint</w:t>
      </w:r>
      <w:r w:rsidR="008363B1">
        <w:rPr>
          <w:rFonts w:eastAsia="Arial"/>
          <w:sz w:val="24"/>
          <w:szCs w:val="24"/>
          <w:lang w:val="ro-RO"/>
        </w:rPr>
        <w:t>ă</w:t>
      </w:r>
      <w:r w:rsidRPr="001D07AA">
        <w:rPr>
          <w:rFonts w:eastAsia="Arial"/>
          <w:sz w:val="24"/>
          <w:szCs w:val="24"/>
          <w:lang w:val="ro-RO"/>
        </w:rPr>
        <w:t xml:space="preserve"> în termen de 20 zile de la notificare, pentru </w:t>
      </w:r>
      <w:r w:rsidR="008363B1">
        <w:rPr>
          <w:rFonts w:eastAsia="Arial"/>
          <w:sz w:val="24"/>
          <w:szCs w:val="24"/>
          <w:lang w:val="ro-RO"/>
        </w:rPr>
        <w:t>î</w:t>
      </w:r>
      <w:r w:rsidRPr="001D07AA">
        <w:rPr>
          <w:rFonts w:eastAsia="Arial"/>
          <w:sz w:val="24"/>
          <w:szCs w:val="24"/>
          <w:lang w:val="ro-RO"/>
        </w:rPr>
        <w:t xml:space="preserve">ncheierea contractului de </w:t>
      </w:r>
      <w:r w:rsidR="008363B1">
        <w:rPr>
          <w:rFonts w:eastAsia="Arial"/>
          <w:sz w:val="24"/>
          <w:szCs w:val="24"/>
          <w:lang w:val="ro-RO"/>
        </w:rPr>
        <w:t>î</w:t>
      </w:r>
      <w:r w:rsidRPr="001D07AA">
        <w:rPr>
          <w:rFonts w:eastAsia="Arial"/>
          <w:sz w:val="24"/>
          <w:szCs w:val="24"/>
          <w:lang w:val="ro-RO"/>
        </w:rPr>
        <w:t>nchiriere sau refuza semnarea acestuia, pierde garantia de participare, iar autoritatea contractanta poate cere daune in conformitate cu prevederile Codului Civil.</w:t>
      </w:r>
    </w:p>
    <w:p w:rsidR="008363B1" w:rsidRDefault="008363B1" w:rsidP="001D07AA">
      <w:pPr>
        <w:pStyle w:val="ListParagraph"/>
        <w:widowControl w:val="0"/>
        <w:autoSpaceDE w:val="0"/>
        <w:autoSpaceDN w:val="0"/>
        <w:adjustRightInd w:val="0"/>
        <w:spacing w:line="273" w:lineRule="exact"/>
        <w:rPr>
          <w:rFonts w:eastAsia="Arial"/>
          <w:sz w:val="24"/>
          <w:szCs w:val="24"/>
          <w:lang w:val="ro-RO"/>
        </w:rPr>
      </w:pPr>
    </w:p>
    <w:p w:rsidR="001D07AA" w:rsidRPr="008363B1" w:rsidRDefault="008363B1" w:rsidP="001D07AA">
      <w:pPr>
        <w:pStyle w:val="ListParagraph"/>
        <w:widowControl w:val="0"/>
        <w:autoSpaceDE w:val="0"/>
        <w:autoSpaceDN w:val="0"/>
        <w:adjustRightInd w:val="0"/>
        <w:spacing w:line="273" w:lineRule="exact"/>
        <w:rPr>
          <w:rFonts w:eastAsia="Arial"/>
          <w:b/>
          <w:sz w:val="24"/>
          <w:szCs w:val="24"/>
          <w:lang w:val="ro-RO"/>
        </w:rPr>
      </w:pPr>
      <w:r w:rsidRPr="008363B1">
        <w:rPr>
          <w:rFonts w:eastAsia="Arial"/>
          <w:b/>
          <w:sz w:val="24"/>
          <w:szCs w:val="24"/>
          <w:lang w:val="ro-RO"/>
        </w:rPr>
        <w:t>Condi</w:t>
      </w:r>
      <w:r>
        <w:rPr>
          <w:rFonts w:eastAsia="Arial"/>
          <w:b/>
          <w:sz w:val="24"/>
          <w:szCs w:val="24"/>
          <w:lang w:val="ro-RO"/>
        </w:rPr>
        <w:t>ț</w:t>
      </w:r>
      <w:r w:rsidRPr="008363B1">
        <w:rPr>
          <w:rFonts w:eastAsia="Arial"/>
          <w:b/>
          <w:sz w:val="24"/>
          <w:szCs w:val="24"/>
          <w:lang w:val="ro-RO"/>
        </w:rPr>
        <w:t xml:space="preserve">ii de respingere a ofertei </w:t>
      </w:r>
    </w:p>
    <w:p w:rsidR="001D07AA" w:rsidRPr="001D07AA"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 xml:space="preserve">Ofertele sunt respinse </w:t>
      </w:r>
      <w:r w:rsidR="008363B1">
        <w:rPr>
          <w:rFonts w:eastAsia="Arial"/>
          <w:sz w:val="24"/>
          <w:szCs w:val="24"/>
          <w:lang w:val="ro-RO"/>
        </w:rPr>
        <w:t>î</w:t>
      </w:r>
      <w:r w:rsidRPr="001D07AA">
        <w:rPr>
          <w:rFonts w:eastAsia="Arial"/>
          <w:sz w:val="24"/>
          <w:szCs w:val="24"/>
          <w:lang w:val="ro-RO"/>
        </w:rPr>
        <w:t xml:space="preserve">n urmatoarele cazuri: </w:t>
      </w:r>
    </w:p>
    <w:p w:rsidR="001D07AA" w:rsidRDefault="001D07AA" w:rsidP="008363B1">
      <w:pPr>
        <w:pStyle w:val="ListParagraph"/>
        <w:widowControl w:val="0"/>
        <w:numPr>
          <w:ilvl w:val="0"/>
          <w:numId w:val="18"/>
        </w:numPr>
        <w:autoSpaceDE w:val="0"/>
        <w:autoSpaceDN w:val="0"/>
        <w:adjustRightInd w:val="0"/>
        <w:spacing w:line="273" w:lineRule="exact"/>
        <w:rPr>
          <w:rFonts w:eastAsia="Arial"/>
          <w:sz w:val="24"/>
          <w:szCs w:val="24"/>
          <w:lang w:val="ro-RO"/>
        </w:rPr>
      </w:pPr>
      <w:r w:rsidRPr="001D07AA">
        <w:rPr>
          <w:rFonts w:eastAsia="Arial"/>
          <w:sz w:val="24"/>
          <w:szCs w:val="24"/>
          <w:lang w:val="ro-RO"/>
        </w:rPr>
        <w:t>C</w:t>
      </w:r>
      <w:r w:rsidR="008363B1">
        <w:rPr>
          <w:rFonts w:eastAsia="Arial"/>
          <w:sz w:val="24"/>
          <w:szCs w:val="24"/>
          <w:lang w:val="ro-RO"/>
        </w:rPr>
        <w:t>â</w:t>
      </w:r>
      <w:r w:rsidRPr="001D07AA">
        <w:rPr>
          <w:rFonts w:eastAsia="Arial"/>
          <w:sz w:val="24"/>
          <w:szCs w:val="24"/>
          <w:lang w:val="ro-RO"/>
        </w:rPr>
        <w:t>nd pre</w:t>
      </w:r>
      <w:r w:rsidR="008363B1">
        <w:rPr>
          <w:rFonts w:eastAsia="Arial"/>
          <w:sz w:val="24"/>
          <w:szCs w:val="24"/>
          <w:lang w:val="ro-RO"/>
        </w:rPr>
        <w:t>ț</w:t>
      </w:r>
      <w:r w:rsidRPr="001D07AA">
        <w:rPr>
          <w:rFonts w:eastAsia="Arial"/>
          <w:sz w:val="24"/>
          <w:szCs w:val="24"/>
          <w:lang w:val="ro-RO"/>
        </w:rPr>
        <w:t>ul oferit este sub pre</w:t>
      </w:r>
      <w:r w:rsidR="008363B1">
        <w:rPr>
          <w:rFonts w:eastAsia="Arial"/>
          <w:sz w:val="24"/>
          <w:szCs w:val="24"/>
          <w:lang w:val="ro-RO"/>
        </w:rPr>
        <w:t>ț</w:t>
      </w:r>
      <w:r w:rsidRPr="001D07AA">
        <w:rPr>
          <w:rFonts w:eastAsia="Arial"/>
          <w:sz w:val="24"/>
          <w:szCs w:val="24"/>
          <w:lang w:val="ro-RO"/>
        </w:rPr>
        <w:t>ul de pornire stabilit de autoritatea contractant</w:t>
      </w:r>
      <w:r w:rsidR="008363B1">
        <w:rPr>
          <w:rFonts w:eastAsia="Arial"/>
          <w:sz w:val="24"/>
          <w:szCs w:val="24"/>
          <w:lang w:val="ro-RO"/>
        </w:rPr>
        <w:t>ă</w:t>
      </w:r>
      <w:r w:rsidRPr="001D07AA">
        <w:rPr>
          <w:rFonts w:eastAsia="Arial"/>
          <w:sz w:val="24"/>
          <w:szCs w:val="24"/>
          <w:lang w:val="ro-RO"/>
        </w:rPr>
        <w:t xml:space="preserve">; </w:t>
      </w:r>
    </w:p>
    <w:p w:rsidR="001D07AA" w:rsidRDefault="001D07AA" w:rsidP="008363B1">
      <w:pPr>
        <w:pStyle w:val="ListParagraph"/>
        <w:widowControl w:val="0"/>
        <w:numPr>
          <w:ilvl w:val="0"/>
          <w:numId w:val="18"/>
        </w:numPr>
        <w:autoSpaceDE w:val="0"/>
        <w:autoSpaceDN w:val="0"/>
        <w:adjustRightInd w:val="0"/>
        <w:spacing w:line="273" w:lineRule="exact"/>
        <w:rPr>
          <w:rFonts w:eastAsia="Arial"/>
          <w:sz w:val="24"/>
          <w:szCs w:val="24"/>
          <w:lang w:val="ro-RO"/>
        </w:rPr>
      </w:pPr>
      <w:r w:rsidRPr="001D07AA">
        <w:rPr>
          <w:rFonts w:eastAsia="Arial"/>
          <w:sz w:val="24"/>
          <w:szCs w:val="24"/>
          <w:lang w:val="ro-RO"/>
        </w:rPr>
        <w:t>C</w:t>
      </w:r>
      <w:r w:rsidR="008363B1">
        <w:rPr>
          <w:rFonts w:eastAsia="Arial"/>
          <w:sz w:val="24"/>
          <w:szCs w:val="24"/>
          <w:lang w:val="ro-RO"/>
        </w:rPr>
        <w:t>â</w:t>
      </w:r>
      <w:r w:rsidRPr="001D07AA">
        <w:rPr>
          <w:rFonts w:eastAsia="Arial"/>
          <w:sz w:val="24"/>
          <w:szCs w:val="24"/>
          <w:lang w:val="ro-RO"/>
        </w:rPr>
        <w:t>nd ofertan</w:t>
      </w:r>
      <w:r w:rsidR="008363B1">
        <w:rPr>
          <w:rFonts w:eastAsia="Arial"/>
          <w:sz w:val="24"/>
          <w:szCs w:val="24"/>
          <w:lang w:val="ro-RO"/>
        </w:rPr>
        <w:t>ț</w:t>
      </w:r>
      <w:r w:rsidRPr="001D07AA">
        <w:rPr>
          <w:rFonts w:eastAsia="Arial"/>
          <w:sz w:val="24"/>
          <w:szCs w:val="24"/>
          <w:lang w:val="ro-RO"/>
        </w:rPr>
        <w:t>ii nu fac dovada achit</w:t>
      </w:r>
      <w:r w:rsidR="008363B1">
        <w:rPr>
          <w:rFonts w:eastAsia="Arial"/>
          <w:sz w:val="24"/>
          <w:szCs w:val="24"/>
          <w:lang w:val="ro-RO"/>
        </w:rPr>
        <w:t>ă</w:t>
      </w:r>
      <w:r w:rsidRPr="001D07AA">
        <w:rPr>
          <w:rFonts w:eastAsia="Arial"/>
          <w:sz w:val="24"/>
          <w:szCs w:val="24"/>
          <w:lang w:val="ro-RO"/>
        </w:rPr>
        <w:t>rii garan</w:t>
      </w:r>
      <w:r w:rsidR="008363B1">
        <w:rPr>
          <w:rFonts w:eastAsia="Arial"/>
          <w:sz w:val="24"/>
          <w:szCs w:val="24"/>
          <w:lang w:val="ro-RO"/>
        </w:rPr>
        <w:t>ț</w:t>
      </w:r>
      <w:r w:rsidRPr="001D07AA">
        <w:rPr>
          <w:rFonts w:eastAsia="Arial"/>
          <w:sz w:val="24"/>
          <w:szCs w:val="24"/>
          <w:lang w:val="ro-RO"/>
        </w:rPr>
        <w:t xml:space="preserve">iei de participare; </w:t>
      </w:r>
    </w:p>
    <w:p w:rsidR="008363B1" w:rsidRDefault="001D07AA" w:rsidP="008363B1">
      <w:pPr>
        <w:pStyle w:val="ListParagraph"/>
        <w:widowControl w:val="0"/>
        <w:numPr>
          <w:ilvl w:val="0"/>
          <w:numId w:val="18"/>
        </w:numPr>
        <w:autoSpaceDE w:val="0"/>
        <w:autoSpaceDN w:val="0"/>
        <w:adjustRightInd w:val="0"/>
        <w:spacing w:line="273" w:lineRule="exact"/>
        <w:rPr>
          <w:rFonts w:eastAsia="Arial"/>
          <w:sz w:val="24"/>
          <w:szCs w:val="24"/>
          <w:lang w:val="ro-RO"/>
        </w:rPr>
      </w:pPr>
      <w:r w:rsidRPr="001D07AA">
        <w:rPr>
          <w:rFonts w:eastAsia="Arial"/>
          <w:sz w:val="24"/>
          <w:szCs w:val="24"/>
          <w:lang w:val="ro-RO"/>
        </w:rPr>
        <w:t>C</w:t>
      </w:r>
      <w:r w:rsidR="008363B1">
        <w:rPr>
          <w:rFonts w:eastAsia="Arial"/>
          <w:sz w:val="24"/>
          <w:szCs w:val="24"/>
          <w:lang w:val="ro-RO"/>
        </w:rPr>
        <w:t>â</w:t>
      </w:r>
      <w:r w:rsidRPr="001D07AA">
        <w:rPr>
          <w:rFonts w:eastAsia="Arial"/>
          <w:sz w:val="24"/>
          <w:szCs w:val="24"/>
          <w:lang w:val="ro-RO"/>
        </w:rPr>
        <w:t>nd ofertan</w:t>
      </w:r>
      <w:r w:rsidR="008363B1">
        <w:rPr>
          <w:rFonts w:eastAsia="Arial"/>
          <w:sz w:val="24"/>
          <w:szCs w:val="24"/>
          <w:lang w:val="ro-RO"/>
        </w:rPr>
        <w:t>ț</w:t>
      </w:r>
      <w:r w:rsidRPr="001D07AA">
        <w:rPr>
          <w:rFonts w:eastAsia="Arial"/>
          <w:sz w:val="24"/>
          <w:szCs w:val="24"/>
          <w:lang w:val="ro-RO"/>
        </w:rPr>
        <w:t>ii au datorii la bugetul local sau</w:t>
      </w:r>
      <w:r w:rsidR="008363B1">
        <w:rPr>
          <w:rFonts w:eastAsia="Arial"/>
          <w:sz w:val="24"/>
          <w:szCs w:val="24"/>
          <w:lang w:val="ro-RO"/>
        </w:rPr>
        <w:t>/ș</w:t>
      </w:r>
      <w:r w:rsidRPr="001D07AA">
        <w:rPr>
          <w:rFonts w:eastAsia="Arial"/>
          <w:sz w:val="24"/>
          <w:szCs w:val="24"/>
          <w:lang w:val="ro-RO"/>
        </w:rPr>
        <w:t xml:space="preserve">i de stat; </w:t>
      </w:r>
    </w:p>
    <w:p w:rsidR="008363B1" w:rsidRDefault="001D07AA" w:rsidP="008363B1">
      <w:pPr>
        <w:pStyle w:val="ListParagraph"/>
        <w:widowControl w:val="0"/>
        <w:numPr>
          <w:ilvl w:val="0"/>
          <w:numId w:val="18"/>
        </w:numPr>
        <w:autoSpaceDE w:val="0"/>
        <w:autoSpaceDN w:val="0"/>
        <w:adjustRightInd w:val="0"/>
        <w:spacing w:line="273" w:lineRule="exact"/>
        <w:rPr>
          <w:rFonts w:eastAsia="Arial"/>
          <w:sz w:val="24"/>
          <w:szCs w:val="24"/>
          <w:lang w:val="ro-RO"/>
        </w:rPr>
      </w:pPr>
      <w:r w:rsidRPr="008363B1">
        <w:rPr>
          <w:rFonts w:eastAsia="Arial"/>
          <w:sz w:val="24"/>
          <w:szCs w:val="24"/>
          <w:lang w:val="ro-RO"/>
        </w:rPr>
        <w:t>C</w:t>
      </w:r>
      <w:r w:rsidR="008363B1" w:rsidRPr="008363B1">
        <w:rPr>
          <w:rFonts w:eastAsia="Arial"/>
          <w:sz w:val="24"/>
          <w:szCs w:val="24"/>
          <w:lang w:val="ro-RO"/>
        </w:rPr>
        <w:t>â</w:t>
      </w:r>
      <w:r w:rsidRPr="008363B1">
        <w:rPr>
          <w:rFonts w:eastAsia="Arial"/>
          <w:sz w:val="24"/>
          <w:szCs w:val="24"/>
          <w:lang w:val="ro-RO"/>
        </w:rPr>
        <w:t>nd oferta se depune dup</w:t>
      </w:r>
      <w:r w:rsidR="008363B1" w:rsidRPr="008363B1">
        <w:rPr>
          <w:rFonts w:eastAsia="Arial"/>
          <w:sz w:val="24"/>
          <w:szCs w:val="24"/>
          <w:lang w:val="ro-RO"/>
        </w:rPr>
        <w:t>ă</w:t>
      </w:r>
      <w:r w:rsidRPr="008363B1">
        <w:rPr>
          <w:rFonts w:eastAsia="Arial"/>
          <w:sz w:val="24"/>
          <w:szCs w:val="24"/>
          <w:lang w:val="ro-RO"/>
        </w:rPr>
        <w:t xml:space="preserve"> termenul de depunere a ofertelor; </w:t>
      </w:r>
    </w:p>
    <w:p w:rsidR="008363B1" w:rsidRDefault="001D07AA" w:rsidP="008363B1">
      <w:pPr>
        <w:pStyle w:val="ListParagraph"/>
        <w:widowControl w:val="0"/>
        <w:numPr>
          <w:ilvl w:val="0"/>
          <w:numId w:val="18"/>
        </w:numPr>
        <w:autoSpaceDE w:val="0"/>
        <w:autoSpaceDN w:val="0"/>
        <w:adjustRightInd w:val="0"/>
        <w:spacing w:line="273" w:lineRule="exact"/>
        <w:rPr>
          <w:rFonts w:eastAsia="Arial"/>
          <w:sz w:val="24"/>
          <w:szCs w:val="24"/>
          <w:lang w:val="ro-RO"/>
        </w:rPr>
      </w:pPr>
      <w:r w:rsidRPr="008363B1">
        <w:rPr>
          <w:rFonts w:eastAsia="Arial"/>
          <w:sz w:val="24"/>
          <w:szCs w:val="24"/>
          <w:lang w:val="ro-RO"/>
        </w:rPr>
        <w:t>C</w:t>
      </w:r>
      <w:r w:rsidR="008363B1" w:rsidRPr="008363B1">
        <w:rPr>
          <w:rFonts w:eastAsia="Arial"/>
          <w:sz w:val="24"/>
          <w:szCs w:val="24"/>
          <w:lang w:val="ro-RO"/>
        </w:rPr>
        <w:t>â</w:t>
      </w:r>
      <w:r w:rsidRPr="008363B1">
        <w:rPr>
          <w:rFonts w:eastAsia="Arial"/>
          <w:sz w:val="24"/>
          <w:szCs w:val="24"/>
          <w:lang w:val="ro-RO"/>
        </w:rPr>
        <w:t>nd ofertantul este în stare de insolven</w:t>
      </w:r>
      <w:r w:rsidR="008363B1" w:rsidRPr="008363B1">
        <w:rPr>
          <w:rFonts w:eastAsia="Arial"/>
          <w:sz w:val="24"/>
          <w:szCs w:val="24"/>
          <w:lang w:val="ro-RO"/>
        </w:rPr>
        <w:t>ță</w:t>
      </w:r>
      <w:r w:rsidRPr="008363B1">
        <w:rPr>
          <w:rFonts w:eastAsia="Arial"/>
          <w:sz w:val="24"/>
          <w:szCs w:val="24"/>
          <w:lang w:val="ro-RO"/>
        </w:rPr>
        <w:t xml:space="preserve">, faliment sau lichidare; </w:t>
      </w:r>
    </w:p>
    <w:p w:rsidR="001D07AA" w:rsidRPr="008363B1" w:rsidRDefault="001D07AA" w:rsidP="008363B1">
      <w:pPr>
        <w:pStyle w:val="ListParagraph"/>
        <w:widowControl w:val="0"/>
        <w:numPr>
          <w:ilvl w:val="0"/>
          <w:numId w:val="18"/>
        </w:numPr>
        <w:autoSpaceDE w:val="0"/>
        <w:autoSpaceDN w:val="0"/>
        <w:adjustRightInd w:val="0"/>
        <w:spacing w:line="273" w:lineRule="exact"/>
        <w:rPr>
          <w:rFonts w:eastAsia="Arial"/>
          <w:sz w:val="24"/>
          <w:szCs w:val="24"/>
          <w:lang w:val="ro-RO"/>
        </w:rPr>
      </w:pPr>
      <w:r w:rsidRPr="008363B1">
        <w:rPr>
          <w:rFonts w:eastAsia="Arial"/>
          <w:sz w:val="24"/>
          <w:szCs w:val="24"/>
          <w:lang w:val="ro-RO"/>
        </w:rPr>
        <w:t>C</w:t>
      </w:r>
      <w:r w:rsidR="008363B1" w:rsidRPr="008363B1">
        <w:rPr>
          <w:rFonts w:eastAsia="Arial"/>
          <w:sz w:val="24"/>
          <w:szCs w:val="24"/>
          <w:lang w:val="ro-RO"/>
        </w:rPr>
        <w:t>â</w:t>
      </w:r>
      <w:r w:rsidRPr="008363B1">
        <w:rPr>
          <w:rFonts w:eastAsia="Arial"/>
          <w:sz w:val="24"/>
          <w:szCs w:val="24"/>
          <w:lang w:val="ro-RO"/>
        </w:rPr>
        <w:t xml:space="preserve">nd ofertantul a fost desemnat câştigător la o licitaţie publică anterioară privind bunurile statului sau ale unităţilor administrativ-teritoriale în ultimii 3 ani, dar nu a încheiat contractul ori nu a plătit preţul, din culpă proprie. Restricţia operează pentru o durată de 3 ani, calculată de la desemnarea persoanei respective drept câştigătoare la licitaţie. </w:t>
      </w:r>
    </w:p>
    <w:p w:rsidR="001D07AA" w:rsidRPr="001D07AA" w:rsidRDefault="001D07AA" w:rsidP="001D07AA">
      <w:pPr>
        <w:pStyle w:val="ListParagraph"/>
        <w:widowControl w:val="0"/>
        <w:autoSpaceDE w:val="0"/>
        <w:autoSpaceDN w:val="0"/>
        <w:adjustRightInd w:val="0"/>
        <w:spacing w:line="273" w:lineRule="exact"/>
        <w:rPr>
          <w:rFonts w:eastAsia="Arial"/>
          <w:sz w:val="24"/>
          <w:szCs w:val="24"/>
          <w:lang w:val="ro-RO"/>
        </w:rPr>
      </w:pPr>
      <w:r w:rsidRPr="001D07AA">
        <w:rPr>
          <w:rFonts w:eastAsia="Arial"/>
          <w:sz w:val="24"/>
          <w:szCs w:val="24"/>
          <w:lang w:val="ro-RO"/>
        </w:rPr>
        <w:t>Lipsa unui document din ofert</w:t>
      </w:r>
      <w:r w:rsidR="00C24B27">
        <w:rPr>
          <w:rFonts w:eastAsia="Arial"/>
          <w:sz w:val="24"/>
          <w:szCs w:val="24"/>
          <w:lang w:val="ro-RO"/>
        </w:rPr>
        <w:t>ă</w:t>
      </w:r>
      <w:r w:rsidRPr="001D07AA">
        <w:rPr>
          <w:rFonts w:eastAsia="Arial"/>
          <w:sz w:val="24"/>
          <w:szCs w:val="24"/>
          <w:lang w:val="ro-RO"/>
        </w:rPr>
        <w:t xml:space="preserve"> determin</w:t>
      </w:r>
      <w:r w:rsidR="00C24B27">
        <w:rPr>
          <w:rFonts w:eastAsia="Arial"/>
          <w:sz w:val="24"/>
          <w:szCs w:val="24"/>
          <w:lang w:val="ro-RO"/>
        </w:rPr>
        <w:t>ă</w:t>
      </w:r>
      <w:r w:rsidRPr="001D07AA">
        <w:rPr>
          <w:rFonts w:eastAsia="Arial"/>
          <w:sz w:val="24"/>
          <w:szCs w:val="24"/>
          <w:lang w:val="ro-RO"/>
        </w:rPr>
        <w:t xml:space="preserve"> excluderea ofertantului de la licitație</w:t>
      </w:r>
    </w:p>
    <w:p w:rsidR="001D07AA" w:rsidRPr="001D07AA" w:rsidRDefault="001D07AA" w:rsidP="00C24B27">
      <w:pPr>
        <w:pStyle w:val="ListParagraph"/>
        <w:widowControl w:val="0"/>
        <w:autoSpaceDE w:val="0"/>
        <w:autoSpaceDN w:val="0"/>
        <w:adjustRightInd w:val="0"/>
        <w:spacing w:line="273" w:lineRule="exact"/>
        <w:ind w:left="0" w:firstLine="720"/>
        <w:rPr>
          <w:rFonts w:eastAsia="Arial"/>
          <w:sz w:val="24"/>
          <w:szCs w:val="24"/>
          <w:lang w:val="ro-RO"/>
        </w:rPr>
      </w:pPr>
      <w:r w:rsidRPr="001D07AA">
        <w:rPr>
          <w:rFonts w:eastAsia="Arial"/>
          <w:sz w:val="24"/>
          <w:szCs w:val="24"/>
          <w:lang w:val="ro-RO"/>
        </w:rPr>
        <w:t>Un ofertant poate depune o singur</w:t>
      </w:r>
      <w:r w:rsidR="00C24B27">
        <w:rPr>
          <w:rFonts w:eastAsia="Arial"/>
          <w:sz w:val="24"/>
          <w:szCs w:val="24"/>
          <w:lang w:val="ro-RO"/>
        </w:rPr>
        <w:t xml:space="preserve">ă </w:t>
      </w:r>
      <w:r w:rsidRPr="001D07AA">
        <w:rPr>
          <w:rFonts w:eastAsia="Arial"/>
          <w:sz w:val="24"/>
          <w:szCs w:val="24"/>
          <w:lang w:val="ro-RO"/>
        </w:rPr>
        <w:t>ofert</w:t>
      </w:r>
      <w:r w:rsidR="00C24B27">
        <w:rPr>
          <w:rFonts w:eastAsia="Arial"/>
          <w:sz w:val="24"/>
          <w:szCs w:val="24"/>
          <w:lang w:val="ro-RO"/>
        </w:rPr>
        <w:t>ă</w:t>
      </w:r>
      <w:r w:rsidRPr="001D07AA">
        <w:rPr>
          <w:rFonts w:eastAsia="Arial"/>
          <w:sz w:val="24"/>
          <w:szCs w:val="24"/>
          <w:lang w:val="ro-RO"/>
        </w:rPr>
        <w:t>.</w:t>
      </w:r>
      <w:r w:rsidR="00C24B27">
        <w:rPr>
          <w:rFonts w:eastAsia="Arial"/>
          <w:sz w:val="24"/>
          <w:szCs w:val="24"/>
          <w:lang w:val="ro-RO"/>
        </w:rPr>
        <w:t xml:space="preserve"> </w:t>
      </w:r>
      <w:r w:rsidRPr="001D07AA">
        <w:rPr>
          <w:rFonts w:eastAsia="Arial"/>
          <w:sz w:val="24"/>
          <w:szCs w:val="24"/>
          <w:lang w:val="ro-RO"/>
        </w:rPr>
        <w:t xml:space="preserve">Nerespectarea acestei conditii duce la descalificarea ofertantului. </w:t>
      </w:r>
    </w:p>
    <w:p w:rsidR="00C24B27" w:rsidRDefault="00C24B27" w:rsidP="001D07AA">
      <w:pPr>
        <w:pStyle w:val="ListParagraph"/>
        <w:widowControl w:val="0"/>
        <w:autoSpaceDE w:val="0"/>
        <w:autoSpaceDN w:val="0"/>
        <w:adjustRightInd w:val="0"/>
        <w:spacing w:line="273" w:lineRule="exact"/>
        <w:rPr>
          <w:rFonts w:eastAsia="Arial"/>
          <w:sz w:val="24"/>
          <w:szCs w:val="24"/>
          <w:lang w:val="ro-RO"/>
        </w:rPr>
      </w:pPr>
    </w:p>
    <w:p w:rsidR="001D07AA" w:rsidRDefault="001D07AA" w:rsidP="001D07AA">
      <w:pPr>
        <w:pStyle w:val="ListParagraph"/>
        <w:widowControl w:val="0"/>
        <w:autoSpaceDE w:val="0"/>
        <w:autoSpaceDN w:val="0"/>
        <w:adjustRightInd w:val="0"/>
        <w:spacing w:line="273" w:lineRule="exact"/>
        <w:rPr>
          <w:rFonts w:eastAsia="Arial"/>
          <w:b/>
          <w:sz w:val="24"/>
          <w:szCs w:val="24"/>
          <w:lang w:val="ro-RO"/>
        </w:rPr>
      </w:pPr>
    </w:p>
    <w:p w:rsidR="00352AB7" w:rsidRDefault="002C6059" w:rsidP="00352AB7">
      <w:pPr>
        <w:pStyle w:val="ListParagraph"/>
        <w:widowControl w:val="0"/>
        <w:numPr>
          <w:ilvl w:val="0"/>
          <w:numId w:val="17"/>
        </w:numPr>
        <w:autoSpaceDE w:val="0"/>
        <w:autoSpaceDN w:val="0"/>
        <w:adjustRightInd w:val="0"/>
        <w:spacing w:line="273" w:lineRule="exact"/>
        <w:rPr>
          <w:rFonts w:eastAsia="Arial"/>
          <w:b/>
          <w:sz w:val="24"/>
          <w:szCs w:val="24"/>
          <w:lang w:val="ro-RO"/>
        </w:rPr>
      </w:pPr>
      <w:r>
        <w:rPr>
          <w:rFonts w:eastAsia="Arial"/>
          <w:b/>
          <w:sz w:val="24"/>
          <w:szCs w:val="24"/>
          <w:lang w:val="ro-RO"/>
        </w:rPr>
        <w:t xml:space="preserve">CLAUZE REFERITOARE LA ÎNCETAREA CONTRACTULUI DE ÎNCHIRIERE </w:t>
      </w:r>
    </w:p>
    <w:p w:rsidR="00362938" w:rsidRDefault="00362938" w:rsidP="00362938">
      <w:pPr>
        <w:widowControl w:val="0"/>
        <w:autoSpaceDE w:val="0"/>
        <w:autoSpaceDN w:val="0"/>
        <w:adjustRightInd w:val="0"/>
        <w:spacing w:line="273" w:lineRule="exact"/>
        <w:ind w:left="360"/>
        <w:rPr>
          <w:rFonts w:eastAsia="Arial"/>
          <w:b/>
          <w:sz w:val="24"/>
          <w:szCs w:val="24"/>
          <w:lang w:val="ro-RO"/>
        </w:rPr>
      </w:pPr>
    </w:p>
    <w:p w:rsidR="00362938" w:rsidRDefault="002C6059" w:rsidP="002C6059">
      <w:pPr>
        <w:widowControl w:val="0"/>
        <w:autoSpaceDE w:val="0"/>
        <w:autoSpaceDN w:val="0"/>
        <w:adjustRightInd w:val="0"/>
        <w:spacing w:line="273" w:lineRule="exact"/>
        <w:ind w:left="720"/>
        <w:rPr>
          <w:rFonts w:eastAsia="Arial"/>
          <w:sz w:val="24"/>
          <w:szCs w:val="24"/>
          <w:lang w:val="ro-RO"/>
        </w:rPr>
      </w:pPr>
      <w:r>
        <w:rPr>
          <w:rFonts w:eastAsia="Arial"/>
          <w:sz w:val="24"/>
          <w:szCs w:val="24"/>
          <w:lang w:val="ro-RO"/>
        </w:rPr>
        <w:t>Contractul de închiriere încetează în următoarele condiții:</w:t>
      </w:r>
    </w:p>
    <w:p w:rsidR="002C6059" w:rsidRDefault="002C6059" w:rsidP="002C6059">
      <w:pPr>
        <w:pStyle w:val="ListParagraph"/>
        <w:widowControl w:val="0"/>
        <w:numPr>
          <w:ilvl w:val="0"/>
          <w:numId w:val="27"/>
        </w:numPr>
        <w:autoSpaceDE w:val="0"/>
        <w:autoSpaceDN w:val="0"/>
        <w:adjustRightInd w:val="0"/>
        <w:spacing w:line="273" w:lineRule="exact"/>
        <w:rPr>
          <w:rFonts w:eastAsia="Arial"/>
          <w:sz w:val="24"/>
          <w:szCs w:val="24"/>
          <w:lang w:val="ro-RO"/>
        </w:rPr>
      </w:pPr>
      <w:r>
        <w:rPr>
          <w:rFonts w:eastAsia="Arial"/>
          <w:sz w:val="24"/>
          <w:szCs w:val="24"/>
          <w:lang w:val="ro-RO"/>
        </w:rPr>
        <w:t>La expirarea contractului de închiriere, dacă acesta nu a fost prelungit prin acordul părților;</w:t>
      </w:r>
    </w:p>
    <w:p w:rsidR="002C6059" w:rsidRDefault="002C6059" w:rsidP="002C6059">
      <w:pPr>
        <w:pStyle w:val="ListParagraph"/>
        <w:widowControl w:val="0"/>
        <w:numPr>
          <w:ilvl w:val="0"/>
          <w:numId w:val="27"/>
        </w:numPr>
        <w:autoSpaceDE w:val="0"/>
        <w:autoSpaceDN w:val="0"/>
        <w:adjustRightInd w:val="0"/>
        <w:spacing w:line="273" w:lineRule="exact"/>
        <w:rPr>
          <w:rFonts w:eastAsia="Arial"/>
          <w:sz w:val="24"/>
          <w:szCs w:val="24"/>
          <w:lang w:val="ro-RO"/>
        </w:rPr>
      </w:pPr>
      <w:r>
        <w:rPr>
          <w:rFonts w:eastAsia="Arial"/>
          <w:sz w:val="24"/>
          <w:szCs w:val="24"/>
          <w:lang w:val="ro-RO"/>
        </w:rPr>
        <w:t>În cazul în care interesul național sau local o impune, prin denunțarea unilaterală de către locator, cu plata unei despăgubiri juste și prealabile în sarcina acestuia, în caz de dezacord fiind competentă instanța de judecată;</w:t>
      </w:r>
    </w:p>
    <w:p w:rsidR="002C6059" w:rsidRDefault="002C6059" w:rsidP="002C6059">
      <w:pPr>
        <w:pStyle w:val="ListParagraph"/>
        <w:widowControl w:val="0"/>
        <w:numPr>
          <w:ilvl w:val="0"/>
          <w:numId w:val="27"/>
        </w:numPr>
        <w:autoSpaceDE w:val="0"/>
        <w:autoSpaceDN w:val="0"/>
        <w:adjustRightInd w:val="0"/>
        <w:spacing w:line="273" w:lineRule="exact"/>
        <w:rPr>
          <w:rFonts w:eastAsia="Arial"/>
          <w:sz w:val="24"/>
          <w:szCs w:val="24"/>
          <w:lang w:val="ro-RO"/>
        </w:rPr>
      </w:pPr>
      <w:r>
        <w:rPr>
          <w:rFonts w:eastAsia="Arial"/>
          <w:sz w:val="24"/>
          <w:szCs w:val="24"/>
          <w:lang w:val="ro-RO"/>
        </w:rPr>
        <w:t>În cazul nerespectării obligațiilor contractuale de către locatar, prin reziliere de către locato</w:t>
      </w:r>
      <w:r w:rsidR="00401D72">
        <w:rPr>
          <w:rFonts w:eastAsia="Arial"/>
          <w:sz w:val="24"/>
          <w:szCs w:val="24"/>
          <w:lang w:val="ro-RO"/>
        </w:rPr>
        <w:t>r</w:t>
      </w:r>
      <w:r>
        <w:rPr>
          <w:rFonts w:eastAsia="Arial"/>
          <w:sz w:val="24"/>
          <w:szCs w:val="24"/>
          <w:lang w:val="ro-RO"/>
        </w:rPr>
        <w:t>, cu plata unei despăgubiri în sarcina locatarului;</w:t>
      </w:r>
    </w:p>
    <w:p w:rsidR="00401D72" w:rsidRDefault="00401D72" w:rsidP="00401D72">
      <w:pPr>
        <w:pStyle w:val="ListParagraph"/>
        <w:widowControl w:val="0"/>
        <w:numPr>
          <w:ilvl w:val="0"/>
          <w:numId w:val="27"/>
        </w:numPr>
        <w:autoSpaceDE w:val="0"/>
        <w:autoSpaceDN w:val="0"/>
        <w:adjustRightInd w:val="0"/>
        <w:spacing w:line="273" w:lineRule="exact"/>
        <w:rPr>
          <w:rFonts w:eastAsia="Arial"/>
          <w:sz w:val="24"/>
          <w:szCs w:val="24"/>
          <w:lang w:val="ro-RO"/>
        </w:rPr>
      </w:pPr>
      <w:r>
        <w:rPr>
          <w:rFonts w:eastAsia="Arial"/>
          <w:sz w:val="24"/>
          <w:szCs w:val="24"/>
          <w:lang w:val="ro-RO"/>
        </w:rPr>
        <w:t>În cazul nerespectării obligațiilor contractuale de către locator, prin reziliere de către locatar, cu plata unei despăgubiri în sarcina locatorului;</w:t>
      </w:r>
    </w:p>
    <w:p w:rsidR="002C6059" w:rsidRDefault="002C6059" w:rsidP="002C6059">
      <w:pPr>
        <w:pStyle w:val="ListParagraph"/>
        <w:widowControl w:val="0"/>
        <w:numPr>
          <w:ilvl w:val="0"/>
          <w:numId w:val="27"/>
        </w:numPr>
        <w:autoSpaceDE w:val="0"/>
        <w:autoSpaceDN w:val="0"/>
        <w:adjustRightInd w:val="0"/>
        <w:spacing w:line="273" w:lineRule="exact"/>
        <w:rPr>
          <w:rFonts w:eastAsia="Arial"/>
          <w:sz w:val="24"/>
          <w:szCs w:val="24"/>
          <w:lang w:val="ro-RO"/>
        </w:rPr>
      </w:pPr>
      <w:r>
        <w:rPr>
          <w:rFonts w:eastAsia="Arial"/>
          <w:sz w:val="24"/>
          <w:szCs w:val="24"/>
          <w:lang w:val="ro-RO"/>
        </w:rPr>
        <w:t>La dispariția, dintr-o cauză de forță majoră, a bunului închiriat sau în cazul impozibilității obiective a locatarului de a-l exploata, prin renunțare, fără plata unei despăgubiri;</w:t>
      </w:r>
    </w:p>
    <w:p w:rsidR="002C6059" w:rsidRDefault="002C6059" w:rsidP="002C6059">
      <w:pPr>
        <w:pStyle w:val="ListParagraph"/>
        <w:widowControl w:val="0"/>
        <w:numPr>
          <w:ilvl w:val="0"/>
          <w:numId w:val="27"/>
        </w:numPr>
        <w:autoSpaceDE w:val="0"/>
        <w:autoSpaceDN w:val="0"/>
        <w:adjustRightInd w:val="0"/>
        <w:spacing w:line="273" w:lineRule="exact"/>
        <w:rPr>
          <w:rFonts w:eastAsia="Arial"/>
          <w:sz w:val="24"/>
          <w:szCs w:val="24"/>
          <w:lang w:val="ro-RO"/>
        </w:rPr>
      </w:pPr>
      <w:r>
        <w:rPr>
          <w:rFonts w:eastAsia="Arial"/>
          <w:sz w:val="24"/>
          <w:szCs w:val="24"/>
          <w:lang w:val="ro-RO"/>
        </w:rPr>
        <w:t>Alte cauze de încetare a contractului de închiriere, fără a aduce atingere cauzelor și condițiilor reglementate prin lege;</w:t>
      </w:r>
    </w:p>
    <w:p w:rsidR="002C6059" w:rsidRDefault="002C6059" w:rsidP="002C6059">
      <w:pPr>
        <w:pStyle w:val="ListParagraph"/>
        <w:widowControl w:val="0"/>
        <w:numPr>
          <w:ilvl w:val="0"/>
          <w:numId w:val="27"/>
        </w:numPr>
        <w:autoSpaceDE w:val="0"/>
        <w:autoSpaceDN w:val="0"/>
        <w:adjustRightInd w:val="0"/>
        <w:spacing w:line="273" w:lineRule="exact"/>
        <w:rPr>
          <w:rFonts w:eastAsia="Arial"/>
          <w:sz w:val="24"/>
          <w:szCs w:val="24"/>
          <w:lang w:val="ro-RO"/>
        </w:rPr>
      </w:pPr>
      <w:r>
        <w:rPr>
          <w:rFonts w:eastAsia="Arial"/>
          <w:sz w:val="24"/>
          <w:szCs w:val="24"/>
          <w:lang w:val="ro-RO"/>
        </w:rPr>
        <w:t>Prin acordul părților</w:t>
      </w:r>
      <w:r w:rsidR="00401D72">
        <w:rPr>
          <w:rFonts w:eastAsia="Arial"/>
          <w:sz w:val="24"/>
          <w:szCs w:val="24"/>
          <w:lang w:val="ro-RO"/>
        </w:rPr>
        <w:t>, cu notificare prealabilă făcută de oricare dintre părți cu 30 de zile înainte</w:t>
      </w:r>
      <w:r>
        <w:rPr>
          <w:rFonts w:eastAsia="Arial"/>
          <w:sz w:val="24"/>
          <w:szCs w:val="24"/>
          <w:lang w:val="ro-RO"/>
        </w:rPr>
        <w:t>.</w:t>
      </w:r>
    </w:p>
    <w:p w:rsidR="002C6059" w:rsidRDefault="002C6059" w:rsidP="002C6059">
      <w:pPr>
        <w:widowControl w:val="0"/>
        <w:autoSpaceDE w:val="0"/>
        <w:autoSpaceDN w:val="0"/>
        <w:adjustRightInd w:val="0"/>
        <w:spacing w:line="273" w:lineRule="exact"/>
        <w:rPr>
          <w:rFonts w:eastAsia="Arial"/>
          <w:sz w:val="24"/>
          <w:szCs w:val="24"/>
          <w:lang w:val="ro-RO"/>
        </w:rPr>
      </w:pPr>
    </w:p>
    <w:p w:rsidR="002C6059" w:rsidRPr="002C6059" w:rsidRDefault="002C6059" w:rsidP="002C6059">
      <w:pPr>
        <w:widowControl w:val="0"/>
        <w:autoSpaceDE w:val="0"/>
        <w:autoSpaceDN w:val="0"/>
        <w:adjustRightInd w:val="0"/>
        <w:spacing w:line="273" w:lineRule="exact"/>
        <w:rPr>
          <w:rFonts w:eastAsia="Arial"/>
          <w:sz w:val="24"/>
          <w:szCs w:val="24"/>
          <w:lang w:val="ro-RO"/>
        </w:rPr>
      </w:pPr>
    </w:p>
    <w:p w:rsidR="00362938" w:rsidRPr="00362938" w:rsidRDefault="00362938" w:rsidP="00362938">
      <w:pPr>
        <w:pStyle w:val="ListParagraph"/>
        <w:widowControl w:val="0"/>
        <w:autoSpaceDE w:val="0"/>
        <w:autoSpaceDN w:val="0"/>
        <w:adjustRightInd w:val="0"/>
        <w:spacing w:line="273" w:lineRule="exact"/>
        <w:ind w:left="0" w:firstLine="720"/>
        <w:rPr>
          <w:rFonts w:eastAsia="Arial"/>
          <w:i/>
          <w:sz w:val="24"/>
          <w:szCs w:val="24"/>
          <w:lang w:val="ro-RO"/>
        </w:rPr>
      </w:pPr>
      <w:r w:rsidRPr="00362938">
        <w:rPr>
          <w:rFonts w:eastAsia="Arial"/>
          <w:i/>
          <w:sz w:val="24"/>
          <w:szCs w:val="24"/>
          <w:lang w:val="ro-RO"/>
        </w:rPr>
        <w:t>Formularele documenta</w:t>
      </w:r>
      <w:r w:rsidR="00401D72">
        <w:rPr>
          <w:rFonts w:eastAsia="Arial"/>
          <w:i/>
          <w:sz w:val="24"/>
          <w:szCs w:val="24"/>
          <w:lang w:val="ro-RO"/>
        </w:rPr>
        <w:t>ț</w:t>
      </w:r>
      <w:r w:rsidRPr="00362938">
        <w:rPr>
          <w:rFonts w:eastAsia="Arial"/>
          <w:i/>
          <w:sz w:val="24"/>
          <w:szCs w:val="24"/>
          <w:lang w:val="ro-RO"/>
        </w:rPr>
        <w:t xml:space="preserve">iei sunt obligatorii </w:t>
      </w:r>
      <w:r w:rsidR="00401D72">
        <w:rPr>
          <w:rFonts w:eastAsia="Arial"/>
          <w:i/>
          <w:sz w:val="24"/>
          <w:szCs w:val="24"/>
          <w:lang w:val="ro-RO"/>
        </w:rPr>
        <w:t>ș</w:t>
      </w:r>
      <w:r w:rsidRPr="00362938">
        <w:rPr>
          <w:rFonts w:eastAsia="Arial"/>
          <w:i/>
          <w:sz w:val="24"/>
          <w:szCs w:val="24"/>
          <w:lang w:val="ro-RO"/>
        </w:rPr>
        <w:t>i fac parte integrant</w:t>
      </w:r>
      <w:r>
        <w:rPr>
          <w:rFonts w:eastAsia="Arial"/>
          <w:i/>
          <w:sz w:val="24"/>
          <w:szCs w:val="24"/>
          <w:lang w:val="ro-RO"/>
        </w:rPr>
        <w:t>ă</w:t>
      </w:r>
      <w:r w:rsidRPr="00362938">
        <w:rPr>
          <w:rFonts w:eastAsia="Arial"/>
          <w:i/>
          <w:sz w:val="24"/>
          <w:szCs w:val="24"/>
          <w:lang w:val="ro-RO"/>
        </w:rPr>
        <w:t xml:space="preserve"> d</w:t>
      </w:r>
      <w:r>
        <w:rPr>
          <w:rFonts w:eastAsia="Arial"/>
          <w:i/>
          <w:sz w:val="24"/>
          <w:szCs w:val="24"/>
          <w:lang w:val="ro-RO"/>
        </w:rPr>
        <w:t>in prezentul caiet de sarcini (</w:t>
      </w:r>
      <w:r w:rsidRPr="00362938">
        <w:rPr>
          <w:rFonts w:eastAsia="Arial"/>
          <w:i/>
          <w:sz w:val="24"/>
          <w:szCs w:val="24"/>
          <w:lang w:val="ro-RO"/>
        </w:rPr>
        <w:t xml:space="preserve">anexele 1-7). </w:t>
      </w:r>
    </w:p>
    <w:p w:rsidR="00362938" w:rsidRPr="00362938" w:rsidRDefault="00362938" w:rsidP="00362938">
      <w:pPr>
        <w:widowControl w:val="0"/>
        <w:autoSpaceDE w:val="0"/>
        <w:autoSpaceDN w:val="0"/>
        <w:adjustRightInd w:val="0"/>
        <w:spacing w:line="273" w:lineRule="exact"/>
        <w:ind w:left="360"/>
        <w:rPr>
          <w:rFonts w:eastAsia="Arial"/>
          <w:b/>
          <w:sz w:val="24"/>
          <w:szCs w:val="24"/>
          <w:lang w:val="ro-RO"/>
        </w:rPr>
      </w:pPr>
    </w:p>
    <w:p w:rsidR="004575A8" w:rsidRDefault="004575A8" w:rsidP="00EA23CA">
      <w:pPr>
        <w:widowControl w:val="0"/>
        <w:autoSpaceDE w:val="0"/>
        <w:autoSpaceDN w:val="0"/>
        <w:adjustRightInd w:val="0"/>
        <w:spacing w:line="273" w:lineRule="exact"/>
        <w:ind w:left="3765" w:firstLine="136"/>
        <w:jc w:val="left"/>
        <w:rPr>
          <w:rFonts w:eastAsia="Arial"/>
          <w:b/>
          <w:sz w:val="24"/>
          <w:szCs w:val="24"/>
          <w:lang w:val="ro-RO"/>
        </w:rPr>
      </w:pPr>
    </w:p>
    <w:p w:rsidR="00D261C1" w:rsidRDefault="00D261C1">
      <w:pPr>
        <w:spacing w:after="160" w:line="259" w:lineRule="auto"/>
        <w:jc w:val="left"/>
        <w:rPr>
          <w:rFonts w:eastAsia="Arial"/>
          <w:b/>
          <w:sz w:val="24"/>
          <w:szCs w:val="24"/>
          <w:lang w:val="ro-RO"/>
        </w:rPr>
      </w:pPr>
      <w:r>
        <w:rPr>
          <w:rFonts w:eastAsia="Arial"/>
          <w:b/>
          <w:sz w:val="24"/>
          <w:szCs w:val="24"/>
          <w:lang w:val="ro-RO"/>
        </w:rPr>
        <w:br w:type="page"/>
      </w:r>
    </w:p>
    <w:p w:rsidR="00401D72" w:rsidRDefault="00401D72" w:rsidP="00401D72">
      <w:pPr>
        <w:spacing w:line="244" w:lineRule="exact"/>
        <w:jc w:val="right"/>
        <w:rPr>
          <w:rFonts w:eastAsia="Times New Roman"/>
          <w:w w:val="89"/>
          <w:sz w:val="26"/>
          <w:szCs w:val="24"/>
          <w:lang w:val="ro-RO"/>
        </w:rPr>
      </w:pPr>
      <w:r>
        <w:rPr>
          <w:rFonts w:eastAsia="Times New Roman"/>
          <w:w w:val="89"/>
          <w:sz w:val="26"/>
          <w:szCs w:val="24"/>
          <w:lang w:val="ro-RO"/>
        </w:rPr>
        <w:lastRenderedPageBreak/>
        <w:tab/>
      </w:r>
      <w:r>
        <w:rPr>
          <w:rFonts w:eastAsia="Times New Roman"/>
          <w:w w:val="89"/>
          <w:sz w:val="26"/>
          <w:szCs w:val="24"/>
          <w:lang w:val="ro-RO"/>
        </w:rPr>
        <w:tab/>
      </w:r>
      <w:r>
        <w:rPr>
          <w:rFonts w:eastAsia="Times New Roman"/>
          <w:w w:val="89"/>
          <w:sz w:val="26"/>
          <w:szCs w:val="24"/>
          <w:lang w:val="ro-RO"/>
        </w:rPr>
        <w:tab/>
      </w:r>
      <w:r>
        <w:rPr>
          <w:rFonts w:eastAsia="Times New Roman"/>
          <w:w w:val="89"/>
          <w:sz w:val="26"/>
          <w:szCs w:val="24"/>
          <w:lang w:val="ro-RO"/>
        </w:rPr>
        <w:tab/>
      </w:r>
      <w:r>
        <w:rPr>
          <w:rFonts w:eastAsia="Times New Roman"/>
          <w:w w:val="89"/>
          <w:sz w:val="26"/>
          <w:szCs w:val="24"/>
          <w:lang w:val="ro-RO"/>
        </w:rPr>
        <w:tab/>
      </w:r>
      <w:r w:rsidRPr="00401D72">
        <w:rPr>
          <w:rFonts w:eastAsia="Times New Roman"/>
          <w:b/>
          <w:sz w:val="23"/>
          <w:szCs w:val="24"/>
          <w:lang w:val="ro-RO"/>
        </w:rPr>
        <w:t>Anexa 1 la caietul de sarcini</w:t>
      </w:r>
      <w:r>
        <w:rPr>
          <w:rFonts w:eastAsia="Times New Roman"/>
          <w:w w:val="89"/>
          <w:sz w:val="26"/>
          <w:szCs w:val="24"/>
          <w:lang w:val="ro-RO"/>
        </w:rPr>
        <w:tab/>
      </w:r>
    </w:p>
    <w:p w:rsidR="00401D72" w:rsidRDefault="00401D72" w:rsidP="00401D72">
      <w:pPr>
        <w:spacing w:line="244" w:lineRule="exact"/>
        <w:rPr>
          <w:rFonts w:eastAsia="Times New Roman"/>
          <w:sz w:val="22"/>
          <w:szCs w:val="24"/>
          <w:lang w:val="ro-RO"/>
        </w:rPr>
      </w:pPr>
      <w:r>
        <w:rPr>
          <w:rFonts w:eastAsia="Times New Roman"/>
          <w:w w:val="89"/>
          <w:sz w:val="26"/>
          <w:szCs w:val="24"/>
          <w:lang w:val="ro-RO"/>
        </w:rPr>
        <w:t>CANDIDATUL/OFERT</w:t>
      </w:r>
      <w:r w:rsidRPr="00401D72">
        <w:rPr>
          <w:rFonts w:eastAsia="Times New Roman"/>
          <w:w w:val="89"/>
          <w:sz w:val="26"/>
          <w:szCs w:val="24"/>
          <w:lang w:val="ro-RO"/>
        </w:rPr>
        <w:t>ANTUL</w:t>
      </w:r>
      <w:r w:rsidRPr="00401D72">
        <w:rPr>
          <w:rFonts w:eastAsia="Times New Roman"/>
          <w:b/>
          <w:sz w:val="23"/>
          <w:szCs w:val="24"/>
          <w:lang w:val="ro-RO"/>
        </w:rPr>
        <w:t xml:space="preserve"> </w:t>
      </w:r>
      <w:r>
        <w:rPr>
          <w:rFonts w:eastAsia="Times New Roman"/>
          <w:sz w:val="22"/>
          <w:szCs w:val="24"/>
          <w:lang w:val="ro-RO"/>
        </w:rPr>
        <w:t xml:space="preserve">        </w:t>
      </w:r>
    </w:p>
    <w:p w:rsidR="00401D72" w:rsidRPr="00401D72" w:rsidRDefault="00401D72" w:rsidP="00401D72">
      <w:pPr>
        <w:spacing w:line="244" w:lineRule="exact"/>
        <w:rPr>
          <w:rFonts w:eastAsia="Times New Roman"/>
          <w:b/>
          <w:sz w:val="23"/>
          <w:szCs w:val="24"/>
          <w:lang w:val="ro-RO"/>
        </w:rPr>
      </w:pPr>
      <w:r>
        <w:rPr>
          <w:rFonts w:eastAsia="Times New Roman"/>
          <w:sz w:val="22"/>
          <w:szCs w:val="24"/>
          <w:lang w:val="ro-RO"/>
        </w:rPr>
        <w:t xml:space="preserve">  _________________________</w:t>
      </w:r>
    </w:p>
    <w:p w:rsidR="00401D72" w:rsidRPr="00401D72" w:rsidRDefault="00401D72" w:rsidP="00401D72">
      <w:pPr>
        <w:widowControl w:val="0"/>
        <w:autoSpaceDE w:val="0"/>
        <w:autoSpaceDN w:val="0"/>
        <w:adjustRightInd w:val="0"/>
        <w:spacing w:line="259" w:lineRule="exact"/>
        <w:ind w:left="316" w:firstLine="187"/>
        <w:jc w:val="left"/>
        <w:rPr>
          <w:rFonts w:eastAsia="Times New Roman"/>
          <w:sz w:val="22"/>
          <w:szCs w:val="24"/>
          <w:lang w:val="ro-RO"/>
        </w:rPr>
      </w:pPr>
      <w:r>
        <w:rPr>
          <w:rFonts w:eastAsia="Times New Roman"/>
          <w:sz w:val="22"/>
          <w:szCs w:val="24"/>
          <w:lang w:val="ro-RO"/>
        </w:rPr>
        <w:t xml:space="preserve"> </w:t>
      </w:r>
      <w:r w:rsidRPr="00401D72">
        <w:rPr>
          <w:rFonts w:eastAsia="Times New Roman"/>
          <w:sz w:val="22"/>
          <w:szCs w:val="24"/>
          <w:lang w:val="ro-RO"/>
        </w:rPr>
        <w:t xml:space="preserve">(denumirea/numele) </w:t>
      </w:r>
    </w:p>
    <w:p w:rsidR="00401D72" w:rsidRPr="00401D72" w:rsidRDefault="00401D72" w:rsidP="00401D72">
      <w:pPr>
        <w:widowControl w:val="0"/>
        <w:autoSpaceDE w:val="0"/>
        <w:autoSpaceDN w:val="0"/>
        <w:adjustRightInd w:val="0"/>
        <w:jc w:val="center"/>
        <w:rPr>
          <w:rFonts w:eastAsia="Times New Roman"/>
          <w:sz w:val="20"/>
          <w:szCs w:val="20"/>
        </w:rPr>
      </w:pPr>
    </w:p>
    <w:p w:rsidR="00401D72" w:rsidRPr="00401D72" w:rsidRDefault="00401D72" w:rsidP="00401D72">
      <w:pPr>
        <w:widowControl w:val="0"/>
        <w:autoSpaceDE w:val="0"/>
        <w:autoSpaceDN w:val="0"/>
        <w:adjustRightInd w:val="0"/>
        <w:jc w:val="center"/>
        <w:rPr>
          <w:rFonts w:eastAsia="Times New Roman"/>
          <w:sz w:val="20"/>
          <w:szCs w:val="20"/>
        </w:rPr>
      </w:pPr>
    </w:p>
    <w:p w:rsidR="00401D72" w:rsidRPr="00401D72" w:rsidRDefault="00401D72" w:rsidP="00401D72">
      <w:pPr>
        <w:widowControl w:val="0"/>
        <w:autoSpaceDE w:val="0"/>
        <w:autoSpaceDN w:val="0"/>
        <w:adjustRightInd w:val="0"/>
        <w:jc w:val="center"/>
        <w:rPr>
          <w:rFonts w:eastAsia="Times New Roman"/>
          <w:sz w:val="20"/>
          <w:szCs w:val="20"/>
        </w:rPr>
      </w:pPr>
    </w:p>
    <w:p w:rsidR="00401D72" w:rsidRDefault="00401D72" w:rsidP="00401D72">
      <w:pPr>
        <w:widowControl w:val="0"/>
        <w:autoSpaceDE w:val="0"/>
        <w:autoSpaceDN w:val="0"/>
        <w:adjustRightInd w:val="0"/>
        <w:jc w:val="center"/>
        <w:rPr>
          <w:rFonts w:eastAsia="Times New Roman"/>
          <w:sz w:val="32"/>
          <w:szCs w:val="32"/>
        </w:rPr>
      </w:pPr>
      <w:r w:rsidRPr="00401D72">
        <w:rPr>
          <w:rFonts w:eastAsia="Times New Roman"/>
          <w:sz w:val="32"/>
          <w:szCs w:val="32"/>
        </w:rPr>
        <w:t>INFORMAȚII GENERALE</w:t>
      </w:r>
    </w:p>
    <w:p w:rsidR="00401D72" w:rsidRDefault="00401D72" w:rsidP="00401D72">
      <w:pPr>
        <w:widowControl w:val="0"/>
        <w:autoSpaceDE w:val="0"/>
        <w:autoSpaceDN w:val="0"/>
        <w:adjustRightInd w:val="0"/>
        <w:spacing w:line="266" w:lineRule="exact"/>
        <w:jc w:val="left"/>
        <w:rPr>
          <w:rFonts w:eastAsia="Times New Roman"/>
          <w:sz w:val="22"/>
          <w:szCs w:val="32"/>
        </w:rPr>
      </w:pPr>
    </w:p>
    <w:p w:rsidR="00401D72" w:rsidRPr="00401D72" w:rsidRDefault="00401D72" w:rsidP="00401D72">
      <w:pPr>
        <w:widowControl w:val="0"/>
        <w:autoSpaceDE w:val="0"/>
        <w:autoSpaceDN w:val="0"/>
        <w:adjustRightInd w:val="0"/>
        <w:spacing w:line="360" w:lineRule="auto"/>
        <w:jc w:val="left"/>
        <w:rPr>
          <w:rFonts w:eastAsia="Times New Roman"/>
          <w:sz w:val="24"/>
          <w:szCs w:val="24"/>
          <w:lang w:val="ro-RO"/>
        </w:rPr>
      </w:pPr>
      <w:r w:rsidRPr="00401D72">
        <w:rPr>
          <w:rFonts w:eastAsia="Times New Roman"/>
          <w:sz w:val="24"/>
          <w:szCs w:val="24"/>
        </w:rPr>
        <w:t xml:space="preserve">1. </w:t>
      </w:r>
      <w:r>
        <w:rPr>
          <w:rFonts w:eastAsia="Times New Roman"/>
          <w:sz w:val="24"/>
          <w:szCs w:val="24"/>
        </w:rPr>
        <w:t>D</w:t>
      </w:r>
      <w:r w:rsidRPr="00401D72">
        <w:rPr>
          <w:rFonts w:eastAsia="Times New Roman"/>
          <w:sz w:val="24"/>
          <w:szCs w:val="24"/>
          <w:lang w:val="ro-RO"/>
        </w:rPr>
        <w:t>enumirea/numele</w:t>
      </w:r>
      <w:proofErr w:type="gramStart"/>
      <w:r w:rsidRPr="00401D72">
        <w:rPr>
          <w:rFonts w:eastAsia="Times New Roman"/>
          <w:sz w:val="24"/>
          <w:szCs w:val="24"/>
          <w:lang w:val="ro-RO"/>
        </w:rPr>
        <w:t>:_</w:t>
      </w:r>
      <w:proofErr w:type="gramEnd"/>
      <w:r w:rsidRPr="00401D72">
        <w:rPr>
          <w:rFonts w:eastAsia="Times New Roman"/>
          <w:sz w:val="24"/>
          <w:szCs w:val="24"/>
          <w:lang w:val="ro-RO"/>
        </w:rPr>
        <w:t>____________________________________________________________________</w:t>
      </w:r>
    </w:p>
    <w:p w:rsidR="00401D72" w:rsidRPr="00401D72" w:rsidRDefault="00401D72" w:rsidP="00401D72">
      <w:pPr>
        <w:widowControl w:val="0"/>
        <w:autoSpaceDE w:val="0"/>
        <w:autoSpaceDN w:val="0"/>
        <w:adjustRightInd w:val="0"/>
        <w:spacing w:line="360" w:lineRule="auto"/>
        <w:jc w:val="left"/>
        <w:rPr>
          <w:rFonts w:eastAsia="Times New Roman"/>
          <w:sz w:val="24"/>
          <w:szCs w:val="24"/>
          <w:lang w:val="ro-RO"/>
        </w:rPr>
      </w:pPr>
      <w:r w:rsidRPr="00401D72">
        <w:rPr>
          <w:rFonts w:eastAsia="Times New Roman"/>
          <w:sz w:val="24"/>
          <w:szCs w:val="24"/>
          <w:lang w:val="ro-RO"/>
        </w:rPr>
        <w:t>2. Codul fiscal/CNP:  _____________________________________________________________________</w:t>
      </w:r>
    </w:p>
    <w:p w:rsidR="00401D72" w:rsidRPr="00401D72" w:rsidRDefault="00401D72" w:rsidP="00401D72">
      <w:pPr>
        <w:widowControl w:val="0"/>
        <w:autoSpaceDE w:val="0"/>
        <w:autoSpaceDN w:val="0"/>
        <w:adjustRightInd w:val="0"/>
        <w:spacing w:line="360" w:lineRule="auto"/>
        <w:jc w:val="left"/>
        <w:rPr>
          <w:rFonts w:eastAsia="Times New Roman"/>
          <w:sz w:val="24"/>
          <w:szCs w:val="24"/>
          <w:lang w:val="ro-RO"/>
        </w:rPr>
      </w:pPr>
      <w:r w:rsidRPr="00401D72">
        <w:rPr>
          <w:rFonts w:eastAsia="Times New Roman"/>
          <w:sz w:val="24"/>
          <w:szCs w:val="24"/>
          <w:lang w:val="ro-RO"/>
        </w:rPr>
        <w:t>3. Adresa sediului centra</w:t>
      </w:r>
      <w:r w:rsidRPr="00401D72">
        <w:rPr>
          <w:rFonts w:eastAsia="Times New Roman"/>
          <w:sz w:val="24"/>
          <w:szCs w:val="24"/>
          <w:lang w:val="ro-RO"/>
        </w:rPr>
        <w:softHyphen/>
      </w:r>
      <w:r w:rsidRPr="00401D72">
        <w:rPr>
          <w:rFonts w:eastAsia="Times New Roman"/>
          <w:sz w:val="24"/>
          <w:szCs w:val="24"/>
          <w:lang w:val="ro-RO"/>
        </w:rPr>
        <w:softHyphen/>
      </w:r>
      <w:r w:rsidRPr="00401D72">
        <w:rPr>
          <w:rFonts w:eastAsia="Times New Roman"/>
          <w:sz w:val="24"/>
          <w:szCs w:val="24"/>
          <w:lang w:val="ro-RO"/>
        </w:rPr>
        <w:softHyphen/>
      </w:r>
      <w:r w:rsidRPr="00401D72">
        <w:rPr>
          <w:rFonts w:eastAsia="Times New Roman"/>
          <w:sz w:val="24"/>
          <w:szCs w:val="24"/>
          <w:lang w:val="ro-RO"/>
        </w:rPr>
        <w:softHyphen/>
      </w:r>
      <w:r w:rsidRPr="00401D72">
        <w:rPr>
          <w:rFonts w:eastAsia="Times New Roman"/>
          <w:sz w:val="24"/>
          <w:szCs w:val="24"/>
          <w:lang w:val="ro-RO"/>
        </w:rPr>
        <w:softHyphen/>
      </w:r>
      <w:r w:rsidRPr="00401D72">
        <w:rPr>
          <w:rFonts w:eastAsia="Times New Roman"/>
          <w:sz w:val="24"/>
          <w:szCs w:val="24"/>
          <w:lang w:val="ro-RO"/>
        </w:rPr>
        <w:softHyphen/>
      </w:r>
      <w:r w:rsidRPr="00401D72">
        <w:rPr>
          <w:rFonts w:eastAsia="Times New Roman"/>
          <w:sz w:val="24"/>
          <w:szCs w:val="24"/>
          <w:lang w:val="ro-RO"/>
        </w:rPr>
        <w:softHyphen/>
      </w:r>
      <w:r w:rsidRPr="00401D72">
        <w:rPr>
          <w:rFonts w:eastAsia="Times New Roman"/>
          <w:sz w:val="24"/>
          <w:szCs w:val="24"/>
          <w:lang w:val="ro-RO"/>
        </w:rPr>
        <w:softHyphen/>
        <w:t>l/domiciliu</w:t>
      </w:r>
      <w:r w:rsidRPr="00401D72">
        <w:rPr>
          <w:rFonts w:eastAsia="Times New Roman"/>
          <w:sz w:val="24"/>
          <w:szCs w:val="24"/>
          <w:lang w:val="ro-RO"/>
        </w:rPr>
        <w:softHyphen/>
      </w:r>
      <w:r w:rsidRPr="00401D72">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r>
      <w:r>
        <w:rPr>
          <w:rFonts w:eastAsia="Times New Roman"/>
          <w:sz w:val="24"/>
          <w:szCs w:val="24"/>
          <w:lang w:val="ro-RO"/>
        </w:rPr>
        <w:softHyphen/>
        <w:t xml:space="preserve">: </w:t>
      </w:r>
      <w:r w:rsidRPr="00401D72">
        <w:rPr>
          <w:rFonts w:eastAsia="Times New Roman"/>
          <w:sz w:val="24"/>
          <w:szCs w:val="24"/>
          <w:lang w:val="ro-RO"/>
        </w:rPr>
        <w:t>_________________________________________________________</w:t>
      </w:r>
    </w:p>
    <w:p w:rsidR="00401D72" w:rsidRPr="00401D72" w:rsidRDefault="00401D72" w:rsidP="00401D72">
      <w:pPr>
        <w:widowControl w:val="0"/>
        <w:autoSpaceDE w:val="0"/>
        <w:autoSpaceDN w:val="0"/>
        <w:adjustRightInd w:val="0"/>
        <w:spacing w:line="360" w:lineRule="auto"/>
        <w:jc w:val="left"/>
        <w:rPr>
          <w:rFonts w:eastAsia="Times New Roman"/>
          <w:sz w:val="24"/>
          <w:szCs w:val="24"/>
          <w:lang w:val="ro-RO"/>
        </w:rPr>
      </w:pPr>
      <w:r w:rsidRPr="00401D72">
        <w:rPr>
          <w:rFonts w:eastAsia="Times New Roman"/>
          <w:sz w:val="24"/>
          <w:szCs w:val="24"/>
          <w:lang w:val="ro-RO"/>
        </w:rPr>
        <w:t>4. Telefon/fax/e-mail:  ____________________________________________________________________</w:t>
      </w:r>
    </w:p>
    <w:p w:rsidR="00401D72" w:rsidRPr="00401D72" w:rsidRDefault="00401D72" w:rsidP="00401D72">
      <w:pPr>
        <w:widowControl w:val="0"/>
        <w:autoSpaceDE w:val="0"/>
        <w:autoSpaceDN w:val="0"/>
        <w:adjustRightInd w:val="0"/>
        <w:spacing w:line="360" w:lineRule="auto"/>
        <w:jc w:val="left"/>
        <w:rPr>
          <w:rFonts w:eastAsia="Times New Roman"/>
          <w:sz w:val="24"/>
          <w:szCs w:val="24"/>
          <w:lang w:val="ro-RO"/>
        </w:rPr>
      </w:pPr>
      <w:r w:rsidRPr="00401D72">
        <w:rPr>
          <w:rFonts w:eastAsia="Times New Roman"/>
          <w:sz w:val="24"/>
          <w:szCs w:val="24"/>
          <w:lang w:val="ro-RO"/>
        </w:rPr>
        <w:t xml:space="preserve">5.Certificatul înmatriculare/înregistrare (numărul, data și locul de înmatriculare/inregistrare)     _______________________________________________________________________________________6. Obiectul de activitate, domenii: </w:t>
      </w:r>
      <w:r w:rsidRPr="00401D72">
        <w:rPr>
          <w:rFonts w:eastAsia="Times New Roman"/>
          <w:w w:val="110"/>
          <w:sz w:val="24"/>
          <w:szCs w:val="24"/>
          <w:lang w:val="ro-RO"/>
        </w:rPr>
        <w:t xml:space="preserve">(în </w:t>
      </w:r>
      <w:r w:rsidRPr="00401D72">
        <w:rPr>
          <w:rFonts w:eastAsia="Times New Roman"/>
          <w:sz w:val="24"/>
          <w:szCs w:val="24"/>
          <w:lang w:val="ro-RO"/>
        </w:rPr>
        <w:t>conformitate cu prevederile din statutul propriu)</w:t>
      </w:r>
      <w:r>
        <w:rPr>
          <w:rFonts w:eastAsia="Times New Roman"/>
          <w:sz w:val="24"/>
          <w:szCs w:val="24"/>
          <w:lang w:val="ro-RO"/>
        </w:rPr>
        <w:t xml:space="preserve"> </w:t>
      </w:r>
    </w:p>
    <w:p w:rsidR="00401D72" w:rsidRPr="00401D72" w:rsidRDefault="00401D72" w:rsidP="00401D72">
      <w:pPr>
        <w:widowControl w:val="0"/>
        <w:autoSpaceDE w:val="0"/>
        <w:autoSpaceDN w:val="0"/>
        <w:adjustRightInd w:val="0"/>
        <w:spacing w:line="360" w:lineRule="auto"/>
        <w:jc w:val="left"/>
        <w:rPr>
          <w:rFonts w:eastAsia="Times New Roman"/>
          <w:sz w:val="24"/>
          <w:szCs w:val="24"/>
          <w:lang w:val="ro-RO"/>
        </w:rPr>
      </w:pPr>
      <w:r w:rsidRPr="00401D72">
        <w:rPr>
          <w:rFonts w:eastAsia="Times New Roman"/>
          <w:sz w:val="24"/>
          <w:szCs w:val="24"/>
          <w:lang w:val="ro-RO"/>
        </w:rPr>
        <w:t>_______________________________________________________________________________________</w:t>
      </w:r>
    </w:p>
    <w:p w:rsidR="00401D72" w:rsidRPr="00401D72" w:rsidRDefault="00401D72" w:rsidP="00D261C1">
      <w:pPr>
        <w:widowControl w:val="0"/>
        <w:tabs>
          <w:tab w:val="left" w:pos="7"/>
          <w:tab w:val="left" w:pos="2030"/>
          <w:tab w:val="left" w:pos="3312"/>
          <w:tab w:val="left" w:pos="3888"/>
        </w:tabs>
        <w:autoSpaceDE w:val="0"/>
        <w:autoSpaceDN w:val="0"/>
        <w:adjustRightInd w:val="0"/>
        <w:spacing w:line="360" w:lineRule="auto"/>
        <w:ind w:right="375"/>
        <w:rPr>
          <w:rFonts w:eastAsia="Times New Roman"/>
          <w:sz w:val="24"/>
          <w:szCs w:val="24"/>
          <w:lang w:val="ro-RO"/>
        </w:rPr>
      </w:pPr>
      <w:r w:rsidRPr="00401D72">
        <w:rPr>
          <w:rFonts w:eastAsia="Times New Roman"/>
          <w:sz w:val="24"/>
          <w:szCs w:val="24"/>
          <w:lang w:val="ro-RO"/>
        </w:rPr>
        <w:t>7.</w:t>
      </w:r>
      <w:r w:rsidR="00D261C1">
        <w:rPr>
          <w:rFonts w:eastAsia="Times New Roman"/>
          <w:sz w:val="24"/>
          <w:szCs w:val="24"/>
          <w:lang w:val="ro-RO"/>
        </w:rPr>
        <w:t xml:space="preserve"> </w:t>
      </w:r>
      <w:r w:rsidRPr="00401D72">
        <w:rPr>
          <w:rFonts w:eastAsia="Times New Roman"/>
          <w:sz w:val="24"/>
          <w:szCs w:val="24"/>
          <w:lang w:val="ro-RO"/>
        </w:rPr>
        <w:t>Birourile filialelor</w:t>
      </w:r>
      <w:r w:rsidR="00D261C1">
        <w:rPr>
          <w:rFonts w:eastAsia="Times New Roman"/>
          <w:sz w:val="24"/>
          <w:szCs w:val="24"/>
          <w:lang w:val="ro-RO"/>
        </w:rPr>
        <w:t>/</w:t>
      </w:r>
      <w:r w:rsidRPr="00401D72">
        <w:rPr>
          <w:rFonts w:eastAsia="Times New Roman"/>
          <w:sz w:val="24"/>
          <w:szCs w:val="24"/>
          <w:lang w:val="ro-RO"/>
        </w:rPr>
        <w:t>sucursalelor</w:t>
      </w:r>
      <w:r w:rsidR="00D261C1">
        <w:rPr>
          <w:rFonts w:eastAsia="Times New Roman"/>
          <w:sz w:val="24"/>
          <w:szCs w:val="24"/>
          <w:lang w:val="ro-RO"/>
        </w:rPr>
        <w:t xml:space="preserve">, </w:t>
      </w:r>
      <w:r w:rsidRPr="00401D72">
        <w:rPr>
          <w:rFonts w:eastAsia="Times New Roman"/>
          <w:sz w:val="24"/>
          <w:szCs w:val="24"/>
          <w:lang w:val="ro-RO"/>
        </w:rPr>
        <w:t xml:space="preserve">dacă este cazul - (adrese complete, telefon/fax, certificate de înmatriculare/înregistrare): _____________________________________________________________ </w:t>
      </w:r>
    </w:p>
    <w:p w:rsidR="00401D72" w:rsidRPr="00401D72" w:rsidRDefault="00401D72" w:rsidP="00401D72">
      <w:pPr>
        <w:widowControl w:val="0"/>
        <w:autoSpaceDE w:val="0"/>
        <w:autoSpaceDN w:val="0"/>
        <w:adjustRightInd w:val="0"/>
        <w:spacing w:line="360" w:lineRule="auto"/>
        <w:jc w:val="left"/>
        <w:rPr>
          <w:rFonts w:eastAsia="Times New Roman"/>
          <w:sz w:val="24"/>
          <w:szCs w:val="24"/>
          <w:lang w:val="ro-RO"/>
        </w:rPr>
      </w:pPr>
      <w:r w:rsidRPr="00401D72">
        <w:rPr>
          <w:rFonts w:eastAsia="Times New Roman"/>
          <w:sz w:val="24"/>
          <w:szCs w:val="24"/>
          <w:lang w:val="ro-RO"/>
        </w:rPr>
        <w:t>8. Principala piață a afacerilor: ____________________________</w:t>
      </w:r>
      <w:r w:rsidR="00D261C1">
        <w:rPr>
          <w:rFonts w:eastAsia="Times New Roman"/>
          <w:sz w:val="24"/>
          <w:szCs w:val="24"/>
          <w:lang w:val="ro-RO"/>
        </w:rPr>
        <w:t>_</w:t>
      </w:r>
      <w:r w:rsidRPr="00401D72">
        <w:rPr>
          <w:rFonts w:eastAsia="Times New Roman"/>
          <w:sz w:val="24"/>
          <w:szCs w:val="24"/>
          <w:lang w:val="ro-RO"/>
        </w:rPr>
        <w:t>________________________________</w:t>
      </w:r>
    </w:p>
    <w:p w:rsidR="00401D72" w:rsidRDefault="00401D72" w:rsidP="00401D72">
      <w:pPr>
        <w:widowControl w:val="0"/>
        <w:autoSpaceDE w:val="0"/>
        <w:autoSpaceDN w:val="0"/>
        <w:adjustRightInd w:val="0"/>
        <w:spacing w:line="360" w:lineRule="auto"/>
        <w:jc w:val="left"/>
        <w:rPr>
          <w:rFonts w:eastAsia="Times New Roman"/>
          <w:sz w:val="24"/>
          <w:szCs w:val="24"/>
          <w:lang w:val="ro-RO"/>
        </w:rPr>
      </w:pPr>
      <w:r w:rsidRPr="00401D72">
        <w:rPr>
          <w:rFonts w:eastAsia="Times New Roman"/>
          <w:sz w:val="24"/>
          <w:szCs w:val="24"/>
          <w:lang w:val="ro-RO"/>
        </w:rPr>
        <w:t xml:space="preserve">9. Cifra de afaceri pe ultimii 3 ani: </w:t>
      </w:r>
    </w:p>
    <w:tbl>
      <w:tblPr>
        <w:tblStyle w:val="TableGrid"/>
        <w:tblW w:w="0" w:type="auto"/>
        <w:tblLook w:val="04A0" w:firstRow="1" w:lastRow="0" w:firstColumn="1" w:lastColumn="0" w:noHBand="0" w:noVBand="1"/>
      </w:tblPr>
      <w:tblGrid>
        <w:gridCol w:w="2263"/>
        <w:gridCol w:w="3544"/>
        <w:gridCol w:w="3249"/>
      </w:tblGrid>
      <w:tr w:rsidR="00595D2E" w:rsidTr="00595D2E">
        <w:tc>
          <w:tcPr>
            <w:tcW w:w="2263" w:type="dxa"/>
          </w:tcPr>
          <w:p w:rsidR="00595D2E" w:rsidRDefault="00595D2E" w:rsidP="00595D2E">
            <w:pPr>
              <w:widowControl w:val="0"/>
              <w:autoSpaceDE w:val="0"/>
              <w:autoSpaceDN w:val="0"/>
              <w:adjustRightInd w:val="0"/>
              <w:spacing w:line="360" w:lineRule="auto"/>
              <w:jc w:val="left"/>
              <w:rPr>
                <w:rFonts w:eastAsia="Times New Roman"/>
                <w:sz w:val="24"/>
                <w:szCs w:val="24"/>
                <w:lang w:val="ro-RO"/>
              </w:rPr>
            </w:pPr>
            <w:r>
              <w:rPr>
                <w:rFonts w:eastAsia="Times New Roman"/>
                <w:sz w:val="24"/>
                <w:szCs w:val="24"/>
                <w:lang w:val="ro-RO"/>
              </w:rPr>
              <w:t xml:space="preserve">Anul </w:t>
            </w:r>
          </w:p>
          <w:p w:rsidR="00595D2E" w:rsidRDefault="00595D2E" w:rsidP="00595D2E">
            <w:pPr>
              <w:widowControl w:val="0"/>
              <w:autoSpaceDE w:val="0"/>
              <w:autoSpaceDN w:val="0"/>
              <w:adjustRightInd w:val="0"/>
              <w:spacing w:line="360" w:lineRule="auto"/>
              <w:jc w:val="left"/>
              <w:rPr>
                <w:rFonts w:eastAsia="Times New Roman"/>
                <w:sz w:val="24"/>
                <w:szCs w:val="24"/>
                <w:lang w:val="ro-RO"/>
              </w:rPr>
            </w:pPr>
            <w:r>
              <w:rPr>
                <w:rFonts w:eastAsia="Times New Roman"/>
                <w:sz w:val="24"/>
                <w:szCs w:val="24"/>
                <w:lang w:val="ro-RO"/>
              </w:rPr>
              <w:t>(la 31 decembrie)</w:t>
            </w:r>
          </w:p>
        </w:tc>
        <w:tc>
          <w:tcPr>
            <w:tcW w:w="3544" w:type="dxa"/>
          </w:tcPr>
          <w:p w:rsidR="00595D2E" w:rsidRDefault="00595D2E" w:rsidP="00595D2E">
            <w:pPr>
              <w:widowControl w:val="0"/>
              <w:autoSpaceDE w:val="0"/>
              <w:autoSpaceDN w:val="0"/>
              <w:adjustRightInd w:val="0"/>
              <w:spacing w:line="360" w:lineRule="auto"/>
              <w:jc w:val="center"/>
              <w:rPr>
                <w:rFonts w:eastAsia="Times New Roman"/>
                <w:sz w:val="24"/>
                <w:szCs w:val="24"/>
                <w:lang w:val="ro-RO"/>
              </w:rPr>
            </w:pPr>
            <w:r w:rsidRPr="00401D72">
              <w:rPr>
                <w:rFonts w:eastAsia="Times New Roman"/>
                <w:b/>
                <w:sz w:val="24"/>
                <w:szCs w:val="24"/>
                <w:lang w:val="ro-RO"/>
              </w:rPr>
              <w:t>Cifra de afaceri anuală</w:t>
            </w:r>
            <w:r w:rsidRPr="00401D72">
              <w:rPr>
                <w:rFonts w:eastAsia="Times New Roman"/>
                <w:sz w:val="24"/>
                <w:szCs w:val="24"/>
                <w:lang w:val="ro-RO"/>
              </w:rPr>
              <w:t xml:space="preserve"> </w:t>
            </w:r>
          </w:p>
          <w:p w:rsidR="00595D2E" w:rsidRDefault="00595D2E" w:rsidP="00595D2E">
            <w:pPr>
              <w:widowControl w:val="0"/>
              <w:autoSpaceDE w:val="0"/>
              <w:autoSpaceDN w:val="0"/>
              <w:adjustRightInd w:val="0"/>
              <w:spacing w:line="360" w:lineRule="auto"/>
              <w:jc w:val="center"/>
              <w:rPr>
                <w:rFonts w:eastAsia="Times New Roman"/>
                <w:sz w:val="24"/>
                <w:szCs w:val="24"/>
                <w:lang w:val="ro-RO"/>
              </w:rPr>
            </w:pPr>
            <w:r w:rsidRPr="00401D72">
              <w:rPr>
                <w:rFonts w:eastAsia="Times New Roman"/>
                <w:sz w:val="24"/>
                <w:szCs w:val="24"/>
                <w:lang w:val="ro-RO"/>
              </w:rPr>
              <w:t>(mii lei)</w:t>
            </w:r>
          </w:p>
        </w:tc>
        <w:tc>
          <w:tcPr>
            <w:tcW w:w="3249" w:type="dxa"/>
          </w:tcPr>
          <w:p w:rsidR="00595D2E" w:rsidRPr="00595D2E" w:rsidRDefault="00595D2E" w:rsidP="00595D2E">
            <w:pPr>
              <w:widowControl w:val="0"/>
              <w:autoSpaceDE w:val="0"/>
              <w:autoSpaceDN w:val="0"/>
              <w:adjustRightInd w:val="0"/>
              <w:spacing w:line="360" w:lineRule="auto"/>
              <w:ind w:left="22" w:right="306" w:hanging="22"/>
              <w:jc w:val="center"/>
              <w:rPr>
                <w:rFonts w:eastAsia="Times New Roman"/>
                <w:b/>
                <w:sz w:val="24"/>
                <w:szCs w:val="24"/>
                <w:lang w:val="ro-RO"/>
              </w:rPr>
            </w:pPr>
            <w:r w:rsidRPr="00401D72">
              <w:rPr>
                <w:rFonts w:eastAsia="Times New Roman"/>
                <w:b/>
                <w:sz w:val="24"/>
                <w:szCs w:val="24"/>
                <w:lang w:val="ro-RO"/>
              </w:rPr>
              <w:t xml:space="preserve">Cifra de afeceri </w:t>
            </w:r>
            <w:r>
              <w:rPr>
                <w:rFonts w:eastAsia="Times New Roman"/>
                <w:b/>
                <w:sz w:val="24"/>
                <w:szCs w:val="24"/>
                <w:lang w:val="ro-RO"/>
              </w:rPr>
              <w:t>a</w:t>
            </w:r>
            <w:r w:rsidRPr="00401D72">
              <w:rPr>
                <w:rFonts w:eastAsia="Times New Roman"/>
                <w:b/>
                <w:sz w:val="24"/>
                <w:szCs w:val="24"/>
                <w:lang w:val="ro-RO"/>
              </w:rPr>
              <w:t>nuală</w:t>
            </w:r>
            <w:r w:rsidRPr="00401D72">
              <w:rPr>
                <w:rFonts w:eastAsia="Times New Roman"/>
                <w:sz w:val="24"/>
                <w:szCs w:val="24"/>
                <w:lang w:val="ro-RO"/>
              </w:rPr>
              <w:t xml:space="preserve">    </w:t>
            </w:r>
            <w:r w:rsidRPr="00401D72">
              <w:rPr>
                <w:rFonts w:eastAsia="Times New Roman"/>
                <w:b/>
                <w:sz w:val="24"/>
                <w:szCs w:val="24"/>
                <w:lang w:val="ro-RO"/>
              </w:rPr>
              <w:t>(</w:t>
            </w:r>
            <w:r w:rsidRPr="00401D72">
              <w:rPr>
                <w:rFonts w:eastAsia="Times New Roman"/>
                <w:sz w:val="24"/>
                <w:szCs w:val="24"/>
                <w:lang w:val="ro-RO"/>
              </w:rPr>
              <w:t>echivalent în euro)</w:t>
            </w:r>
          </w:p>
        </w:tc>
      </w:tr>
      <w:tr w:rsidR="00595D2E" w:rsidTr="00595D2E">
        <w:tc>
          <w:tcPr>
            <w:tcW w:w="2263" w:type="dxa"/>
          </w:tcPr>
          <w:p w:rsidR="00595D2E" w:rsidRDefault="00595D2E" w:rsidP="00595D2E">
            <w:pPr>
              <w:widowControl w:val="0"/>
              <w:autoSpaceDE w:val="0"/>
              <w:autoSpaceDN w:val="0"/>
              <w:adjustRightInd w:val="0"/>
              <w:spacing w:line="360" w:lineRule="auto"/>
              <w:jc w:val="center"/>
              <w:rPr>
                <w:rFonts w:eastAsia="Times New Roman"/>
                <w:sz w:val="24"/>
                <w:szCs w:val="24"/>
                <w:lang w:val="ro-RO"/>
              </w:rPr>
            </w:pPr>
            <w:r>
              <w:rPr>
                <w:rFonts w:eastAsia="Times New Roman"/>
                <w:sz w:val="24"/>
                <w:szCs w:val="24"/>
                <w:lang w:val="ro-RO"/>
              </w:rPr>
              <w:t>2017</w:t>
            </w:r>
          </w:p>
        </w:tc>
        <w:tc>
          <w:tcPr>
            <w:tcW w:w="3544" w:type="dxa"/>
          </w:tcPr>
          <w:p w:rsidR="00595D2E" w:rsidRDefault="00595D2E" w:rsidP="00401D72">
            <w:pPr>
              <w:widowControl w:val="0"/>
              <w:autoSpaceDE w:val="0"/>
              <w:autoSpaceDN w:val="0"/>
              <w:adjustRightInd w:val="0"/>
              <w:spacing w:line="360" w:lineRule="auto"/>
              <w:jc w:val="left"/>
              <w:rPr>
                <w:rFonts w:eastAsia="Times New Roman"/>
                <w:sz w:val="24"/>
                <w:szCs w:val="24"/>
                <w:lang w:val="ro-RO"/>
              </w:rPr>
            </w:pPr>
          </w:p>
        </w:tc>
        <w:tc>
          <w:tcPr>
            <w:tcW w:w="3249" w:type="dxa"/>
          </w:tcPr>
          <w:p w:rsidR="00595D2E" w:rsidRDefault="00595D2E" w:rsidP="00401D72">
            <w:pPr>
              <w:widowControl w:val="0"/>
              <w:autoSpaceDE w:val="0"/>
              <w:autoSpaceDN w:val="0"/>
              <w:adjustRightInd w:val="0"/>
              <w:spacing w:line="360" w:lineRule="auto"/>
              <w:jc w:val="left"/>
              <w:rPr>
                <w:rFonts w:eastAsia="Times New Roman"/>
                <w:sz w:val="24"/>
                <w:szCs w:val="24"/>
                <w:lang w:val="ro-RO"/>
              </w:rPr>
            </w:pPr>
          </w:p>
        </w:tc>
      </w:tr>
      <w:tr w:rsidR="00595D2E" w:rsidTr="00595D2E">
        <w:tc>
          <w:tcPr>
            <w:tcW w:w="2263" w:type="dxa"/>
          </w:tcPr>
          <w:p w:rsidR="00595D2E" w:rsidRDefault="00595D2E" w:rsidP="00595D2E">
            <w:pPr>
              <w:widowControl w:val="0"/>
              <w:autoSpaceDE w:val="0"/>
              <w:autoSpaceDN w:val="0"/>
              <w:adjustRightInd w:val="0"/>
              <w:spacing w:line="360" w:lineRule="auto"/>
              <w:jc w:val="center"/>
              <w:rPr>
                <w:rFonts w:eastAsia="Times New Roman"/>
                <w:sz w:val="24"/>
                <w:szCs w:val="24"/>
                <w:lang w:val="ro-RO"/>
              </w:rPr>
            </w:pPr>
            <w:r>
              <w:rPr>
                <w:rFonts w:eastAsia="Times New Roman"/>
                <w:sz w:val="24"/>
                <w:szCs w:val="24"/>
                <w:lang w:val="ro-RO"/>
              </w:rPr>
              <w:t>2018</w:t>
            </w:r>
          </w:p>
        </w:tc>
        <w:tc>
          <w:tcPr>
            <w:tcW w:w="3544" w:type="dxa"/>
          </w:tcPr>
          <w:p w:rsidR="00595D2E" w:rsidRDefault="00595D2E" w:rsidP="00401D72">
            <w:pPr>
              <w:widowControl w:val="0"/>
              <w:autoSpaceDE w:val="0"/>
              <w:autoSpaceDN w:val="0"/>
              <w:adjustRightInd w:val="0"/>
              <w:spacing w:line="360" w:lineRule="auto"/>
              <w:jc w:val="left"/>
              <w:rPr>
                <w:rFonts w:eastAsia="Times New Roman"/>
                <w:sz w:val="24"/>
                <w:szCs w:val="24"/>
                <w:lang w:val="ro-RO"/>
              </w:rPr>
            </w:pPr>
          </w:p>
        </w:tc>
        <w:tc>
          <w:tcPr>
            <w:tcW w:w="3249" w:type="dxa"/>
          </w:tcPr>
          <w:p w:rsidR="00595D2E" w:rsidRDefault="00595D2E" w:rsidP="00401D72">
            <w:pPr>
              <w:widowControl w:val="0"/>
              <w:autoSpaceDE w:val="0"/>
              <w:autoSpaceDN w:val="0"/>
              <w:adjustRightInd w:val="0"/>
              <w:spacing w:line="360" w:lineRule="auto"/>
              <w:jc w:val="left"/>
              <w:rPr>
                <w:rFonts w:eastAsia="Times New Roman"/>
                <w:sz w:val="24"/>
                <w:szCs w:val="24"/>
                <w:lang w:val="ro-RO"/>
              </w:rPr>
            </w:pPr>
          </w:p>
        </w:tc>
      </w:tr>
      <w:tr w:rsidR="00595D2E" w:rsidTr="00595D2E">
        <w:tc>
          <w:tcPr>
            <w:tcW w:w="2263" w:type="dxa"/>
          </w:tcPr>
          <w:p w:rsidR="00595D2E" w:rsidRDefault="00595D2E" w:rsidP="00595D2E">
            <w:pPr>
              <w:widowControl w:val="0"/>
              <w:autoSpaceDE w:val="0"/>
              <w:autoSpaceDN w:val="0"/>
              <w:adjustRightInd w:val="0"/>
              <w:spacing w:line="360" w:lineRule="auto"/>
              <w:jc w:val="center"/>
              <w:rPr>
                <w:rFonts w:eastAsia="Times New Roman"/>
                <w:sz w:val="24"/>
                <w:szCs w:val="24"/>
                <w:lang w:val="ro-RO"/>
              </w:rPr>
            </w:pPr>
            <w:r>
              <w:rPr>
                <w:rFonts w:eastAsia="Times New Roman"/>
                <w:sz w:val="24"/>
                <w:szCs w:val="24"/>
                <w:lang w:val="ro-RO"/>
              </w:rPr>
              <w:t>2019</w:t>
            </w:r>
          </w:p>
        </w:tc>
        <w:tc>
          <w:tcPr>
            <w:tcW w:w="3544" w:type="dxa"/>
          </w:tcPr>
          <w:p w:rsidR="00595D2E" w:rsidRDefault="00595D2E" w:rsidP="00401D72">
            <w:pPr>
              <w:widowControl w:val="0"/>
              <w:autoSpaceDE w:val="0"/>
              <w:autoSpaceDN w:val="0"/>
              <w:adjustRightInd w:val="0"/>
              <w:spacing w:line="360" w:lineRule="auto"/>
              <w:jc w:val="left"/>
              <w:rPr>
                <w:rFonts w:eastAsia="Times New Roman"/>
                <w:sz w:val="24"/>
                <w:szCs w:val="24"/>
                <w:lang w:val="ro-RO"/>
              </w:rPr>
            </w:pPr>
          </w:p>
        </w:tc>
        <w:tc>
          <w:tcPr>
            <w:tcW w:w="3249" w:type="dxa"/>
          </w:tcPr>
          <w:p w:rsidR="00595D2E" w:rsidRDefault="00595D2E" w:rsidP="00401D72">
            <w:pPr>
              <w:widowControl w:val="0"/>
              <w:autoSpaceDE w:val="0"/>
              <w:autoSpaceDN w:val="0"/>
              <w:adjustRightInd w:val="0"/>
              <w:spacing w:line="360" w:lineRule="auto"/>
              <w:jc w:val="left"/>
              <w:rPr>
                <w:rFonts w:eastAsia="Times New Roman"/>
                <w:sz w:val="24"/>
                <w:szCs w:val="24"/>
                <w:lang w:val="ro-RO"/>
              </w:rPr>
            </w:pPr>
          </w:p>
        </w:tc>
      </w:tr>
      <w:tr w:rsidR="00595D2E" w:rsidTr="00595D2E">
        <w:tc>
          <w:tcPr>
            <w:tcW w:w="2263" w:type="dxa"/>
          </w:tcPr>
          <w:p w:rsidR="00595D2E" w:rsidRDefault="00595D2E" w:rsidP="00595D2E">
            <w:pPr>
              <w:widowControl w:val="0"/>
              <w:autoSpaceDE w:val="0"/>
              <w:autoSpaceDN w:val="0"/>
              <w:adjustRightInd w:val="0"/>
              <w:spacing w:line="360" w:lineRule="auto"/>
              <w:jc w:val="center"/>
              <w:rPr>
                <w:rFonts w:eastAsia="Times New Roman"/>
                <w:sz w:val="24"/>
                <w:szCs w:val="24"/>
                <w:lang w:val="ro-RO"/>
              </w:rPr>
            </w:pPr>
            <w:r>
              <w:rPr>
                <w:rFonts w:eastAsia="Times New Roman"/>
                <w:sz w:val="24"/>
                <w:szCs w:val="24"/>
                <w:lang w:val="ro-RO"/>
              </w:rPr>
              <w:t>Media anuală</w:t>
            </w:r>
          </w:p>
        </w:tc>
        <w:tc>
          <w:tcPr>
            <w:tcW w:w="3544" w:type="dxa"/>
          </w:tcPr>
          <w:p w:rsidR="00595D2E" w:rsidRDefault="00595D2E" w:rsidP="00401D72">
            <w:pPr>
              <w:widowControl w:val="0"/>
              <w:autoSpaceDE w:val="0"/>
              <w:autoSpaceDN w:val="0"/>
              <w:adjustRightInd w:val="0"/>
              <w:spacing w:line="360" w:lineRule="auto"/>
              <w:jc w:val="left"/>
              <w:rPr>
                <w:rFonts w:eastAsia="Times New Roman"/>
                <w:sz w:val="24"/>
                <w:szCs w:val="24"/>
                <w:lang w:val="ro-RO"/>
              </w:rPr>
            </w:pPr>
          </w:p>
        </w:tc>
        <w:tc>
          <w:tcPr>
            <w:tcW w:w="3249" w:type="dxa"/>
          </w:tcPr>
          <w:p w:rsidR="00595D2E" w:rsidRDefault="00595D2E" w:rsidP="00401D72">
            <w:pPr>
              <w:widowControl w:val="0"/>
              <w:autoSpaceDE w:val="0"/>
              <w:autoSpaceDN w:val="0"/>
              <w:adjustRightInd w:val="0"/>
              <w:spacing w:line="360" w:lineRule="auto"/>
              <w:jc w:val="left"/>
              <w:rPr>
                <w:rFonts w:eastAsia="Times New Roman"/>
                <w:sz w:val="24"/>
                <w:szCs w:val="24"/>
                <w:lang w:val="ro-RO"/>
              </w:rPr>
            </w:pPr>
          </w:p>
        </w:tc>
      </w:tr>
    </w:tbl>
    <w:p w:rsidR="00595D2E" w:rsidRDefault="00595D2E" w:rsidP="00401D72">
      <w:pPr>
        <w:widowControl w:val="0"/>
        <w:autoSpaceDE w:val="0"/>
        <w:autoSpaceDN w:val="0"/>
        <w:adjustRightInd w:val="0"/>
        <w:spacing w:line="360" w:lineRule="auto"/>
        <w:jc w:val="left"/>
        <w:rPr>
          <w:rFonts w:eastAsia="Times New Roman"/>
          <w:sz w:val="24"/>
          <w:szCs w:val="24"/>
        </w:rPr>
      </w:pPr>
    </w:p>
    <w:p w:rsidR="00401D72" w:rsidRPr="00401D72" w:rsidRDefault="00401D72" w:rsidP="00401D72">
      <w:pPr>
        <w:widowControl w:val="0"/>
        <w:autoSpaceDE w:val="0"/>
        <w:autoSpaceDN w:val="0"/>
        <w:adjustRightInd w:val="0"/>
        <w:spacing w:line="360" w:lineRule="auto"/>
        <w:jc w:val="left"/>
        <w:rPr>
          <w:rFonts w:eastAsia="Times New Roman"/>
          <w:sz w:val="24"/>
          <w:szCs w:val="24"/>
        </w:rPr>
      </w:pPr>
      <w:r w:rsidRPr="00401D72">
        <w:rPr>
          <w:rFonts w:eastAsia="Times New Roman"/>
          <w:sz w:val="24"/>
          <w:szCs w:val="24"/>
        </w:rPr>
        <w:t>10. Conturi bancare: __________________________</w:t>
      </w:r>
      <w:r w:rsidR="00D261C1">
        <w:rPr>
          <w:rFonts w:eastAsia="Times New Roman"/>
          <w:sz w:val="24"/>
          <w:szCs w:val="24"/>
        </w:rPr>
        <w:t>______________________</w:t>
      </w:r>
      <w:r w:rsidRPr="00401D72">
        <w:rPr>
          <w:rFonts w:eastAsia="Times New Roman"/>
          <w:sz w:val="24"/>
          <w:szCs w:val="24"/>
        </w:rPr>
        <w:t>______________________</w:t>
      </w:r>
    </w:p>
    <w:p w:rsidR="00401D72" w:rsidRPr="00401D72" w:rsidRDefault="00401D72" w:rsidP="00401D72">
      <w:pPr>
        <w:widowControl w:val="0"/>
        <w:autoSpaceDE w:val="0"/>
        <w:autoSpaceDN w:val="0"/>
        <w:adjustRightInd w:val="0"/>
        <w:jc w:val="left"/>
        <w:rPr>
          <w:rFonts w:eastAsia="Times New Roman"/>
          <w:sz w:val="32"/>
          <w:szCs w:val="32"/>
        </w:rPr>
      </w:pPr>
    </w:p>
    <w:p w:rsidR="00401D72" w:rsidRDefault="00401D72" w:rsidP="00401D72">
      <w:pPr>
        <w:widowControl w:val="0"/>
        <w:autoSpaceDE w:val="0"/>
        <w:autoSpaceDN w:val="0"/>
        <w:adjustRightInd w:val="0"/>
        <w:spacing w:line="266" w:lineRule="exact"/>
        <w:ind w:firstLine="201"/>
        <w:jc w:val="left"/>
        <w:rPr>
          <w:rFonts w:eastAsia="Times New Roman"/>
          <w:b/>
          <w:sz w:val="22"/>
          <w:szCs w:val="24"/>
          <w:lang w:val="ro-RO"/>
        </w:rPr>
      </w:pPr>
    </w:p>
    <w:p w:rsidR="00401D72" w:rsidRDefault="00401D72" w:rsidP="00401D72">
      <w:pPr>
        <w:widowControl w:val="0"/>
        <w:autoSpaceDE w:val="0"/>
        <w:autoSpaceDN w:val="0"/>
        <w:adjustRightInd w:val="0"/>
        <w:spacing w:line="266" w:lineRule="exact"/>
        <w:ind w:firstLine="201"/>
        <w:jc w:val="left"/>
        <w:rPr>
          <w:rFonts w:eastAsia="Times New Roman"/>
          <w:b/>
          <w:sz w:val="22"/>
          <w:szCs w:val="24"/>
          <w:lang w:val="ro-RO"/>
        </w:rPr>
      </w:pPr>
    </w:p>
    <w:p w:rsidR="00401D72" w:rsidRDefault="00401D72" w:rsidP="00401D72">
      <w:pPr>
        <w:widowControl w:val="0"/>
        <w:autoSpaceDE w:val="0"/>
        <w:autoSpaceDN w:val="0"/>
        <w:adjustRightInd w:val="0"/>
        <w:spacing w:line="266" w:lineRule="exact"/>
        <w:ind w:firstLine="201"/>
        <w:jc w:val="left"/>
        <w:rPr>
          <w:rFonts w:eastAsia="Times New Roman"/>
          <w:b/>
          <w:sz w:val="22"/>
          <w:szCs w:val="24"/>
          <w:lang w:val="ro-RO"/>
        </w:rPr>
      </w:pPr>
    </w:p>
    <w:p w:rsidR="00401D72" w:rsidRDefault="00401D72" w:rsidP="00401D72">
      <w:pPr>
        <w:widowControl w:val="0"/>
        <w:autoSpaceDE w:val="0"/>
        <w:autoSpaceDN w:val="0"/>
        <w:adjustRightInd w:val="0"/>
        <w:spacing w:line="266" w:lineRule="exact"/>
        <w:ind w:firstLine="201"/>
        <w:jc w:val="left"/>
        <w:rPr>
          <w:rFonts w:eastAsia="Times New Roman"/>
          <w:b/>
          <w:sz w:val="22"/>
          <w:szCs w:val="24"/>
          <w:lang w:val="ro-RO"/>
        </w:rPr>
      </w:pPr>
    </w:p>
    <w:p w:rsidR="00401D72" w:rsidRDefault="00401D72" w:rsidP="00401D72">
      <w:pPr>
        <w:widowControl w:val="0"/>
        <w:autoSpaceDE w:val="0"/>
        <w:autoSpaceDN w:val="0"/>
        <w:adjustRightInd w:val="0"/>
        <w:spacing w:line="266" w:lineRule="exact"/>
        <w:ind w:firstLine="201"/>
        <w:jc w:val="left"/>
        <w:rPr>
          <w:rFonts w:eastAsia="Times New Roman"/>
          <w:b/>
          <w:sz w:val="22"/>
          <w:szCs w:val="24"/>
          <w:lang w:val="ro-RO"/>
        </w:rPr>
      </w:pPr>
    </w:p>
    <w:p w:rsidR="00401D72" w:rsidRPr="00401D72" w:rsidRDefault="00401D72" w:rsidP="00401D72">
      <w:pPr>
        <w:widowControl w:val="0"/>
        <w:autoSpaceDE w:val="0"/>
        <w:autoSpaceDN w:val="0"/>
        <w:adjustRightInd w:val="0"/>
        <w:spacing w:line="266" w:lineRule="exact"/>
        <w:ind w:firstLine="201"/>
        <w:jc w:val="left"/>
        <w:rPr>
          <w:rFonts w:eastAsia="Times New Roman"/>
          <w:b/>
          <w:sz w:val="22"/>
          <w:szCs w:val="24"/>
          <w:lang w:val="ro-RO"/>
        </w:rPr>
      </w:pPr>
      <w:r w:rsidRPr="00401D72">
        <w:rPr>
          <w:rFonts w:eastAsia="Times New Roman"/>
          <w:b/>
          <w:sz w:val="22"/>
          <w:szCs w:val="24"/>
          <w:lang w:val="ro-RO"/>
        </w:rPr>
        <w:t xml:space="preserve">Candidat/ofertant                                                                                       Data </w:t>
      </w:r>
      <w:r w:rsidRPr="00401D72">
        <w:rPr>
          <w:rFonts w:eastAsia="Times New Roman"/>
          <w:b/>
          <w:w w:val="200"/>
          <w:sz w:val="24"/>
          <w:szCs w:val="24"/>
          <w:lang w:val="ro-RO"/>
        </w:rPr>
        <w:t xml:space="preserve"> </w:t>
      </w:r>
    </w:p>
    <w:p w:rsidR="00401D72" w:rsidRPr="00401D72" w:rsidRDefault="00401D72" w:rsidP="00401D72">
      <w:pPr>
        <w:widowControl w:val="0"/>
        <w:autoSpaceDE w:val="0"/>
        <w:autoSpaceDN w:val="0"/>
        <w:adjustRightInd w:val="0"/>
        <w:spacing w:line="230" w:lineRule="exact"/>
        <w:ind w:firstLine="230"/>
        <w:jc w:val="left"/>
        <w:rPr>
          <w:rFonts w:eastAsia="Times New Roman"/>
          <w:b/>
          <w:sz w:val="22"/>
          <w:szCs w:val="24"/>
          <w:lang w:val="ro-RO"/>
        </w:rPr>
      </w:pPr>
    </w:p>
    <w:p w:rsidR="00D261C1" w:rsidRDefault="00D261C1">
      <w:pPr>
        <w:spacing w:after="160" w:line="259" w:lineRule="auto"/>
        <w:jc w:val="left"/>
        <w:rPr>
          <w:rFonts w:eastAsia="Arial"/>
          <w:b/>
          <w:sz w:val="24"/>
          <w:szCs w:val="24"/>
          <w:lang w:val="ro-RO"/>
        </w:rPr>
      </w:pPr>
      <w:r>
        <w:rPr>
          <w:rFonts w:eastAsia="Arial"/>
          <w:b/>
          <w:sz w:val="24"/>
          <w:szCs w:val="24"/>
          <w:lang w:val="ro-RO"/>
        </w:rPr>
        <w:br w:type="page"/>
      </w:r>
    </w:p>
    <w:p w:rsidR="00401D72" w:rsidRDefault="00D261C1" w:rsidP="00D261C1">
      <w:pPr>
        <w:widowControl w:val="0"/>
        <w:autoSpaceDE w:val="0"/>
        <w:autoSpaceDN w:val="0"/>
        <w:adjustRightInd w:val="0"/>
        <w:spacing w:line="273" w:lineRule="exact"/>
        <w:jc w:val="right"/>
        <w:rPr>
          <w:rFonts w:eastAsia="Arial"/>
          <w:b/>
          <w:sz w:val="24"/>
          <w:szCs w:val="24"/>
          <w:lang w:val="ro-RO"/>
        </w:rPr>
      </w:pPr>
      <w:r>
        <w:rPr>
          <w:rFonts w:eastAsia="Arial"/>
          <w:b/>
          <w:sz w:val="24"/>
          <w:szCs w:val="24"/>
          <w:lang w:val="ro-RO"/>
        </w:rPr>
        <w:lastRenderedPageBreak/>
        <w:t>Anexa 2 la caietul de sarcini</w:t>
      </w:r>
    </w:p>
    <w:p w:rsidR="00D261C1" w:rsidRDefault="00D261C1" w:rsidP="00D261C1">
      <w:pPr>
        <w:spacing w:line="244" w:lineRule="exact"/>
        <w:rPr>
          <w:rFonts w:eastAsia="Times New Roman"/>
          <w:sz w:val="22"/>
          <w:szCs w:val="24"/>
          <w:lang w:val="ro-RO"/>
        </w:rPr>
      </w:pPr>
      <w:r>
        <w:rPr>
          <w:rFonts w:eastAsia="Times New Roman"/>
          <w:w w:val="89"/>
          <w:sz w:val="26"/>
          <w:szCs w:val="24"/>
          <w:lang w:val="ro-RO"/>
        </w:rPr>
        <w:t>CANDIDATUL/OFERT</w:t>
      </w:r>
      <w:r w:rsidRPr="00401D72">
        <w:rPr>
          <w:rFonts w:eastAsia="Times New Roman"/>
          <w:w w:val="89"/>
          <w:sz w:val="26"/>
          <w:szCs w:val="24"/>
          <w:lang w:val="ro-RO"/>
        </w:rPr>
        <w:t>ANTUL</w:t>
      </w:r>
      <w:r w:rsidRPr="00401D72">
        <w:rPr>
          <w:rFonts w:eastAsia="Times New Roman"/>
          <w:b/>
          <w:sz w:val="23"/>
          <w:szCs w:val="24"/>
          <w:lang w:val="ro-RO"/>
        </w:rPr>
        <w:t xml:space="preserve"> </w:t>
      </w:r>
      <w:r>
        <w:rPr>
          <w:rFonts w:eastAsia="Times New Roman"/>
          <w:sz w:val="22"/>
          <w:szCs w:val="24"/>
          <w:lang w:val="ro-RO"/>
        </w:rPr>
        <w:t xml:space="preserve">        </w:t>
      </w:r>
    </w:p>
    <w:p w:rsidR="00D261C1" w:rsidRPr="00401D72" w:rsidRDefault="00D261C1" w:rsidP="00D261C1">
      <w:pPr>
        <w:spacing w:line="244" w:lineRule="exact"/>
        <w:rPr>
          <w:rFonts w:eastAsia="Times New Roman"/>
          <w:b/>
          <w:sz w:val="23"/>
          <w:szCs w:val="24"/>
          <w:lang w:val="ro-RO"/>
        </w:rPr>
      </w:pPr>
      <w:r>
        <w:rPr>
          <w:rFonts w:eastAsia="Times New Roman"/>
          <w:sz w:val="22"/>
          <w:szCs w:val="24"/>
          <w:lang w:val="ro-RO"/>
        </w:rPr>
        <w:t xml:space="preserve">  _________________________</w:t>
      </w:r>
    </w:p>
    <w:p w:rsidR="00D261C1" w:rsidRPr="00401D72" w:rsidRDefault="00D261C1" w:rsidP="00D261C1">
      <w:pPr>
        <w:widowControl w:val="0"/>
        <w:autoSpaceDE w:val="0"/>
        <w:autoSpaceDN w:val="0"/>
        <w:adjustRightInd w:val="0"/>
        <w:spacing w:line="259" w:lineRule="exact"/>
        <w:ind w:left="316" w:firstLine="187"/>
        <w:jc w:val="left"/>
        <w:rPr>
          <w:rFonts w:eastAsia="Times New Roman"/>
          <w:sz w:val="22"/>
          <w:szCs w:val="24"/>
          <w:lang w:val="ro-RO"/>
        </w:rPr>
      </w:pPr>
      <w:r>
        <w:rPr>
          <w:rFonts w:eastAsia="Times New Roman"/>
          <w:sz w:val="22"/>
          <w:szCs w:val="24"/>
          <w:lang w:val="ro-RO"/>
        </w:rPr>
        <w:t xml:space="preserve"> </w:t>
      </w:r>
      <w:r w:rsidRPr="00401D72">
        <w:rPr>
          <w:rFonts w:eastAsia="Times New Roman"/>
          <w:sz w:val="22"/>
          <w:szCs w:val="24"/>
          <w:lang w:val="ro-RO"/>
        </w:rPr>
        <w:t xml:space="preserve">(denumirea/numele) </w:t>
      </w:r>
    </w:p>
    <w:p w:rsidR="00D261C1" w:rsidRDefault="00D261C1" w:rsidP="00D261C1">
      <w:pPr>
        <w:widowControl w:val="0"/>
        <w:autoSpaceDE w:val="0"/>
        <w:autoSpaceDN w:val="0"/>
        <w:adjustRightInd w:val="0"/>
        <w:spacing w:line="273" w:lineRule="exact"/>
        <w:rPr>
          <w:rFonts w:eastAsia="Arial"/>
          <w:b/>
          <w:sz w:val="24"/>
          <w:szCs w:val="24"/>
          <w:lang w:val="ro-RO"/>
        </w:rPr>
      </w:pPr>
    </w:p>
    <w:p w:rsidR="00D261C1" w:rsidRDefault="00D261C1" w:rsidP="00D261C1">
      <w:pPr>
        <w:widowControl w:val="0"/>
        <w:autoSpaceDE w:val="0"/>
        <w:autoSpaceDN w:val="0"/>
        <w:adjustRightInd w:val="0"/>
        <w:spacing w:line="273" w:lineRule="exact"/>
        <w:rPr>
          <w:rFonts w:eastAsia="Arial"/>
          <w:b/>
          <w:sz w:val="24"/>
          <w:szCs w:val="24"/>
          <w:lang w:val="ro-RO"/>
        </w:rPr>
      </w:pPr>
    </w:p>
    <w:p w:rsidR="00D261C1" w:rsidRDefault="00D261C1" w:rsidP="00D261C1">
      <w:pPr>
        <w:widowControl w:val="0"/>
        <w:autoSpaceDE w:val="0"/>
        <w:autoSpaceDN w:val="0"/>
        <w:adjustRightInd w:val="0"/>
        <w:spacing w:line="273" w:lineRule="exact"/>
        <w:rPr>
          <w:rFonts w:eastAsia="Arial"/>
          <w:b/>
          <w:sz w:val="24"/>
          <w:szCs w:val="24"/>
          <w:lang w:val="ro-RO"/>
        </w:rPr>
      </w:pPr>
    </w:p>
    <w:p w:rsidR="00D261C1" w:rsidRDefault="00D261C1" w:rsidP="00D261C1">
      <w:pPr>
        <w:spacing w:line="276" w:lineRule="auto"/>
        <w:jc w:val="center"/>
        <w:rPr>
          <w:rFonts w:eastAsia="Times New Roman"/>
          <w:b/>
          <w:sz w:val="24"/>
          <w:szCs w:val="24"/>
          <w:lang w:val="ro-RO"/>
        </w:rPr>
      </w:pPr>
      <w:r w:rsidRPr="00D261C1">
        <w:rPr>
          <w:rFonts w:eastAsia="Times New Roman"/>
          <w:b/>
          <w:sz w:val="24"/>
          <w:szCs w:val="24"/>
          <w:lang w:val="ro-RO"/>
        </w:rPr>
        <w:t>Declaraţie</w:t>
      </w:r>
      <w:r>
        <w:rPr>
          <w:rFonts w:eastAsia="Times New Roman"/>
          <w:b/>
          <w:sz w:val="24"/>
          <w:szCs w:val="24"/>
          <w:lang w:val="ro-RO"/>
        </w:rPr>
        <w:t xml:space="preserve"> </w:t>
      </w:r>
    </w:p>
    <w:p w:rsidR="00D261C1" w:rsidRPr="00D261C1" w:rsidRDefault="00D261C1" w:rsidP="00D261C1">
      <w:pPr>
        <w:spacing w:after="160" w:line="276" w:lineRule="auto"/>
        <w:jc w:val="center"/>
        <w:rPr>
          <w:rFonts w:eastAsiaTheme="minorHAnsi"/>
          <w:b/>
          <w:sz w:val="24"/>
          <w:szCs w:val="24"/>
          <w:lang w:val="ro-RO"/>
        </w:rPr>
      </w:pPr>
      <w:r w:rsidRPr="00D261C1">
        <w:rPr>
          <w:rFonts w:eastAsia="Times New Roman"/>
          <w:b/>
          <w:sz w:val="24"/>
          <w:szCs w:val="24"/>
          <w:lang w:val="ro-RO"/>
        </w:rPr>
        <w:t>privind calitatea de participant la procedură</w:t>
      </w:r>
    </w:p>
    <w:p w:rsidR="00D261C1" w:rsidRDefault="00D261C1" w:rsidP="00D261C1">
      <w:pPr>
        <w:tabs>
          <w:tab w:val="left" w:pos="885"/>
          <w:tab w:val="left" w:pos="6594"/>
        </w:tabs>
        <w:spacing w:after="160" w:line="276" w:lineRule="auto"/>
        <w:rPr>
          <w:rFonts w:eastAsia="Times New Roman"/>
          <w:sz w:val="24"/>
          <w:szCs w:val="24"/>
          <w:lang w:val="ro-RO"/>
        </w:rPr>
      </w:pPr>
    </w:p>
    <w:p w:rsidR="00D261C1" w:rsidRPr="00D261C1" w:rsidRDefault="00D261C1" w:rsidP="00D261C1">
      <w:pPr>
        <w:tabs>
          <w:tab w:val="left" w:pos="885"/>
          <w:tab w:val="left" w:pos="6594"/>
        </w:tabs>
        <w:spacing w:after="160" w:line="276" w:lineRule="auto"/>
        <w:rPr>
          <w:rFonts w:eastAsiaTheme="minorHAnsi"/>
          <w:sz w:val="24"/>
          <w:szCs w:val="24"/>
          <w:lang w:val="ro-RO"/>
        </w:rPr>
      </w:pPr>
      <w:r>
        <w:rPr>
          <w:rFonts w:eastAsia="Times New Roman"/>
          <w:sz w:val="24"/>
          <w:szCs w:val="24"/>
          <w:lang w:val="ro-RO"/>
        </w:rPr>
        <w:tab/>
      </w:r>
      <w:r w:rsidRPr="00D261C1">
        <w:rPr>
          <w:rFonts w:eastAsia="Times New Roman"/>
          <w:sz w:val="24"/>
          <w:szCs w:val="24"/>
          <w:lang w:val="ro-RO"/>
        </w:rPr>
        <w:t>Subsemnatul _____________</w:t>
      </w:r>
      <w:r>
        <w:rPr>
          <w:rFonts w:eastAsia="Times New Roman"/>
          <w:sz w:val="24"/>
          <w:szCs w:val="24"/>
          <w:lang w:val="ro-RO"/>
        </w:rPr>
        <w:t>______</w:t>
      </w:r>
      <w:r w:rsidR="00595D2E">
        <w:rPr>
          <w:rFonts w:eastAsia="Times New Roman"/>
          <w:sz w:val="24"/>
          <w:szCs w:val="24"/>
          <w:lang w:val="ro-RO"/>
        </w:rPr>
        <w:t>___</w:t>
      </w:r>
      <w:r>
        <w:rPr>
          <w:rFonts w:eastAsia="Times New Roman"/>
          <w:sz w:val="24"/>
          <w:szCs w:val="24"/>
          <w:lang w:val="ro-RO"/>
        </w:rPr>
        <w:t xml:space="preserve">___________________________ </w:t>
      </w:r>
      <w:r w:rsidRPr="00D261C1">
        <w:rPr>
          <w:rFonts w:eastAsia="Times New Roman"/>
          <w:sz w:val="24"/>
          <w:szCs w:val="24"/>
          <w:lang w:val="ro-RO"/>
        </w:rPr>
        <w:t xml:space="preserve">reprezentant </w:t>
      </w:r>
      <w:r w:rsidR="00595D2E">
        <w:rPr>
          <w:rFonts w:eastAsia="Times New Roman"/>
          <w:sz w:val="24"/>
          <w:szCs w:val="24"/>
          <w:lang w:val="ro-RO"/>
        </w:rPr>
        <w:t>legal</w:t>
      </w:r>
      <w:r>
        <w:rPr>
          <w:rFonts w:eastAsia="Times New Roman"/>
          <w:sz w:val="24"/>
          <w:szCs w:val="24"/>
          <w:lang w:val="ro-RO"/>
        </w:rPr>
        <w:t xml:space="preserve"> a</w:t>
      </w:r>
      <w:r w:rsidRPr="00D261C1">
        <w:rPr>
          <w:rFonts w:eastAsia="Times New Roman"/>
          <w:w w:val="115"/>
          <w:sz w:val="24"/>
          <w:szCs w:val="24"/>
          <w:lang w:val="ro-RO"/>
        </w:rPr>
        <w:t>l</w:t>
      </w:r>
      <w:r>
        <w:rPr>
          <w:rFonts w:eastAsia="Times New Roman"/>
          <w:w w:val="115"/>
          <w:sz w:val="24"/>
          <w:szCs w:val="24"/>
          <w:lang w:val="ro-RO"/>
        </w:rPr>
        <w:t xml:space="preserve"> </w:t>
      </w:r>
      <w:r w:rsidRPr="00D261C1">
        <w:rPr>
          <w:rFonts w:eastAsia="Times New Roman"/>
          <w:w w:val="115"/>
          <w:sz w:val="24"/>
          <w:szCs w:val="24"/>
          <w:lang w:val="ro-RO"/>
        </w:rPr>
        <w:t>___________________________________</w:t>
      </w:r>
      <w:r>
        <w:rPr>
          <w:rFonts w:eastAsia="Times New Roman"/>
          <w:w w:val="115"/>
          <w:sz w:val="24"/>
          <w:szCs w:val="24"/>
          <w:lang w:val="ro-RO"/>
        </w:rPr>
        <w:t>___________</w:t>
      </w:r>
      <w:r w:rsidRPr="00D261C1">
        <w:rPr>
          <w:rFonts w:eastAsia="Times New Roman"/>
          <w:w w:val="115"/>
          <w:sz w:val="24"/>
          <w:szCs w:val="24"/>
          <w:lang w:val="ro-RO"/>
        </w:rPr>
        <w:t xml:space="preserve">______ </w:t>
      </w:r>
      <w:r w:rsidRPr="00D261C1">
        <w:rPr>
          <w:rFonts w:eastAsia="Times New Roman"/>
          <w:sz w:val="24"/>
          <w:szCs w:val="24"/>
          <w:lang w:val="ro-RO"/>
        </w:rPr>
        <w:t>(denumirea ofertantului), declar pe propria răspundere, sub sancţiunile aplicate faptei de fals în acte publice, că la procedura pentru atribuirea contractului de închiriere ______________________</w:t>
      </w:r>
      <w:r>
        <w:rPr>
          <w:rFonts w:eastAsia="Times New Roman"/>
          <w:sz w:val="24"/>
          <w:szCs w:val="24"/>
          <w:lang w:val="ro-RO"/>
        </w:rPr>
        <w:t xml:space="preserve">___________________ </w:t>
      </w:r>
      <w:r w:rsidRPr="00D261C1">
        <w:rPr>
          <w:rFonts w:eastAsia="Times New Roman"/>
          <w:sz w:val="24"/>
          <w:szCs w:val="24"/>
          <w:lang w:val="ro-RO"/>
        </w:rPr>
        <w:t>(se men</w:t>
      </w:r>
      <w:r>
        <w:rPr>
          <w:rFonts w:eastAsia="Times New Roman"/>
          <w:sz w:val="24"/>
          <w:szCs w:val="24"/>
          <w:lang w:val="ro-RO"/>
        </w:rPr>
        <w:t>ț</w:t>
      </w:r>
      <w:r w:rsidRPr="00D261C1">
        <w:rPr>
          <w:rFonts w:eastAsia="Times New Roman"/>
          <w:sz w:val="24"/>
          <w:szCs w:val="24"/>
          <w:lang w:val="ro-RO"/>
        </w:rPr>
        <w:t>ioneaz</w:t>
      </w:r>
      <w:r>
        <w:rPr>
          <w:rFonts w:eastAsia="Times New Roman"/>
          <w:sz w:val="24"/>
          <w:szCs w:val="24"/>
          <w:lang w:val="ro-RO"/>
        </w:rPr>
        <w:t>ă</w:t>
      </w:r>
      <w:r w:rsidRPr="00D261C1">
        <w:rPr>
          <w:rFonts w:eastAsia="Times New Roman"/>
          <w:sz w:val="24"/>
          <w:szCs w:val="24"/>
          <w:lang w:val="ro-RO"/>
        </w:rPr>
        <w:t xml:space="preserve"> procedura), având ca obiect</w:t>
      </w:r>
      <w:r>
        <w:rPr>
          <w:rFonts w:eastAsia="Times New Roman"/>
          <w:sz w:val="24"/>
          <w:szCs w:val="24"/>
          <w:lang w:val="ro-RO"/>
        </w:rPr>
        <w:t xml:space="preserve"> </w:t>
      </w:r>
      <w:r w:rsidRPr="00D261C1">
        <w:rPr>
          <w:rFonts w:eastAsia="Times New Roman"/>
          <w:sz w:val="24"/>
          <w:szCs w:val="24"/>
          <w:lang w:val="ro-RO"/>
        </w:rPr>
        <w:t>________________________________________</w:t>
      </w:r>
      <w:r>
        <w:rPr>
          <w:rFonts w:eastAsia="Times New Roman"/>
          <w:sz w:val="24"/>
          <w:szCs w:val="24"/>
          <w:lang w:val="ro-RO"/>
        </w:rPr>
        <w:t>_________________________________</w:t>
      </w:r>
      <w:r w:rsidRPr="00D261C1">
        <w:rPr>
          <w:rFonts w:eastAsia="Times New Roman"/>
          <w:sz w:val="24"/>
          <w:szCs w:val="24"/>
          <w:lang w:val="ro-RO"/>
        </w:rPr>
        <w:t>_ (adresa bunului ce va</w:t>
      </w:r>
      <w:r>
        <w:rPr>
          <w:rFonts w:eastAsia="Times New Roman"/>
          <w:sz w:val="24"/>
          <w:szCs w:val="24"/>
          <w:lang w:val="ro-RO"/>
        </w:rPr>
        <w:t xml:space="preserve"> fi </w:t>
      </w:r>
      <w:r w:rsidRPr="00D261C1">
        <w:rPr>
          <w:rFonts w:eastAsia="Times New Roman"/>
          <w:sz w:val="24"/>
          <w:szCs w:val="24"/>
          <w:lang w:val="ro-RO"/>
        </w:rPr>
        <w:t>închiriat), la data de ________________________</w:t>
      </w:r>
      <w:r>
        <w:rPr>
          <w:rFonts w:eastAsia="Times New Roman"/>
          <w:sz w:val="24"/>
          <w:szCs w:val="24"/>
          <w:lang w:val="ro-RO"/>
        </w:rPr>
        <w:t xml:space="preserve"> (z</w:t>
      </w:r>
      <w:r w:rsidRPr="00D261C1">
        <w:rPr>
          <w:rFonts w:eastAsia="Times New Roman"/>
          <w:sz w:val="24"/>
          <w:szCs w:val="24"/>
          <w:lang w:val="ro-RO"/>
        </w:rPr>
        <w:t>i/luna/an), organizată de Primaria comunei Vălișoara (denumirea autorit</w:t>
      </w:r>
      <w:r>
        <w:rPr>
          <w:rFonts w:eastAsia="Times New Roman"/>
          <w:sz w:val="24"/>
          <w:szCs w:val="24"/>
          <w:lang w:val="ro-RO"/>
        </w:rPr>
        <w:t>ăț</w:t>
      </w:r>
      <w:r w:rsidRPr="00D261C1">
        <w:rPr>
          <w:rFonts w:eastAsia="Times New Roman"/>
          <w:sz w:val="24"/>
          <w:szCs w:val="24"/>
          <w:lang w:val="ro-RO"/>
        </w:rPr>
        <w:t>ii contractante</w:t>
      </w:r>
      <w:r>
        <w:rPr>
          <w:rFonts w:eastAsia="Times New Roman"/>
          <w:sz w:val="24"/>
          <w:szCs w:val="24"/>
          <w:lang w:val="ro-RO"/>
        </w:rPr>
        <w:t>)</w:t>
      </w:r>
      <w:r w:rsidRPr="00D261C1">
        <w:rPr>
          <w:rFonts w:eastAsia="Times New Roman"/>
          <w:sz w:val="24"/>
          <w:szCs w:val="24"/>
          <w:lang w:val="ro-RO"/>
        </w:rPr>
        <w:t xml:space="preserve">, particip </w:t>
      </w:r>
      <w:r>
        <w:rPr>
          <w:rFonts w:eastAsia="Times New Roman"/>
          <w:sz w:val="24"/>
          <w:szCs w:val="24"/>
          <w:lang w:val="ro-RO"/>
        </w:rPr>
        <w:t>ș</w:t>
      </w:r>
      <w:r w:rsidRPr="00D261C1">
        <w:rPr>
          <w:rFonts w:eastAsia="Times New Roman"/>
          <w:sz w:val="24"/>
          <w:szCs w:val="24"/>
          <w:lang w:val="ro-RO"/>
        </w:rPr>
        <w:t>i depun oferta în nume propriu__________________________________________</w:t>
      </w:r>
      <w:r>
        <w:rPr>
          <w:rFonts w:eastAsia="Times New Roman"/>
          <w:sz w:val="24"/>
          <w:szCs w:val="24"/>
          <w:lang w:val="ro-RO"/>
        </w:rPr>
        <w:t>_______________________________</w:t>
      </w:r>
      <w:r w:rsidRPr="00D261C1">
        <w:rPr>
          <w:rFonts w:eastAsia="Times New Roman"/>
          <w:sz w:val="24"/>
          <w:szCs w:val="24"/>
          <w:lang w:val="ro-RO"/>
        </w:rPr>
        <w:t>_(numel</w:t>
      </w:r>
      <w:r>
        <w:rPr>
          <w:rFonts w:eastAsia="Times New Roman"/>
          <w:sz w:val="24"/>
          <w:szCs w:val="24"/>
          <w:lang w:val="ro-RO"/>
        </w:rPr>
        <w:t>e</w:t>
      </w:r>
      <w:r w:rsidRPr="00D261C1">
        <w:rPr>
          <w:rFonts w:eastAsia="Times New Roman"/>
          <w:sz w:val="24"/>
          <w:szCs w:val="24"/>
          <w:lang w:val="ro-RO"/>
        </w:rPr>
        <w:t xml:space="preserve">persoanei fizice autorizate/denumirea persoanei juridice). </w:t>
      </w:r>
    </w:p>
    <w:p w:rsidR="00D261C1" w:rsidRPr="00D261C1" w:rsidRDefault="00D261C1" w:rsidP="00D261C1">
      <w:pPr>
        <w:spacing w:before="36" w:after="160" w:line="276" w:lineRule="auto"/>
        <w:ind w:left="14" w:right="28" w:firstLine="706"/>
        <w:rPr>
          <w:rFonts w:eastAsiaTheme="minorHAnsi"/>
          <w:sz w:val="24"/>
          <w:szCs w:val="24"/>
          <w:lang w:val="ro-RO"/>
        </w:rPr>
      </w:pPr>
      <w:r w:rsidRPr="00D261C1">
        <w:rPr>
          <w:rFonts w:eastAsia="Times New Roman"/>
          <w:sz w:val="24"/>
          <w:szCs w:val="24"/>
          <w:lang w:val="ro-RO"/>
        </w:rPr>
        <w:t>Subsemnatul declar că voi informa imediat autoritatea contractantă dacă vor interveni modificari în prezenta declaraţie pe parcursul derul</w:t>
      </w:r>
      <w:r>
        <w:rPr>
          <w:rFonts w:eastAsia="Times New Roman"/>
          <w:sz w:val="24"/>
          <w:szCs w:val="24"/>
          <w:lang w:val="ro-RO"/>
        </w:rPr>
        <w:t>ă</w:t>
      </w:r>
      <w:r w:rsidRPr="00D261C1">
        <w:rPr>
          <w:rFonts w:eastAsia="Times New Roman"/>
          <w:sz w:val="24"/>
          <w:szCs w:val="24"/>
          <w:lang w:val="ro-RO"/>
        </w:rPr>
        <w:t>rii procedurii de încheiere a contractului de inchiricre, în cazul în care vom</w:t>
      </w:r>
      <w:r>
        <w:rPr>
          <w:rFonts w:eastAsia="Times New Roman"/>
          <w:sz w:val="24"/>
          <w:szCs w:val="24"/>
          <w:lang w:val="ro-RO"/>
        </w:rPr>
        <w:t xml:space="preserve"> fi</w:t>
      </w:r>
      <w:r w:rsidRPr="00D261C1">
        <w:rPr>
          <w:rFonts w:eastAsia="Times New Roman"/>
          <w:w w:val="130"/>
          <w:sz w:val="24"/>
          <w:szCs w:val="24"/>
          <w:lang w:val="ro-RO"/>
        </w:rPr>
        <w:t xml:space="preserve"> </w:t>
      </w:r>
      <w:r w:rsidRPr="00D261C1">
        <w:rPr>
          <w:rFonts w:eastAsia="Times New Roman"/>
          <w:sz w:val="24"/>
          <w:szCs w:val="24"/>
          <w:lang w:val="ro-RO"/>
        </w:rPr>
        <w:t xml:space="preserve">desemnaţi câştigători. </w:t>
      </w:r>
    </w:p>
    <w:p w:rsidR="00D261C1" w:rsidRPr="00D261C1" w:rsidRDefault="00D261C1" w:rsidP="00D261C1">
      <w:pPr>
        <w:spacing w:before="36" w:after="160" w:line="276" w:lineRule="auto"/>
        <w:ind w:left="14" w:right="28" w:firstLine="706"/>
        <w:rPr>
          <w:rFonts w:eastAsiaTheme="minorHAnsi"/>
          <w:sz w:val="24"/>
          <w:szCs w:val="24"/>
          <w:lang w:val="ro-RO"/>
        </w:rPr>
      </w:pPr>
      <w:r w:rsidRPr="00D261C1">
        <w:rPr>
          <w:rFonts w:eastAsia="Times New Roman"/>
          <w:sz w:val="24"/>
          <w:szCs w:val="24"/>
          <w:lang w:val="ro-RO"/>
        </w:rPr>
        <w:t>De asemenea, declar c</w:t>
      </w:r>
      <w:r>
        <w:rPr>
          <w:rFonts w:eastAsia="Times New Roman"/>
          <w:sz w:val="24"/>
          <w:szCs w:val="24"/>
          <w:lang w:val="ro-RO"/>
        </w:rPr>
        <w:t>ă</w:t>
      </w:r>
      <w:r w:rsidRPr="00D261C1">
        <w:rPr>
          <w:rFonts w:eastAsia="Times New Roman"/>
          <w:sz w:val="24"/>
          <w:szCs w:val="24"/>
          <w:lang w:val="ro-RO"/>
        </w:rPr>
        <w:t xml:space="preserve"> informaţiile furnizate sunt complete </w:t>
      </w:r>
      <w:r>
        <w:rPr>
          <w:rFonts w:eastAsia="Times New Roman"/>
          <w:sz w:val="24"/>
          <w:szCs w:val="24"/>
          <w:lang w:val="ro-RO"/>
        </w:rPr>
        <w:t>ș</w:t>
      </w:r>
      <w:r w:rsidRPr="00D261C1">
        <w:rPr>
          <w:rFonts w:eastAsia="Times New Roman"/>
          <w:sz w:val="24"/>
          <w:szCs w:val="24"/>
          <w:lang w:val="ro-RO"/>
        </w:rPr>
        <w:t xml:space="preserve">i corecte în fiecare detaliu </w:t>
      </w:r>
      <w:r>
        <w:rPr>
          <w:rFonts w:eastAsia="Times New Roman"/>
          <w:sz w:val="24"/>
          <w:szCs w:val="24"/>
          <w:lang w:val="ro-RO"/>
        </w:rPr>
        <w:t>ș</w:t>
      </w:r>
      <w:r w:rsidRPr="00D261C1">
        <w:rPr>
          <w:rFonts w:eastAsia="Times New Roman"/>
          <w:sz w:val="24"/>
          <w:szCs w:val="24"/>
          <w:lang w:val="ro-RO"/>
        </w:rPr>
        <w:t xml:space="preserve">i înteleg că autoritatea contractantă are dreptul de a solicita, în scopul verificării şi confirmării declaraţiilor, situaţiilor si documentelor care însoţesc oferta, orice informaţii suplimentare în scopul verificării datelor din prezenta declaraţie. </w:t>
      </w:r>
    </w:p>
    <w:p w:rsidR="00D261C1" w:rsidRPr="00D261C1" w:rsidRDefault="00D261C1" w:rsidP="00D261C1">
      <w:pPr>
        <w:spacing w:before="14" w:after="160" w:line="276" w:lineRule="auto"/>
        <w:ind w:right="21" w:firstLine="201"/>
        <w:rPr>
          <w:rFonts w:eastAsiaTheme="minorHAnsi"/>
          <w:sz w:val="24"/>
          <w:szCs w:val="24"/>
          <w:lang w:val="ro-RO"/>
        </w:rPr>
      </w:pPr>
      <w:r w:rsidRPr="00D261C1">
        <w:rPr>
          <w:rFonts w:eastAsia="Times New Roman"/>
          <w:sz w:val="24"/>
          <w:szCs w:val="24"/>
          <w:lang w:val="ro-RO"/>
        </w:rPr>
        <w:t xml:space="preserve"> </w:t>
      </w:r>
      <w:r>
        <w:rPr>
          <w:rFonts w:eastAsia="Times New Roman"/>
          <w:sz w:val="24"/>
          <w:szCs w:val="24"/>
          <w:lang w:val="ro-RO"/>
        </w:rPr>
        <w:tab/>
      </w:r>
      <w:r w:rsidRPr="00D261C1">
        <w:rPr>
          <w:rFonts w:eastAsia="Times New Roman"/>
          <w:sz w:val="24"/>
          <w:szCs w:val="24"/>
          <w:lang w:val="ro-RO"/>
        </w:rPr>
        <w:t xml:space="preserve">Subsemnatul autorizez prin prezenta orice instituţie, societate comercială, bancă, alte persoane juridice să furnizeze informaţii reprezentanţiilor autorizaţi ai Primariei comunei Vălișoara, </w:t>
      </w:r>
      <w:r>
        <w:rPr>
          <w:rFonts w:eastAsia="Times New Roman"/>
          <w:sz w:val="24"/>
          <w:szCs w:val="24"/>
          <w:lang w:val="ro-RO"/>
        </w:rPr>
        <w:t>cu sediul în c</w:t>
      </w:r>
      <w:r w:rsidRPr="00D261C1">
        <w:rPr>
          <w:rFonts w:eastAsia="Times New Roman"/>
          <w:sz w:val="24"/>
          <w:szCs w:val="24"/>
          <w:lang w:val="ro-RO"/>
        </w:rPr>
        <w:t>omuna Vălișoara, sat Vălișoara, nr.</w:t>
      </w:r>
      <w:r>
        <w:rPr>
          <w:rFonts w:eastAsia="Times New Roman"/>
          <w:sz w:val="24"/>
          <w:szCs w:val="24"/>
          <w:lang w:val="ro-RO"/>
        </w:rPr>
        <w:t xml:space="preserve"> </w:t>
      </w:r>
      <w:r w:rsidRPr="00D261C1">
        <w:rPr>
          <w:rFonts w:eastAsia="Times New Roman"/>
          <w:sz w:val="24"/>
          <w:szCs w:val="24"/>
          <w:lang w:val="ro-RO"/>
        </w:rPr>
        <w:t>194, jud. H</w:t>
      </w:r>
      <w:r>
        <w:rPr>
          <w:rFonts w:eastAsia="Times New Roman"/>
          <w:sz w:val="24"/>
          <w:szCs w:val="24"/>
          <w:lang w:val="ro-RO"/>
        </w:rPr>
        <w:t>unedoara</w:t>
      </w:r>
      <w:r w:rsidRPr="00D261C1">
        <w:rPr>
          <w:rFonts w:eastAsia="Times New Roman"/>
          <w:sz w:val="24"/>
          <w:szCs w:val="24"/>
          <w:lang w:val="ro-RO"/>
        </w:rPr>
        <w:t>, (denumirea si adresa autorită</w:t>
      </w:r>
      <w:r>
        <w:rPr>
          <w:rFonts w:eastAsia="Times New Roman"/>
          <w:sz w:val="24"/>
          <w:szCs w:val="24"/>
          <w:lang w:val="ro-RO"/>
        </w:rPr>
        <w:t>ț</w:t>
      </w:r>
      <w:r w:rsidRPr="00D261C1">
        <w:rPr>
          <w:rFonts w:eastAsia="Times New Roman"/>
          <w:sz w:val="24"/>
          <w:szCs w:val="24"/>
          <w:lang w:val="ro-RO"/>
        </w:rPr>
        <w:t xml:space="preserve">ii contractante) cu privire la orice aspect tehnic şi financiar în legatură cu activitatea noastră. </w:t>
      </w:r>
    </w:p>
    <w:p w:rsidR="00D261C1" w:rsidRPr="00D261C1" w:rsidRDefault="00D261C1" w:rsidP="00D261C1">
      <w:pPr>
        <w:spacing w:after="160" w:line="276" w:lineRule="auto"/>
        <w:rPr>
          <w:rFonts w:eastAsiaTheme="minorHAnsi"/>
          <w:sz w:val="24"/>
          <w:szCs w:val="24"/>
        </w:rPr>
      </w:pPr>
    </w:p>
    <w:p w:rsidR="00D261C1" w:rsidRPr="00D261C1" w:rsidRDefault="00D261C1" w:rsidP="00D261C1">
      <w:pPr>
        <w:spacing w:after="160" w:line="276" w:lineRule="auto"/>
        <w:rPr>
          <w:rFonts w:eastAsiaTheme="minorHAnsi"/>
          <w:sz w:val="24"/>
          <w:szCs w:val="24"/>
        </w:rPr>
      </w:pPr>
      <w:r w:rsidRPr="00D261C1">
        <w:rPr>
          <w:rFonts w:eastAsiaTheme="minorHAnsi"/>
          <w:sz w:val="24"/>
          <w:szCs w:val="24"/>
        </w:rPr>
        <w:t>Data completării                                                                                            Ofertant (semnătură autorizată)</w:t>
      </w:r>
    </w:p>
    <w:p w:rsidR="00D261C1" w:rsidRDefault="00D261C1" w:rsidP="00D261C1">
      <w:pPr>
        <w:widowControl w:val="0"/>
        <w:autoSpaceDE w:val="0"/>
        <w:autoSpaceDN w:val="0"/>
        <w:adjustRightInd w:val="0"/>
        <w:spacing w:line="276" w:lineRule="auto"/>
        <w:rPr>
          <w:rFonts w:eastAsia="Arial"/>
          <w:b/>
          <w:sz w:val="24"/>
          <w:szCs w:val="24"/>
          <w:lang w:val="ro-RO"/>
        </w:rPr>
      </w:pPr>
    </w:p>
    <w:p w:rsidR="00D261C1" w:rsidRDefault="00D261C1" w:rsidP="00D261C1">
      <w:pPr>
        <w:widowControl w:val="0"/>
        <w:autoSpaceDE w:val="0"/>
        <w:autoSpaceDN w:val="0"/>
        <w:adjustRightInd w:val="0"/>
        <w:spacing w:line="276" w:lineRule="auto"/>
        <w:rPr>
          <w:rFonts w:eastAsia="Arial"/>
          <w:b/>
          <w:sz w:val="24"/>
          <w:szCs w:val="24"/>
          <w:lang w:val="ro-RO"/>
        </w:rPr>
      </w:pPr>
    </w:p>
    <w:p w:rsidR="00D261C1" w:rsidRDefault="00D261C1" w:rsidP="00D261C1">
      <w:pPr>
        <w:widowControl w:val="0"/>
        <w:autoSpaceDE w:val="0"/>
        <w:autoSpaceDN w:val="0"/>
        <w:adjustRightInd w:val="0"/>
        <w:spacing w:line="276" w:lineRule="auto"/>
        <w:rPr>
          <w:rFonts w:eastAsia="Arial"/>
          <w:b/>
          <w:sz w:val="24"/>
          <w:szCs w:val="24"/>
          <w:lang w:val="ro-RO"/>
        </w:rPr>
      </w:pPr>
    </w:p>
    <w:p w:rsidR="00D261C1" w:rsidRDefault="00D261C1" w:rsidP="00D261C1">
      <w:pPr>
        <w:widowControl w:val="0"/>
        <w:autoSpaceDE w:val="0"/>
        <w:autoSpaceDN w:val="0"/>
        <w:adjustRightInd w:val="0"/>
        <w:spacing w:line="276" w:lineRule="auto"/>
        <w:rPr>
          <w:rFonts w:eastAsia="Arial"/>
          <w:b/>
          <w:sz w:val="24"/>
          <w:szCs w:val="24"/>
          <w:lang w:val="ro-RO"/>
        </w:rPr>
      </w:pPr>
    </w:p>
    <w:p w:rsidR="00D261C1" w:rsidRDefault="00D261C1" w:rsidP="00D261C1">
      <w:pPr>
        <w:widowControl w:val="0"/>
        <w:autoSpaceDE w:val="0"/>
        <w:autoSpaceDN w:val="0"/>
        <w:adjustRightInd w:val="0"/>
        <w:spacing w:line="276" w:lineRule="auto"/>
        <w:rPr>
          <w:rFonts w:eastAsia="Arial"/>
          <w:b/>
          <w:sz w:val="24"/>
          <w:szCs w:val="24"/>
          <w:lang w:val="ro-RO"/>
        </w:rPr>
      </w:pPr>
    </w:p>
    <w:p w:rsidR="00D261C1" w:rsidRDefault="00D261C1">
      <w:pPr>
        <w:spacing w:after="160" w:line="259" w:lineRule="auto"/>
        <w:jc w:val="left"/>
        <w:rPr>
          <w:rFonts w:eastAsia="Arial"/>
          <w:b/>
          <w:sz w:val="24"/>
          <w:szCs w:val="24"/>
          <w:lang w:val="ro-RO"/>
        </w:rPr>
      </w:pPr>
      <w:r>
        <w:rPr>
          <w:rFonts w:eastAsia="Arial"/>
          <w:b/>
          <w:sz w:val="24"/>
          <w:szCs w:val="24"/>
          <w:lang w:val="ro-RO"/>
        </w:rPr>
        <w:br w:type="page"/>
      </w:r>
    </w:p>
    <w:p w:rsidR="00D261C1" w:rsidRDefault="00D261C1" w:rsidP="00D261C1">
      <w:pPr>
        <w:widowControl w:val="0"/>
        <w:autoSpaceDE w:val="0"/>
        <w:autoSpaceDN w:val="0"/>
        <w:adjustRightInd w:val="0"/>
        <w:spacing w:line="276" w:lineRule="auto"/>
        <w:jc w:val="right"/>
        <w:rPr>
          <w:rFonts w:eastAsia="Arial"/>
          <w:b/>
          <w:sz w:val="24"/>
          <w:szCs w:val="24"/>
          <w:lang w:val="ro-RO"/>
        </w:rPr>
      </w:pPr>
      <w:r>
        <w:rPr>
          <w:rFonts w:eastAsia="Arial"/>
          <w:b/>
          <w:sz w:val="24"/>
          <w:szCs w:val="24"/>
          <w:lang w:val="ro-RO"/>
        </w:rPr>
        <w:lastRenderedPageBreak/>
        <w:t>Anexa 3 la caietul de sarcini</w:t>
      </w:r>
    </w:p>
    <w:p w:rsidR="00D261C1" w:rsidRDefault="00D261C1" w:rsidP="00D261C1">
      <w:pPr>
        <w:spacing w:line="244" w:lineRule="exact"/>
        <w:rPr>
          <w:rFonts w:eastAsia="Times New Roman"/>
          <w:sz w:val="22"/>
          <w:szCs w:val="24"/>
          <w:lang w:val="ro-RO"/>
        </w:rPr>
      </w:pPr>
      <w:r>
        <w:rPr>
          <w:rFonts w:eastAsia="Times New Roman"/>
          <w:w w:val="89"/>
          <w:sz w:val="26"/>
          <w:szCs w:val="24"/>
          <w:lang w:val="ro-RO"/>
        </w:rPr>
        <w:t>CANDIDATUL/OFERT</w:t>
      </w:r>
      <w:r w:rsidRPr="00401D72">
        <w:rPr>
          <w:rFonts w:eastAsia="Times New Roman"/>
          <w:w w:val="89"/>
          <w:sz w:val="26"/>
          <w:szCs w:val="24"/>
          <w:lang w:val="ro-RO"/>
        </w:rPr>
        <w:t>ANTUL</w:t>
      </w:r>
      <w:r w:rsidRPr="00401D72">
        <w:rPr>
          <w:rFonts w:eastAsia="Times New Roman"/>
          <w:b/>
          <w:sz w:val="23"/>
          <w:szCs w:val="24"/>
          <w:lang w:val="ro-RO"/>
        </w:rPr>
        <w:t xml:space="preserve"> </w:t>
      </w:r>
      <w:r>
        <w:rPr>
          <w:rFonts w:eastAsia="Times New Roman"/>
          <w:sz w:val="22"/>
          <w:szCs w:val="24"/>
          <w:lang w:val="ro-RO"/>
        </w:rPr>
        <w:t xml:space="preserve">        </w:t>
      </w:r>
    </w:p>
    <w:p w:rsidR="00D261C1" w:rsidRPr="00401D72" w:rsidRDefault="00D261C1" w:rsidP="00D261C1">
      <w:pPr>
        <w:spacing w:line="244" w:lineRule="exact"/>
        <w:rPr>
          <w:rFonts w:eastAsia="Times New Roman"/>
          <w:b/>
          <w:sz w:val="23"/>
          <w:szCs w:val="24"/>
          <w:lang w:val="ro-RO"/>
        </w:rPr>
      </w:pPr>
      <w:r>
        <w:rPr>
          <w:rFonts w:eastAsia="Times New Roman"/>
          <w:sz w:val="22"/>
          <w:szCs w:val="24"/>
          <w:lang w:val="ro-RO"/>
        </w:rPr>
        <w:t xml:space="preserve">  _________________________</w:t>
      </w:r>
    </w:p>
    <w:p w:rsidR="00D261C1" w:rsidRPr="00401D72" w:rsidRDefault="00D261C1" w:rsidP="00D261C1">
      <w:pPr>
        <w:widowControl w:val="0"/>
        <w:autoSpaceDE w:val="0"/>
        <w:autoSpaceDN w:val="0"/>
        <w:adjustRightInd w:val="0"/>
        <w:spacing w:line="259" w:lineRule="exact"/>
        <w:ind w:left="316" w:firstLine="187"/>
        <w:jc w:val="left"/>
        <w:rPr>
          <w:rFonts w:eastAsia="Times New Roman"/>
          <w:sz w:val="22"/>
          <w:szCs w:val="24"/>
          <w:lang w:val="ro-RO"/>
        </w:rPr>
      </w:pPr>
      <w:r>
        <w:rPr>
          <w:rFonts w:eastAsia="Times New Roman"/>
          <w:sz w:val="22"/>
          <w:szCs w:val="24"/>
          <w:lang w:val="ro-RO"/>
        </w:rPr>
        <w:t xml:space="preserve"> </w:t>
      </w:r>
      <w:r w:rsidRPr="00401D72">
        <w:rPr>
          <w:rFonts w:eastAsia="Times New Roman"/>
          <w:sz w:val="22"/>
          <w:szCs w:val="24"/>
          <w:lang w:val="ro-RO"/>
        </w:rPr>
        <w:t xml:space="preserve">(denumirea/numele) </w:t>
      </w:r>
    </w:p>
    <w:p w:rsidR="00D261C1" w:rsidRDefault="00D261C1" w:rsidP="00D261C1">
      <w:pPr>
        <w:widowControl w:val="0"/>
        <w:autoSpaceDE w:val="0"/>
        <w:autoSpaceDN w:val="0"/>
        <w:adjustRightInd w:val="0"/>
        <w:spacing w:line="276" w:lineRule="auto"/>
        <w:jc w:val="left"/>
        <w:rPr>
          <w:rFonts w:eastAsia="Arial"/>
          <w:sz w:val="24"/>
          <w:szCs w:val="24"/>
          <w:lang w:val="ro-RO"/>
        </w:rPr>
      </w:pPr>
    </w:p>
    <w:p w:rsidR="00D261C1" w:rsidRDefault="00D261C1" w:rsidP="00D261C1">
      <w:pPr>
        <w:widowControl w:val="0"/>
        <w:autoSpaceDE w:val="0"/>
        <w:autoSpaceDN w:val="0"/>
        <w:adjustRightInd w:val="0"/>
        <w:spacing w:line="276" w:lineRule="auto"/>
        <w:jc w:val="left"/>
        <w:rPr>
          <w:rFonts w:eastAsia="Arial"/>
          <w:sz w:val="24"/>
          <w:szCs w:val="24"/>
          <w:lang w:val="ro-RO"/>
        </w:rPr>
      </w:pPr>
    </w:p>
    <w:p w:rsidR="00D261C1" w:rsidRPr="00D261C1" w:rsidRDefault="00D261C1" w:rsidP="00D261C1">
      <w:pPr>
        <w:widowControl w:val="0"/>
        <w:autoSpaceDE w:val="0"/>
        <w:autoSpaceDN w:val="0"/>
        <w:adjustRightInd w:val="0"/>
        <w:spacing w:line="276" w:lineRule="auto"/>
        <w:jc w:val="center"/>
        <w:rPr>
          <w:rFonts w:eastAsia="Arial"/>
          <w:b/>
          <w:sz w:val="24"/>
          <w:szCs w:val="24"/>
          <w:lang w:val="ro-RO"/>
        </w:rPr>
      </w:pPr>
    </w:p>
    <w:p w:rsidR="00D261C1" w:rsidRPr="00D261C1" w:rsidRDefault="00D261C1" w:rsidP="00D261C1">
      <w:pPr>
        <w:widowControl w:val="0"/>
        <w:autoSpaceDE w:val="0"/>
        <w:autoSpaceDN w:val="0"/>
        <w:adjustRightInd w:val="0"/>
        <w:spacing w:line="276" w:lineRule="auto"/>
        <w:jc w:val="center"/>
        <w:rPr>
          <w:rFonts w:eastAsia="Arial"/>
          <w:b/>
          <w:sz w:val="24"/>
          <w:szCs w:val="24"/>
          <w:lang w:val="ro-RO"/>
        </w:rPr>
      </w:pPr>
      <w:r w:rsidRPr="00D261C1">
        <w:rPr>
          <w:rFonts w:eastAsia="Arial"/>
          <w:b/>
          <w:sz w:val="24"/>
          <w:szCs w:val="24"/>
          <w:lang w:val="ro-RO"/>
        </w:rPr>
        <w:t>DECLARAŢIE</w:t>
      </w:r>
    </w:p>
    <w:p w:rsidR="00D261C1" w:rsidRPr="00D261C1" w:rsidRDefault="00D261C1" w:rsidP="00D261C1">
      <w:pPr>
        <w:widowControl w:val="0"/>
        <w:autoSpaceDE w:val="0"/>
        <w:autoSpaceDN w:val="0"/>
        <w:adjustRightInd w:val="0"/>
        <w:spacing w:line="276" w:lineRule="auto"/>
        <w:jc w:val="left"/>
        <w:rPr>
          <w:rFonts w:eastAsia="Arial"/>
          <w:sz w:val="24"/>
          <w:szCs w:val="24"/>
          <w:lang w:val="ro-RO"/>
        </w:rPr>
      </w:pPr>
    </w:p>
    <w:p w:rsidR="00D261C1" w:rsidRPr="00D261C1" w:rsidRDefault="00D261C1" w:rsidP="00D261C1">
      <w:pPr>
        <w:widowControl w:val="0"/>
        <w:autoSpaceDE w:val="0"/>
        <w:autoSpaceDN w:val="0"/>
        <w:adjustRightInd w:val="0"/>
        <w:spacing w:line="276" w:lineRule="auto"/>
        <w:jc w:val="left"/>
        <w:rPr>
          <w:rFonts w:eastAsia="Arial"/>
          <w:sz w:val="24"/>
          <w:szCs w:val="24"/>
          <w:lang w:val="ro-RO"/>
        </w:rPr>
      </w:pPr>
      <w:r w:rsidRPr="00D261C1">
        <w:rPr>
          <w:rFonts w:eastAsia="Arial"/>
          <w:sz w:val="24"/>
          <w:szCs w:val="24"/>
          <w:lang w:val="ro-RO"/>
        </w:rPr>
        <w:tab/>
      </w:r>
    </w:p>
    <w:p w:rsidR="00D261C1" w:rsidRPr="00D261C1" w:rsidRDefault="00D261C1" w:rsidP="00D261C1">
      <w:pPr>
        <w:widowControl w:val="0"/>
        <w:autoSpaceDE w:val="0"/>
        <w:autoSpaceDN w:val="0"/>
        <w:adjustRightInd w:val="0"/>
        <w:spacing w:line="276" w:lineRule="auto"/>
        <w:ind w:firstLine="720"/>
        <w:rPr>
          <w:rFonts w:eastAsia="Arial"/>
          <w:sz w:val="24"/>
          <w:szCs w:val="24"/>
          <w:lang w:val="ro-RO"/>
        </w:rPr>
      </w:pPr>
      <w:r w:rsidRPr="00D261C1">
        <w:rPr>
          <w:rFonts w:eastAsia="Arial"/>
          <w:sz w:val="24"/>
          <w:szCs w:val="24"/>
          <w:lang w:val="ro-RO"/>
        </w:rPr>
        <w:t>Subsemnatu</w:t>
      </w:r>
      <w:r>
        <w:rPr>
          <w:rFonts w:eastAsia="Arial"/>
          <w:sz w:val="24"/>
          <w:szCs w:val="24"/>
          <w:lang w:val="ro-RO"/>
        </w:rPr>
        <w:t xml:space="preserve">l </w:t>
      </w:r>
      <w:r w:rsidRPr="00D261C1">
        <w:rPr>
          <w:rFonts w:eastAsia="Arial"/>
          <w:sz w:val="24"/>
          <w:szCs w:val="24"/>
          <w:lang w:val="ro-RO"/>
        </w:rPr>
        <w:t>_______________________</w:t>
      </w:r>
      <w:r>
        <w:rPr>
          <w:rFonts w:eastAsia="Arial"/>
          <w:sz w:val="24"/>
          <w:szCs w:val="24"/>
          <w:lang w:val="ro-RO"/>
        </w:rPr>
        <w:t>_________</w:t>
      </w:r>
      <w:r w:rsidRPr="00D261C1">
        <w:rPr>
          <w:rFonts w:eastAsia="Arial"/>
          <w:sz w:val="24"/>
          <w:szCs w:val="24"/>
          <w:lang w:val="ro-RO"/>
        </w:rPr>
        <w:t>_______________, reprezentant/împuternicit al _____________________________________________________</w:t>
      </w:r>
      <w:r>
        <w:rPr>
          <w:rFonts w:eastAsia="Arial"/>
          <w:sz w:val="24"/>
          <w:szCs w:val="24"/>
          <w:lang w:val="ro-RO"/>
        </w:rPr>
        <w:t>_________________________________</w:t>
      </w:r>
      <w:r w:rsidRPr="00D261C1">
        <w:rPr>
          <w:rFonts w:eastAsia="Arial"/>
          <w:sz w:val="24"/>
          <w:szCs w:val="24"/>
          <w:lang w:val="ro-RO"/>
        </w:rPr>
        <w:t xml:space="preserve">, </w:t>
      </w:r>
      <w:r>
        <w:rPr>
          <w:rFonts w:eastAsia="Arial"/>
          <w:sz w:val="24"/>
          <w:szCs w:val="24"/>
          <w:lang w:val="ro-RO"/>
        </w:rPr>
        <w:t>(</w:t>
      </w:r>
      <w:r w:rsidRPr="00D261C1">
        <w:rPr>
          <w:rFonts w:eastAsia="Arial"/>
          <w:sz w:val="24"/>
          <w:szCs w:val="24"/>
          <w:lang w:val="ro-RO"/>
        </w:rPr>
        <w:t xml:space="preserve">denumirea/numele sediul/adresa operatorului economic), declar pe propria răspundere, sub sancţiunea excluderii din procedură </w:t>
      </w:r>
      <w:r>
        <w:rPr>
          <w:rFonts w:eastAsia="Arial"/>
          <w:sz w:val="24"/>
          <w:szCs w:val="24"/>
          <w:lang w:val="ro-RO"/>
        </w:rPr>
        <w:t>ș</w:t>
      </w:r>
      <w:r w:rsidRPr="00D261C1">
        <w:rPr>
          <w:rFonts w:eastAsia="Arial"/>
          <w:sz w:val="24"/>
          <w:szCs w:val="24"/>
          <w:lang w:val="ro-RO"/>
        </w:rPr>
        <w:t>i a sancţiunilor aplicate faptei de fals în acte publice, că în ultimii 3 ani nu am fost desemnat/</w:t>
      </w:r>
      <w:r>
        <w:rPr>
          <w:rFonts w:eastAsia="Arial"/>
          <w:sz w:val="24"/>
          <w:szCs w:val="24"/>
          <w:lang w:val="ro-RO"/>
        </w:rPr>
        <w:t>ă</w:t>
      </w:r>
      <w:r w:rsidRPr="00D261C1">
        <w:rPr>
          <w:rFonts w:eastAsia="Arial"/>
          <w:sz w:val="24"/>
          <w:szCs w:val="24"/>
          <w:lang w:val="ro-RO"/>
        </w:rPr>
        <w:t xml:space="preserve"> câştigător/oare la o licitaţie publică anterioară privind bunurile statului sau ale unităţilor administrativ</w:t>
      </w:r>
      <w:r>
        <w:rPr>
          <w:rFonts w:eastAsia="Arial"/>
          <w:sz w:val="24"/>
          <w:szCs w:val="24"/>
          <w:lang w:val="ro-RO"/>
        </w:rPr>
        <w:t>-</w:t>
      </w:r>
      <w:r w:rsidRPr="00D261C1">
        <w:rPr>
          <w:rFonts w:eastAsia="Arial"/>
          <w:sz w:val="24"/>
          <w:szCs w:val="24"/>
          <w:lang w:val="ro-RO"/>
        </w:rPr>
        <w:t>teritoriale</w:t>
      </w:r>
      <w:r>
        <w:rPr>
          <w:rFonts w:eastAsia="Arial"/>
          <w:sz w:val="24"/>
          <w:szCs w:val="24"/>
          <w:lang w:val="ro-RO"/>
        </w:rPr>
        <w:t>,</w:t>
      </w:r>
      <w:r w:rsidRPr="00D261C1">
        <w:rPr>
          <w:rFonts w:eastAsia="Arial"/>
          <w:sz w:val="24"/>
          <w:szCs w:val="24"/>
          <w:lang w:val="ro-RO"/>
        </w:rPr>
        <w:t xml:space="preserve"> </w:t>
      </w:r>
      <w:r>
        <w:rPr>
          <w:rFonts w:eastAsia="Arial"/>
          <w:sz w:val="24"/>
          <w:szCs w:val="24"/>
          <w:lang w:val="ro-RO"/>
        </w:rPr>
        <w:t>ș</w:t>
      </w:r>
      <w:r w:rsidRPr="00D261C1">
        <w:rPr>
          <w:rFonts w:eastAsia="Arial"/>
          <w:sz w:val="24"/>
          <w:szCs w:val="24"/>
          <w:lang w:val="ro-RO"/>
        </w:rPr>
        <w:t xml:space="preserve">i nu am încheiat contractul ori nu am plătit preţul, din culpă proprie. </w:t>
      </w:r>
    </w:p>
    <w:p w:rsidR="00D261C1" w:rsidRPr="00D261C1" w:rsidRDefault="00D261C1" w:rsidP="00D261C1">
      <w:pPr>
        <w:widowControl w:val="0"/>
        <w:autoSpaceDE w:val="0"/>
        <w:autoSpaceDN w:val="0"/>
        <w:adjustRightInd w:val="0"/>
        <w:spacing w:line="276" w:lineRule="auto"/>
        <w:ind w:firstLine="720"/>
        <w:rPr>
          <w:rFonts w:eastAsia="Arial"/>
          <w:sz w:val="24"/>
          <w:szCs w:val="24"/>
          <w:lang w:val="ro-RO"/>
        </w:rPr>
      </w:pPr>
      <w:r w:rsidRPr="00D261C1">
        <w:rPr>
          <w:rFonts w:eastAsia="Arial"/>
          <w:sz w:val="24"/>
          <w:szCs w:val="24"/>
          <w:lang w:val="ro-RO"/>
        </w:rPr>
        <w:t xml:space="preserve">De asemenea, declar că la prezenta procedură depun o singura ofertă. Subsemnatul declar ca informaţiile furnizate sunt complete </w:t>
      </w:r>
      <w:r>
        <w:rPr>
          <w:rFonts w:eastAsia="Arial"/>
          <w:sz w:val="24"/>
          <w:szCs w:val="24"/>
          <w:lang w:val="ro-RO"/>
        </w:rPr>
        <w:t>ș</w:t>
      </w:r>
      <w:r w:rsidRPr="00D261C1">
        <w:rPr>
          <w:rFonts w:eastAsia="Arial"/>
          <w:sz w:val="24"/>
          <w:szCs w:val="24"/>
          <w:lang w:val="ro-RO"/>
        </w:rPr>
        <w:t xml:space="preserve">i corecte în fiecare detaliu </w:t>
      </w:r>
      <w:r>
        <w:rPr>
          <w:rFonts w:eastAsia="Arial"/>
          <w:sz w:val="24"/>
          <w:szCs w:val="24"/>
          <w:lang w:val="ro-RO"/>
        </w:rPr>
        <w:t>ș</w:t>
      </w:r>
      <w:r w:rsidRPr="00D261C1">
        <w:rPr>
          <w:rFonts w:eastAsia="Arial"/>
          <w:sz w:val="24"/>
          <w:szCs w:val="24"/>
          <w:lang w:val="ro-RO"/>
        </w:rPr>
        <w:t xml:space="preserve">i înteleg că autoritatea contractantă-locatorul are dreptul de a solicita, în scopul verificarii şi confirmării declaraţiilor, orice documente doveditoare de care dispunem. </w:t>
      </w:r>
    </w:p>
    <w:p w:rsidR="00D261C1" w:rsidRPr="00D261C1" w:rsidRDefault="00D261C1" w:rsidP="00D261C1">
      <w:pPr>
        <w:widowControl w:val="0"/>
        <w:autoSpaceDE w:val="0"/>
        <w:autoSpaceDN w:val="0"/>
        <w:adjustRightInd w:val="0"/>
        <w:spacing w:line="276" w:lineRule="auto"/>
        <w:ind w:firstLine="720"/>
        <w:jc w:val="left"/>
        <w:rPr>
          <w:rFonts w:eastAsia="Arial"/>
          <w:sz w:val="24"/>
          <w:szCs w:val="24"/>
          <w:lang w:val="ro-RO"/>
        </w:rPr>
      </w:pPr>
      <w:r w:rsidRPr="00D261C1">
        <w:rPr>
          <w:rFonts w:eastAsia="Arial"/>
          <w:sz w:val="24"/>
          <w:szCs w:val="24"/>
          <w:lang w:val="ro-RO"/>
        </w:rPr>
        <w:t>Prezenta declaraţie este valabilă până la data de _____________________________</w:t>
      </w:r>
    </w:p>
    <w:p w:rsidR="00D261C1" w:rsidRPr="00D261C1" w:rsidRDefault="00D261C1" w:rsidP="00D261C1">
      <w:pPr>
        <w:widowControl w:val="0"/>
        <w:autoSpaceDE w:val="0"/>
        <w:autoSpaceDN w:val="0"/>
        <w:adjustRightInd w:val="0"/>
        <w:spacing w:line="276" w:lineRule="auto"/>
        <w:ind w:firstLine="720"/>
        <w:jc w:val="left"/>
        <w:rPr>
          <w:rFonts w:eastAsia="Arial"/>
          <w:sz w:val="24"/>
          <w:szCs w:val="24"/>
          <w:lang w:val="ro-RO"/>
        </w:rPr>
      </w:pPr>
      <w:r w:rsidRPr="00D261C1">
        <w:rPr>
          <w:rFonts w:eastAsia="Arial"/>
          <w:sz w:val="24"/>
          <w:szCs w:val="24"/>
          <w:lang w:val="ro-RO"/>
        </w:rPr>
        <w:t xml:space="preserve">(se precizeaza data expirării perioadei de valabilitate a ofertei) </w:t>
      </w:r>
    </w:p>
    <w:p w:rsidR="00D261C1" w:rsidRPr="00D261C1" w:rsidRDefault="00D261C1" w:rsidP="00D261C1">
      <w:pPr>
        <w:widowControl w:val="0"/>
        <w:autoSpaceDE w:val="0"/>
        <w:autoSpaceDN w:val="0"/>
        <w:adjustRightInd w:val="0"/>
        <w:spacing w:line="276" w:lineRule="auto"/>
        <w:jc w:val="left"/>
        <w:rPr>
          <w:rFonts w:eastAsia="Arial"/>
          <w:sz w:val="24"/>
          <w:szCs w:val="24"/>
          <w:lang w:val="ro-RO"/>
        </w:rPr>
      </w:pPr>
    </w:p>
    <w:p w:rsidR="00D261C1" w:rsidRPr="00D261C1" w:rsidRDefault="00D261C1" w:rsidP="00D261C1">
      <w:pPr>
        <w:widowControl w:val="0"/>
        <w:autoSpaceDE w:val="0"/>
        <w:autoSpaceDN w:val="0"/>
        <w:adjustRightInd w:val="0"/>
        <w:spacing w:line="276" w:lineRule="auto"/>
        <w:jc w:val="left"/>
        <w:rPr>
          <w:rFonts w:eastAsia="Arial"/>
          <w:sz w:val="24"/>
          <w:szCs w:val="24"/>
          <w:lang w:val="ro-RO"/>
        </w:rPr>
      </w:pPr>
    </w:p>
    <w:p w:rsidR="00D261C1" w:rsidRPr="00D261C1" w:rsidRDefault="00D261C1" w:rsidP="00D261C1">
      <w:pPr>
        <w:widowControl w:val="0"/>
        <w:autoSpaceDE w:val="0"/>
        <w:autoSpaceDN w:val="0"/>
        <w:adjustRightInd w:val="0"/>
        <w:spacing w:line="276" w:lineRule="auto"/>
        <w:jc w:val="left"/>
        <w:rPr>
          <w:rFonts w:eastAsia="Arial"/>
          <w:sz w:val="24"/>
          <w:szCs w:val="24"/>
          <w:lang w:val="ro-RO"/>
        </w:rPr>
      </w:pPr>
    </w:p>
    <w:p w:rsidR="00D261C1" w:rsidRPr="00D261C1" w:rsidRDefault="00D261C1" w:rsidP="00D261C1">
      <w:pPr>
        <w:widowControl w:val="0"/>
        <w:autoSpaceDE w:val="0"/>
        <w:autoSpaceDN w:val="0"/>
        <w:adjustRightInd w:val="0"/>
        <w:spacing w:line="276" w:lineRule="auto"/>
        <w:jc w:val="left"/>
        <w:rPr>
          <w:rFonts w:eastAsia="Arial"/>
          <w:sz w:val="24"/>
          <w:szCs w:val="24"/>
          <w:lang w:val="ro-RO"/>
        </w:rPr>
      </w:pPr>
    </w:p>
    <w:p w:rsidR="00D261C1" w:rsidRPr="00D261C1" w:rsidRDefault="00D261C1" w:rsidP="00D261C1">
      <w:pPr>
        <w:widowControl w:val="0"/>
        <w:autoSpaceDE w:val="0"/>
        <w:autoSpaceDN w:val="0"/>
        <w:adjustRightInd w:val="0"/>
        <w:spacing w:line="276" w:lineRule="auto"/>
        <w:jc w:val="left"/>
        <w:rPr>
          <w:rFonts w:eastAsia="Arial"/>
          <w:sz w:val="24"/>
          <w:szCs w:val="24"/>
          <w:lang w:val="ro-RO"/>
        </w:rPr>
      </w:pPr>
      <w:r w:rsidRPr="00D261C1">
        <w:rPr>
          <w:rFonts w:eastAsia="Arial"/>
          <w:sz w:val="24"/>
          <w:szCs w:val="24"/>
          <w:lang w:val="ro-RO"/>
        </w:rPr>
        <w:t xml:space="preserve">     Data completării:                                                                       Ofertant_________________________        </w:t>
      </w:r>
    </w:p>
    <w:p w:rsidR="00D261C1" w:rsidRPr="00D261C1" w:rsidRDefault="00D261C1" w:rsidP="00D261C1">
      <w:pPr>
        <w:widowControl w:val="0"/>
        <w:autoSpaceDE w:val="0"/>
        <w:autoSpaceDN w:val="0"/>
        <w:adjustRightInd w:val="0"/>
        <w:spacing w:line="276" w:lineRule="auto"/>
        <w:jc w:val="left"/>
        <w:rPr>
          <w:rFonts w:eastAsia="Arial"/>
          <w:sz w:val="24"/>
          <w:szCs w:val="24"/>
          <w:lang w:val="ro-RO"/>
        </w:rPr>
      </w:pPr>
    </w:p>
    <w:p w:rsidR="00D261C1" w:rsidRPr="00D261C1" w:rsidRDefault="00D261C1" w:rsidP="00D261C1">
      <w:pPr>
        <w:widowControl w:val="0"/>
        <w:autoSpaceDE w:val="0"/>
        <w:autoSpaceDN w:val="0"/>
        <w:adjustRightInd w:val="0"/>
        <w:spacing w:line="276" w:lineRule="auto"/>
        <w:ind w:left="5760"/>
        <w:jc w:val="left"/>
        <w:rPr>
          <w:rFonts w:eastAsia="Arial"/>
          <w:sz w:val="24"/>
          <w:szCs w:val="24"/>
          <w:lang w:val="ro-RO"/>
        </w:rPr>
      </w:pPr>
      <w:r>
        <w:rPr>
          <w:rFonts w:eastAsia="Arial"/>
          <w:sz w:val="24"/>
          <w:szCs w:val="24"/>
          <w:lang w:val="ro-RO"/>
        </w:rPr>
        <w:t xml:space="preserve">        </w:t>
      </w:r>
      <w:r w:rsidRPr="00D261C1">
        <w:rPr>
          <w:rFonts w:eastAsia="Arial"/>
          <w:sz w:val="24"/>
          <w:szCs w:val="24"/>
          <w:lang w:val="ro-RO"/>
        </w:rPr>
        <w:t xml:space="preserve">(semnătură autorizată)______________                                </w:t>
      </w: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rsidP="00D261C1">
      <w:pPr>
        <w:widowControl w:val="0"/>
        <w:autoSpaceDE w:val="0"/>
        <w:autoSpaceDN w:val="0"/>
        <w:adjustRightInd w:val="0"/>
        <w:spacing w:line="276" w:lineRule="auto"/>
        <w:jc w:val="right"/>
        <w:rPr>
          <w:rFonts w:eastAsia="Arial"/>
          <w:b/>
          <w:sz w:val="24"/>
          <w:szCs w:val="24"/>
          <w:lang w:val="ro-RO"/>
        </w:rPr>
      </w:pPr>
    </w:p>
    <w:p w:rsidR="00D261C1" w:rsidRDefault="00D261C1">
      <w:pPr>
        <w:spacing w:after="160" w:line="259" w:lineRule="auto"/>
        <w:jc w:val="left"/>
        <w:rPr>
          <w:rFonts w:eastAsia="Arial"/>
          <w:b/>
          <w:sz w:val="24"/>
          <w:szCs w:val="24"/>
          <w:lang w:val="ro-RO"/>
        </w:rPr>
      </w:pPr>
      <w:r>
        <w:rPr>
          <w:rFonts w:eastAsia="Arial"/>
          <w:b/>
          <w:sz w:val="24"/>
          <w:szCs w:val="24"/>
          <w:lang w:val="ro-RO"/>
        </w:rPr>
        <w:br w:type="page"/>
      </w:r>
    </w:p>
    <w:p w:rsidR="00D261C1" w:rsidRDefault="00D261C1" w:rsidP="00D261C1">
      <w:pPr>
        <w:widowControl w:val="0"/>
        <w:autoSpaceDE w:val="0"/>
        <w:autoSpaceDN w:val="0"/>
        <w:adjustRightInd w:val="0"/>
        <w:spacing w:line="276" w:lineRule="auto"/>
        <w:jc w:val="right"/>
        <w:rPr>
          <w:rFonts w:eastAsia="Arial"/>
          <w:b/>
          <w:sz w:val="24"/>
          <w:szCs w:val="24"/>
          <w:lang w:val="ro-RO"/>
        </w:rPr>
      </w:pPr>
      <w:r>
        <w:rPr>
          <w:rFonts w:eastAsia="Arial"/>
          <w:b/>
          <w:sz w:val="24"/>
          <w:szCs w:val="24"/>
          <w:lang w:val="ro-RO"/>
        </w:rPr>
        <w:lastRenderedPageBreak/>
        <w:t>Anexa 4 la caietul de sarcini</w:t>
      </w:r>
    </w:p>
    <w:p w:rsidR="00D261C1" w:rsidRDefault="00D261C1" w:rsidP="00D261C1">
      <w:pPr>
        <w:spacing w:line="244" w:lineRule="exact"/>
        <w:rPr>
          <w:rFonts w:eastAsia="Times New Roman"/>
          <w:sz w:val="22"/>
          <w:szCs w:val="24"/>
          <w:lang w:val="ro-RO"/>
        </w:rPr>
      </w:pPr>
      <w:r>
        <w:rPr>
          <w:rFonts w:eastAsia="Times New Roman"/>
          <w:w w:val="89"/>
          <w:sz w:val="26"/>
          <w:szCs w:val="24"/>
          <w:lang w:val="ro-RO"/>
        </w:rPr>
        <w:t>CANDIDATUL/OFERT</w:t>
      </w:r>
      <w:r w:rsidRPr="00401D72">
        <w:rPr>
          <w:rFonts w:eastAsia="Times New Roman"/>
          <w:w w:val="89"/>
          <w:sz w:val="26"/>
          <w:szCs w:val="24"/>
          <w:lang w:val="ro-RO"/>
        </w:rPr>
        <w:t>ANTUL</w:t>
      </w:r>
      <w:r w:rsidRPr="00401D72">
        <w:rPr>
          <w:rFonts w:eastAsia="Times New Roman"/>
          <w:b/>
          <w:sz w:val="23"/>
          <w:szCs w:val="24"/>
          <w:lang w:val="ro-RO"/>
        </w:rPr>
        <w:t xml:space="preserve"> </w:t>
      </w:r>
      <w:r>
        <w:rPr>
          <w:rFonts w:eastAsia="Times New Roman"/>
          <w:sz w:val="22"/>
          <w:szCs w:val="24"/>
          <w:lang w:val="ro-RO"/>
        </w:rPr>
        <w:t xml:space="preserve">        </w:t>
      </w:r>
    </w:p>
    <w:p w:rsidR="00D261C1" w:rsidRPr="00401D72" w:rsidRDefault="00D261C1" w:rsidP="00D261C1">
      <w:pPr>
        <w:spacing w:line="244" w:lineRule="exact"/>
        <w:rPr>
          <w:rFonts w:eastAsia="Times New Roman"/>
          <w:b/>
          <w:sz w:val="23"/>
          <w:szCs w:val="24"/>
          <w:lang w:val="ro-RO"/>
        </w:rPr>
      </w:pPr>
      <w:r>
        <w:rPr>
          <w:rFonts w:eastAsia="Times New Roman"/>
          <w:sz w:val="22"/>
          <w:szCs w:val="24"/>
          <w:lang w:val="ro-RO"/>
        </w:rPr>
        <w:t xml:space="preserve">  _________________________</w:t>
      </w:r>
    </w:p>
    <w:p w:rsidR="00D261C1" w:rsidRPr="00401D72" w:rsidRDefault="00D261C1" w:rsidP="00D261C1">
      <w:pPr>
        <w:widowControl w:val="0"/>
        <w:autoSpaceDE w:val="0"/>
        <w:autoSpaceDN w:val="0"/>
        <w:adjustRightInd w:val="0"/>
        <w:spacing w:line="259" w:lineRule="exact"/>
        <w:ind w:left="316" w:firstLine="187"/>
        <w:jc w:val="left"/>
        <w:rPr>
          <w:rFonts w:eastAsia="Times New Roman"/>
          <w:sz w:val="22"/>
          <w:szCs w:val="24"/>
          <w:lang w:val="ro-RO"/>
        </w:rPr>
      </w:pPr>
      <w:r>
        <w:rPr>
          <w:rFonts w:eastAsia="Times New Roman"/>
          <w:sz w:val="22"/>
          <w:szCs w:val="24"/>
          <w:lang w:val="ro-RO"/>
        </w:rPr>
        <w:t xml:space="preserve"> </w:t>
      </w:r>
      <w:r w:rsidRPr="00401D72">
        <w:rPr>
          <w:rFonts w:eastAsia="Times New Roman"/>
          <w:sz w:val="22"/>
          <w:szCs w:val="24"/>
          <w:lang w:val="ro-RO"/>
        </w:rPr>
        <w:t xml:space="preserve">(denumirea/numele) </w:t>
      </w:r>
    </w:p>
    <w:p w:rsidR="00D261C1" w:rsidRDefault="00D261C1" w:rsidP="00D261C1">
      <w:pPr>
        <w:widowControl w:val="0"/>
        <w:autoSpaceDE w:val="0"/>
        <w:autoSpaceDN w:val="0"/>
        <w:adjustRightInd w:val="0"/>
        <w:spacing w:line="276" w:lineRule="auto"/>
        <w:rPr>
          <w:rFonts w:eastAsia="Arial"/>
          <w:b/>
          <w:sz w:val="24"/>
          <w:szCs w:val="24"/>
          <w:lang w:val="ro-RO"/>
        </w:rPr>
      </w:pPr>
    </w:p>
    <w:p w:rsidR="00FE0D1B" w:rsidRDefault="00FE0D1B" w:rsidP="00D261C1">
      <w:pPr>
        <w:widowControl w:val="0"/>
        <w:autoSpaceDE w:val="0"/>
        <w:autoSpaceDN w:val="0"/>
        <w:adjustRightInd w:val="0"/>
        <w:spacing w:line="276" w:lineRule="auto"/>
        <w:rPr>
          <w:rFonts w:eastAsia="Arial"/>
          <w:b/>
          <w:sz w:val="24"/>
          <w:szCs w:val="24"/>
          <w:lang w:val="ro-RO"/>
        </w:rPr>
      </w:pPr>
    </w:p>
    <w:p w:rsidR="00FE0D1B" w:rsidRDefault="00FE0D1B" w:rsidP="00FE0D1B">
      <w:pPr>
        <w:widowControl w:val="0"/>
        <w:autoSpaceDE w:val="0"/>
        <w:autoSpaceDN w:val="0"/>
        <w:adjustRightInd w:val="0"/>
        <w:spacing w:line="276" w:lineRule="auto"/>
        <w:jc w:val="center"/>
        <w:rPr>
          <w:rFonts w:eastAsia="Arial"/>
          <w:b/>
          <w:sz w:val="24"/>
          <w:szCs w:val="24"/>
          <w:lang w:val="ro-RO"/>
        </w:rPr>
      </w:pPr>
      <w:r>
        <w:rPr>
          <w:rFonts w:eastAsia="Arial"/>
          <w:b/>
          <w:sz w:val="24"/>
          <w:szCs w:val="24"/>
          <w:lang w:val="ro-RO"/>
        </w:rPr>
        <w:t>DECLARAȚIE</w:t>
      </w:r>
    </w:p>
    <w:p w:rsidR="00FE0D1B" w:rsidRDefault="00FE0D1B" w:rsidP="00FE0D1B">
      <w:pPr>
        <w:widowControl w:val="0"/>
        <w:autoSpaceDE w:val="0"/>
        <w:autoSpaceDN w:val="0"/>
        <w:adjustRightInd w:val="0"/>
        <w:spacing w:line="276" w:lineRule="auto"/>
        <w:jc w:val="center"/>
        <w:rPr>
          <w:rFonts w:eastAsia="Arial"/>
          <w:b/>
          <w:sz w:val="24"/>
          <w:szCs w:val="24"/>
          <w:lang w:val="ro-RO"/>
        </w:rPr>
      </w:pPr>
      <w:r>
        <w:rPr>
          <w:rFonts w:eastAsia="Arial"/>
          <w:b/>
          <w:sz w:val="24"/>
          <w:szCs w:val="24"/>
          <w:lang w:val="ro-RO"/>
        </w:rPr>
        <w:t>privind inexistența stării de insolvență, faliment sau lichidare</w:t>
      </w:r>
    </w:p>
    <w:p w:rsidR="00FE0D1B" w:rsidRDefault="00FE0D1B" w:rsidP="00D261C1">
      <w:pPr>
        <w:widowControl w:val="0"/>
        <w:autoSpaceDE w:val="0"/>
        <w:autoSpaceDN w:val="0"/>
        <w:adjustRightInd w:val="0"/>
        <w:spacing w:line="276" w:lineRule="auto"/>
        <w:rPr>
          <w:rFonts w:eastAsia="Arial"/>
          <w:b/>
          <w:sz w:val="24"/>
          <w:szCs w:val="24"/>
          <w:lang w:val="ro-RO"/>
        </w:rPr>
      </w:pPr>
    </w:p>
    <w:p w:rsidR="00FE0D1B" w:rsidRDefault="00FE0D1B" w:rsidP="00D261C1">
      <w:pPr>
        <w:widowControl w:val="0"/>
        <w:autoSpaceDE w:val="0"/>
        <w:autoSpaceDN w:val="0"/>
        <w:adjustRightInd w:val="0"/>
        <w:spacing w:line="276" w:lineRule="auto"/>
        <w:rPr>
          <w:rFonts w:eastAsia="Arial"/>
          <w:b/>
          <w:sz w:val="24"/>
          <w:szCs w:val="24"/>
          <w:lang w:val="ro-RO"/>
        </w:rPr>
      </w:pPr>
      <w:r>
        <w:rPr>
          <w:rFonts w:eastAsia="Arial"/>
          <w:b/>
          <w:sz w:val="24"/>
          <w:szCs w:val="24"/>
          <w:lang w:val="ro-RO"/>
        </w:rPr>
        <w:tab/>
      </w:r>
    </w:p>
    <w:p w:rsidR="00FE0D1B" w:rsidRDefault="00FE0D1B" w:rsidP="00FE0D1B">
      <w:pPr>
        <w:widowControl w:val="0"/>
        <w:autoSpaceDE w:val="0"/>
        <w:autoSpaceDN w:val="0"/>
        <w:adjustRightInd w:val="0"/>
        <w:spacing w:line="276" w:lineRule="auto"/>
        <w:ind w:firstLine="720"/>
        <w:rPr>
          <w:rFonts w:eastAsia="Arial"/>
          <w:sz w:val="24"/>
          <w:szCs w:val="24"/>
          <w:lang w:val="ro-RO"/>
        </w:rPr>
      </w:pPr>
      <w:r w:rsidRPr="00FE0D1B">
        <w:rPr>
          <w:rFonts w:eastAsia="Arial"/>
          <w:sz w:val="24"/>
          <w:szCs w:val="24"/>
          <w:lang w:val="ro-RO"/>
        </w:rPr>
        <w:t>Subsemnatul (a)</w:t>
      </w:r>
      <w:r>
        <w:rPr>
          <w:rFonts w:eastAsia="Arial"/>
          <w:sz w:val="24"/>
          <w:szCs w:val="24"/>
          <w:lang w:val="ro-RO"/>
        </w:rPr>
        <w:t xml:space="preserve"> ________________________________________ (se inserează numele ofertantului), în calitate de ofertant la procedura de ____________________________________________ (se menționează procedura), pentru atribuirea contractului de închiriere pentru _____________________________________</w:t>
      </w:r>
    </w:p>
    <w:p w:rsidR="00FE0D1B" w:rsidRDefault="00FE0D1B" w:rsidP="00FE0D1B">
      <w:pPr>
        <w:widowControl w:val="0"/>
        <w:autoSpaceDE w:val="0"/>
        <w:autoSpaceDN w:val="0"/>
        <w:adjustRightInd w:val="0"/>
        <w:spacing w:line="276" w:lineRule="auto"/>
        <w:rPr>
          <w:rFonts w:eastAsia="Arial"/>
          <w:sz w:val="24"/>
          <w:szCs w:val="24"/>
          <w:lang w:val="ro-RO"/>
        </w:rPr>
      </w:pPr>
      <w:r>
        <w:rPr>
          <w:rFonts w:eastAsia="Arial"/>
          <w:sz w:val="24"/>
          <w:szCs w:val="24"/>
          <w:lang w:val="ro-RO"/>
        </w:rPr>
        <w:t>_______________________________________________________________________________________</w:t>
      </w:r>
    </w:p>
    <w:p w:rsidR="00FE0D1B" w:rsidRDefault="00FE0D1B" w:rsidP="00FE0D1B">
      <w:pPr>
        <w:widowControl w:val="0"/>
        <w:autoSpaceDE w:val="0"/>
        <w:autoSpaceDN w:val="0"/>
        <w:adjustRightInd w:val="0"/>
        <w:spacing w:line="276" w:lineRule="auto"/>
        <w:rPr>
          <w:rFonts w:eastAsia="Arial"/>
          <w:sz w:val="24"/>
          <w:szCs w:val="24"/>
          <w:lang w:val="ro-RO"/>
        </w:rPr>
      </w:pPr>
      <w:r>
        <w:rPr>
          <w:rFonts w:eastAsia="Arial"/>
          <w:sz w:val="24"/>
          <w:szCs w:val="24"/>
          <w:lang w:val="ro-RO"/>
        </w:rPr>
        <w:t>(se menționează adresa bunului ce va fi închiriat), la data de _________________ (se inserează data), organizată de Primăria comunei Vălișoara, declar pe proprie răspndere că:</w:t>
      </w:r>
    </w:p>
    <w:p w:rsidR="00FE0D1B" w:rsidRPr="00FE0D1B" w:rsidRDefault="00FE0D1B" w:rsidP="00FE0D1B">
      <w:pPr>
        <w:pStyle w:val="ListParagraph"/>
        <w:widowControl w:val="0"/>
        <w:numPr>
          <w:ilvl w:val="0"/>
          <w:numId w:val="30"/>
        </w:numPr>
        <w:autoSpaceDE w:val="0"/>
        <w:autoSpaceDN w:val="0"/>
        <w:adjustRightInd w:val="0"/>
        <w:spacing w:line="276" w:lineRule="auto"/>
        <w:rPr>
          <w:rFonts w:eastAsia="Arial"/>
          <w:szCs w:val="24"/>
          <w:lang w:val="ro-RO"/>
        </w:rPr>
      </w:pPr>
      <w:r w:rsidRPr="00FE0D1B">
        <w:rPr>
          <w:rFonts w:eastAsia="Times New Roman"/>
          <w:sz w:val="24"/>
          <w:szCs w:val="24"/>
          <w:lang w:val="ro-RO"/>
        </w:rPr>
        <w:t>nu sunt</w:t>
      </w:r>
      <w:r>
        <w:rPr>
          <w:rFonts w:eastAsia="Times New Roman"/>
          <w:sz w:val="24"/>
          <w:szCs w:val="24"/>
          <w:lang w:val="ro-RO"/>
        </w:rPr>
        <w:t xml:space="preserve"> în</w:t>
      </w:r>
      <w:r w:rsidRPr="00FE0D1B">
        <w:rPr>
          <w:rFonts w:ascii="Arial" w:eastAsia="Times New Roman" w:hAnsi="Arial"/>
          <w:sz w:val="24"/>
          <w:szCs w:val="24"/>
          <w:lang w:val="ro-RO"/>
        </w:rPr>
        <w:t xml:space="preserve"> </w:t>
      </w:r>
      <w:r w:rsidRPr="00FE0D1B">
        <w:rPr>
          <w:rFonts w:eastAsia="Times New Roman"/>
          <w:sz w:val="24"/>
          <w:szCs w:val="24"/>
          <w:lang w:val="ro-RO"/>
        </w:rPr>
        <w:t>stare de insolvență, faliment sau lichidare, afacerile mele nu sunt conduse de un administrator judiciar sau activităţile mele comerciale nu sunt suspendate şi nu fac obiectul unui aranjament cu creditorii; de asemenea, nu sunt într-o situaţie similară cu cele anterioare, reglementată prin lege;</w:t>
      </w:r>
    </w:p>
    <w:p w:rsidR="00FE0D1B" w:rsidRPr="00FE0D1B" w:rsidRDefault="00FE0D1B" w:rsidP="00FE0D1B">
      <w:pPr>
        <w:pStyle w:val="ListParagraph"/>
        <w:widowControl w:val="0"/>
        <w:numPr>
          <w:ilvl w:val="0"/>
          <w:numId w:val="30"/>
        </w:numPr>
        <w:autoSpaceDE w:val="0"/>
        <w:autoSpaceDN w:val="0"/>
        <w:adjustRightInd w:val="0"/>
        <w:spacing w:line="276" w:lineRule="auto"/>
        <w:rPr>
          <w:rFonts w:eastAsia="Arial"/>
          <w:sz w:val="24"/>
          <w:szCs w:val="24"/>
          <w:lang w:val="ro-RO"/>
        </w:rPr>
      </w:pPr>
      <w:r w:rsidRPr="00FE0D1B">
        <w:rPr>
          <w:rFonts w:eastAsia="Arial"/>
          <w:sz w:val="24"/>
          <w:szCs w:val="24"/>
          <w:lang w:val="ro-RO"/>
        </w:rPr>
        <w:t xml:space="preserve">nu fac obiectul unei proceduri legale pentru declararea mea în una dintre situaţiile prevăzute la lit. a). </w:t>
      </w:r>
    </w:p>
    <w:p w:rsidR="00FE0D1B" w:rsidRPr="00FE0D1B" w:rsidRDefault="00FE0D1B" w:rsidP="00FE0D1B">
      <w:pPr>
        <w:widowControl w:val="0"/>
        <w:autoSpaceDE w:val="0"/>
        <w:autoSpaceDN w:val="0"/>
        <w:adjustRightInd w:val="0"/>
        <w:spacing w:line="276" w:lineRule="auto"/>
        <w:ind w:firstLine="720"/>
        <w:rPr>
          <w:rFonts w:eastAsia="Arial"/>
          <w:sz w:val="24"/>
          <w:szCs w:val="24"/>
          <w:lang w:val="ro-RO"/>
        </w:rPr>
      </w:pPr>
      <w:r w:rsidRPr="00FE0D1B">
        <w:rPr>
          <w:rFonts w:eastAsia="Arial"/>
          <w:sz w:val="24"/>
          <w:szCs w:val="24"/>
          <w:lang w:val="ro-RO"/>
        </w:rPr>
        <w:t>Înteleg că în cazul în care aceast</w:t>
      </w:r>
      <w:r>
        <w:rPr>
          <w:rFonts w:eastAsia="Arial"/>
          <w:sz w:val="24"/>
          <w:szCs w:val="24"/>
          <w:lang w:val="ro-RO"/>
        </w:rPr>
        <w:t>ă</w:t>
      </w:r>
      <w:r w:rsidRPr="00FE0D1B">
        <w:rPr>
          <w:rFonts w:eastAsia="Arial"/>
          <w:sz w:val="24"/>
          <w:szCs w:val="24"/>
          <w:lang w:val="ro-RO"/>
        </w:rPr>
        <w:t xml:space="preserve"> declaraţie nu este conformă cu realitatea, sunt pasibil de încălcarea prevederilor legislaţiei penale privind falsul în declaraţii. </w:t>
      </w:r>
    </w:p>
    <w:p w:rsidR="00FE0D1B" w:rsidRDefault="00FE0D1B" w:rsidP="00FE0D1B">
      <w:pPr>
        <w:widowControl w:val="0"/>
        <w:autoSpaceDE w:val="0"/>
        <w:autoSpaceDN w:val="0"/>
        <w:adjustRightInd w:val="0"/>
        <w:spacing w:line="276" w:lineRule="auto"/>
        <w:rPr>
          <w:rFonts w:eastAsia="Arial"/>
          <w:szCs w:val="24"/>
          <w:lang w:val="ro-RO"/>
        </w:rPr>
      </w:pPr>
    </w:p>
    <w:p w:rsidR="00FE0D1B" w:rsidRDefault="00FE0D1B" w:rsidP="00FE0D1B">
      <w:pPr>
        <w:widowControl w:val="0"/>
        <w:autoSpaceDE w:val="0"/>
        <w:autoSpaceDN w:val="0"/>
        <w:adjustRightInd w:val="0"/>
        <w:spacing w:line="276" w:lineRule="auto"/>
        <w:rPr>
          <w:rFonts w:eastAsia="Arial"/>
          <w:szCs w:val="24"/>
          <w:lang w:val="ro-RO"/>
        </w:rPr>
      </w:pPr>
    </w:p>
    <w:p w:rsidR="00FE0D1B" w:rsidRDefault="00FE0D1B" w:rsidP="00FE0D1B">
      <w:pPr>
        <w:widowControl w:val="0"/>
        <w:autoSpaceDE w:val="0"/>
        <w:autoSpaceDN w:val="0"/>
        <w:adjustRightInd w:val="0"/>
        <w:spacing w:line="276" w:lineRule="auto"/>
        <w:rPr>
          <w:rFonts w:eastAsia="Arial"/>
          <w:szCs w:val="24"/>
          <w:lang w:val="ro-RO"/>
        </w:rPr>
      </w:pPr>
    </w:p>
    <w:p w:rsidR="00FE0D1B" w:rsidRDefault="00FE0D1B" w:rsidP="00FE0D1B">
      <w:pPr>
        <w:widowControl w:val="0"/>
        <w:autoSpaceDE w:val="0"/>
        <w:autoSpaceDN w:val="0"/>
        <w:adjustRightInd w:val="0"/>
        <w:spacing w:line="276" w:lineRule="auto"/>
        <w:rPr>
          <w:rFonts w:eastAsia="Arial"/>
          <w:szCs w:val="24"/>
          <w:lang w:val="ro-RO"/>
        </w:rPr>
      </w:pPr>
    </w:p>
    <w:p w:rsidR="00FE0D1B" w:rsidRPr="00D261C1" w:rsidRDefault="00FE0D1B" w:rsidP="00FE0D1B">
      <w:pPr>
        <w:widowControl w:val="0"/>
        <w:autoSpaceDE w:val="0"/>
        <w:autoSpaceDN w:val="0"/>
        <w:adjustRightInd w:val="0"/>
        <w:spacing w:line="276" w:lineRule="auto"/>
        <w:jc w:val="left"/>
        <w:rPr>
          <w:rFonts w:eastAsia="Arial"/>
          <w:sz w:val="24"/>
          <w:szCs w:val="24"/>
          <w:lang w:val="ro-RO"/>
        </w:rPr>
      </w:pPr>
      <w:r w:rsidRPr="00D261C1">
        <w:rPr>
          <w:rFonts w:eastAsia="Arial"/>
          <w:sz w:val="24"/>
          <w:szCs w:val="24"/>
          <w:lang w:val="ro-RO"/>
        </w:rPr>
        <w:t xml:space="preserve">     Data completării:                                                                       Ofertant_________________________        </w:t>
      </w:r>
    </w:p>
    <w:p w:rsidR="00FE0D1B" w:rsidRPr="00D261C1" w:rsidRDefault="00FE0D1B" w:rsidP="00FE0D1B">
      <w:pPr>
        <w:widowControl w:val="0"/>
        <w:autoSpaceDE w:val="0"/>
        <w:autoSpaceDN w:val="0"/>
        <w:adjustRightInd w:val="0"/>
        <w:spacing w:line="276" w:lineRule="auto"/>
        <w:jc w:val="left"/>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r>
        <w:rPr>
          <w:rFonts w:eastAsia="Arial"/>
          <w:sz w:val="24"/>
          <w:szCs w:val="24"/>
          <w:lang w:val="ro-RO"/>
        </w:rPr>
        <w:t xml:space="preserve">      </w:t>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t xml:space="preserve">        </w:t>
      </w:r>
      <w:r w:rsidRPr="00D261C1">
        <w:rPr>
          <w:rFonts w:eastAsia="Arial"/>
          <w:sz w:val="24"/>
          <w:szCs w:val="24"/>
          <w:lang w:val="ro-RO"/>
        </w:rPr>
        <w:t xml:space="preserve">(semnătură autorizată)______________    </w:t>
      </w: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pPr>
        <w:spacing w:after="160" w:line="259" w:lineRule="auto"/>
        <w:jc w:val="left"/>
        <w:rPr>
          <w:rFonts w:eastAsia="Arial"/>
          <w:sz w:val="24"/>
          <w:szCs w:val="24"/>
          <w:lang w:val="ro-RO"/>
        </w:rPr>
      </w:pPr>
      <w:r>
        <w:rPr>
          <w:rFonts w:eastAsia="Arial"/>
          <w:sz w:val="24"/>
          <w:szCs w:val="24"/>
          <w:lang w:val="ro-RO"/>
        </w:rPr>
        <w:br w:type="page"/>
      </w:r>
    </w:p>
    <w:p w:rsidR="00FE0D1B" w:rsidRDefault="00FE0D1B" w:rsidP="00FE0D1B">
      <w:pPr>
        <w:widowControl w:val="0"/>
        <w:autoSpaceDE w:val="0"/>
        <w:autoSpaceDN w:val="0"/>
        <w:adjustRightInd w:val="0"/>
        <w:spacing w:line="276" w:lineRule="auto"/>
        <w:jc w:val="right"/>
        <w:rPr>
          <w:rFonts w:eastAsia="Arial"/>
          <w:b/>
          <w:sz w:val="24"/>
          <w:szCs w:val="24"/>
          <w:lang w:val="ro-RO"/>
        </w:rPr>
      </w:pPr>
      <w:r>
        <w:rPr>
          <w:rFonts w:eastAsia="Arial"/>
          <w:b/>
          <w:sz w:val="24"/>
          <w:szCs w:val="24"/>
          <w:lang w:val="ro-RO"/>
        </w:rPr>
        <w:lastRenderedPageBreak/>
        <w:t>Anexa 5 la caietul de sarcini</w:t>
      </w:r>
    </w:p>
    <w:p w:rsidR="00FE0D1B" w:rsidRDefault="00FE0D1B" w:rsidP="00FE0D1B">
      <w:pPr>
        <w:widowControl w:val="0"/>
        <w:autoSpaceDE w:val="0"/>
        <w:autoSpaceDN w:val="0"/>
        <w:adjustRightInd w:val="0"/>
        <w:spacing w:line="276" w:lineRule="auto"/>
        <w:jc w:val="right"/>
        <w:rPr>
          <w:rFonts w:eastAsia="Arial"/>
          <w:b/>
          <w:sz w:val="24"/>
          <w:szCs w:val="24"/>
          <w:lang w:val="ro-RO"/>
        </w:rPr>
      </w:pPr>
    </w:p>
    <w:p w:rsidR="00FE0D1B" w:rsidRDefault="00FE0D1B" w:rsidP="00FE0D1B">
      <w:pPr>
        <w:widowControl w:val="0"/>
        <w:autoSpaceDE w:val="0"/>
        <w:autoSpaceDN w:val="0"/>
        <w:adjustRightInd w:val="0"/>
        <w:spacing w:line="276" w:lineRule="auto"/>
        <w:jc w:val="right"/>
        <w:rPr>
          <w:rFonts w:eastAsia="Arial"/>
          <w:b/>
          <w:sz w:val="24"/>
          <w:szCs w:val="24"/>
          <w:lang w:val="ro-RO"/>
        </w:rPr>
      </w:pPr>
    </w:p>
    <w:p w:rsidR="00FE0D1B" w:rsidRDefault="00FE0D1B" w:rsidP="00FE0D1B">
      <w:pPr>
        <w:widowControl w:val="0"/>
        <w:autoSpaceDE w:val="0"/>
        <w:autoSpaceDN w:val="0"/>
        <w:adjustRightInd w:val="0"/>
        <w:spacing w:line="276" w:lineRule="auto"/>
        <w:jc w:val="center"/>
        <w:rPr>
          <w:rFonts w:eastAsia="Arial"/>
          <w:b/>
          <w:sz w:val="24"/>
          <w:szCs w:val="24"/>
          <w:lang w:val="ro-RO"/>
        </w:rPr>
      </w:pPr>
      <w:r>
        <w:rPr>
          <w:rFonts w:eastAsia="Arial"/>
          <w:b/>
          <w:sz w:val="24"/>
          <w:szCs w:val="24"/>
          <w:lang w:val="ro-RO"/>
        </w:rPr>
        <w:t>FORMULAR DE STABILIRE A VALABILITĂȚII OFERTEI</w:t>
      </w:r>
    </w:p>
    <w:p w:rsidR="00FE0D1B" w:rsidRDefault="00FE0D1B" w:rsidP="00FE0D1B">
      <w:pPr>
        <w:widowControl w:val="0"/>
        <w:autoSpaceDE w:val="0"/>
        <w:autoSpaceDN w:val="0"/>
        <w:adjustRightInd w:val="0"/>
        <w:spacing w:line="276" w:lineRule="auto"/>
        <w:jc w:val="center"/>
        <w:rPr>
          <w:rFonts w:eastAsia="Arial"/>
          <w:b/>
          <w:sz w:val="24"/>
          <w:szCs w:val="24"/>
          <w:lang w:val="ro-RO"/>
        </w:rPr>
      </w:pPr>
    </w:p>
    <w:p w:rsidR="00FE0D1B" w:rsidRDefault="00FE0D1B" w:rsidP="00FE0D1B">
      <w:pPr>
        <w:widowControl w:val="0"/>
        <w:autoSpaceDE w:val="0"/>
        <w:autoSpaceDN w:val="0"/>
        <w:adjustRightInd w:val="0"/>
        <w:spacing w:line="276" w:lineRule="auto"/>
        <w:jc w:val="center"/>
        <w:rPr>
          <w:rFonts w:eastAsia="Arial"/>
          <w:b/>
          <w:sz w:val="24"/>
          <w:szCs w:val="24"/>
          <w:lang w:val="ro-RO"/>
        </w:rPr>
      </w:pPr>
    </w:p>
    <w:p w:rsidR="00FE0D1B" w:rsidRDefault="00FE0D1B" w:rsidP="00FE0D1B">
      <w:pPr>
        <w:widowControl w:val="0"/>
        <w:autoSpaceDE w:val="0"/>
        <w:autoSpaceDN w:val="0"/>
        <w:adjustRightInd w:val="0"/>
        <w:spacing w:line="276" w:lineRule="auto"/>
        <w:rPr>
          <w:rFonts w:eastAsia="Arial"/>
          <w:sz w:val="24"/>
          <w:szCs w:val="24"/>
          <w:lang w:val="ro-RO"/>
        </w:rPr>
      </w:pPr>
    </w:p>
    <w:p w:rsidR="00FE0D1B" w:rsidRDefault="00FE0D1B" w:rsidP="00FE0D1B">
      <w:pPr>
        <w:widowControl w:val="0"/>
        <w:autoSpaceDE w:val="0"/>
        <w:autoSpaceDN w:val="0"/>
        <w:adjustRightInd w:val="0"/>
        <w:spacing w:line="276" w:lineRule="auto"/>
        <w:rPr>
          <w:rFonts w:eastAsia="Arial"/>
          <w:b/>
          <w:sz w:val="24"/>
          <w:szCs w:val="24"/>
          <w:lang w:val="ro-RO"/>
        </w:rPr>
      </w:pPr>
      <w:r>
        <w:rPr>
          <w:rFonts w:eastAsia="Arial"/>
          <w:b/>
          <w:sz w:val="24"/>
          <w:szCs w:val="24"/>
          <w:lang w:val="ro-RO"/>
        </w:rPr>
        <w:t>Ofertantul:</w:t>
      </w:r>
    </w:p>
    <w:p w:rsidR="00FE0D1B" w:rsidRDefault="00FE0D1B" w:rsidP="00FE0D1B">
      <w:pPr>
        <w:pStyle w:val="ListParagraph"/>
        <w:widowControl w:val="0"/>
        <w:numPr>
          <w:ilvl w:val="0"/>
          <w:numId w:val="31"/>
        </w:numPr>
        <w:autoSpaceDE w:val="0"/>
        <w:autoSpaceDN w:val="0"/>
        <w:adjustRightInd w:val="0"/>
        <w:spacing w:line="360" w:lineRule="auto"/>
        <w:rPr>
          <w:rFonts w:eastAsia="Arial"/>
          <w:sz w:val="24"/>
          <w:szCs w:val="24"/>
          <w:lang w:val="ro-RO"/>
        </w:rPr>
      </w:pPr>
      <w:r>
        <w:rPr>
          <w:rFonts w:eastAsia="Arial"/>
          <w:sz w:val="24"/>
          <w:szCs w:val="24"/>
          <w:lang w:val="ro-RO"/>
        </w:rPr>
        <w:t>Denumirea/numele</w:t>
      </w:r>
    </w:p>
    <w:p w:rsidR="00FE0D1B" w:rsidRDefault="00FE0D1B" w:rsidP="00FE0D1B">
      <w:pPr>
        <w:spacing w:line="360" w:lineRule="auto"/>
        <w:ind w:firstLine="720"/>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1"/>
        </w:numPr>
        <w:autoSpaceDE w:val="0"/>
        <w:autoSpaceDN w:val="0"/>
        <w:adjustRightInd w:val="0"/>
        <w:spacing w:line="360" w:lineRule="auto"/>
        <w:rPr>
          <w:rFonts w:eastAsia="Arial"/>
          <w:sz w:val="24"/>
          <w:szCs w:val="24"/>
          <w:lang w:val="ro-RO"/>
        </w:rPr>
      </w:pPr>
      <w:r>
        <w:rPr>
          <w:rFonts w:eastAsia="Arial"/>
          <w:sz w:val="24"/>
          <w:szCs w:val="24"/>
          <w:lang w:val="ro-RO"/>
        </w:rPr>
        <w:t>Sediul/adresa</w:t>
      </w:r>
    </w:p>
    <w:p w:rsidR="00FE0D1B" w:rsidRDefault="00FE0D1B" w:rsidP="00FE0D1B">
      <w:pPr>
        <w:pStyle w:val="ListParagraph"/>
        <w:widowControl w:val="0"/>
        <w:autoSpaceDE w:val="0"/>
        <w:autoSpaceDN w:val="0"/>
        <w:adjustRightInd w:val="0"/>
        <w:spacing w:line="360" w:lineRule="auto"/>
        <w:rPr>
          <w:rFonts w:eastAsia="Arial"/>
          <w:sz w:val="24"/>
          <w:szCs w:val="24"/>
          <w:lang w:val="ro-RO"/>
        </w:rPr>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1"/>
        </w:numPr>
        <w:autoSpaceDE w:val="0"/>
        <w:autoSpaceDN w:val="0"/>
        <w:adjustRightInd w:val="0"/>
        <w:spacing w:line="360" w:lineRule="auto"/>
        <w:rPr>
          <w:rFonts w:eastAsia="Arial"/>
          <w:sz w:val="24"/>
          <w:szCs w:val="24"/>
          <w:lang w:val="ro-RO"/>
        </w:rPr>
      </w:pPr>
      <w:r>
        <w:rPr>
          <w:rFonts w:eastAsia="Arial"/>
          <w:sz w:val="24"/>
          <w:szCs w:val="24"/>
          <w:lang w:val="ro-RO"/>
        </w:rPr>
        <w:t>Codul fiscal/CNP</w:t>
      </w:r>
    </w:p>
    <w:p w:rsidR="00FE0D1B" w:rsidRDefault="00FE0D1B" w:rsidP="00FE0D1B">
      <w:pPr>
        <w:pStyle w:val="ListParagraph"/>
        <w:widowControl w:val="0"/>
        <w:autoSpaceDE w:val="0"/>
        <w:autoSpaceDN w:val="0"/>
        <w:adjustRightInd w:val="0"/>
        <w:spacing w:line="360" w:lineRule="auto"/>
        <w:rPr>
          <w:rFonts w:eastAsia="Arial"/>
          <w:sz w:val="24"/>
          <w:szCs w:val="24"/>
          <w:lang w:val="ro-RO"/>
        </w:rPr>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1"/>
        </w:numPr>
        <w:autoSpaceDE w:val="0"/>
        <w:autoSpaceDN w:val="0"/>
        <w:adjustRightInd w:val="0"/>
        <w:spacing w:line="360" w:lineRule="auto"/>
        <w:rPr>
          <w:rFonts w:eastAsia="Arial"/>
          <w:sz w:val="24"/>
          <w:szCs w:val="24"/>
          <w:lang w:val="ro-RO"/>
        </w:rPr>
      </w:pPr>
      <w:r>
        <w:rPr>
          <w:rFonts w:eastAsia="Arial"/>
          <w:sz w:val="24"/>
          <w:szCs w:val="24"/>
          <w:lang w:val="ro-RO"/>
        </w:rPr>
        <w:t>Certificat de înmatriculare/înregistrare</w:t>
      </w:r>
    </w:p>
    <w:p w:rsidR="00FE0D1B" w:rsidRDefault="00FE0D1B" w:rsidP="00FE0D1B">
      <w:pPr>
        <w:pStyle w:val="ListParagraph"/>
        <w:widowControl w:val="0"/>
        <w:autoSpaceDE w:val="0"/>
        <w:autoSpaceDN w:val="0"/>
        <w:adjustRightInd w:val="0"/>
        <w:spacing w:line="360" w:lineRule="auto"/>
        <w:rPr>
          <w:rFonts w:eastAsia="Arial"/>
          <w:sz w:val="24"/>
          <w:szCs w:val="24"/>
          <w:lang w:val="ro-RO"/>
        </w:rPr>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1"/>
        </w:numPr>
        <w:autoSpaceDE w:val="0"/>
        <w:autoSpaceDN w:val="0"/>
        <w:adjustRightInd w:val="0"/>
        <w:spacing w:line="360" w:lineRule="auto"/>
        <w:rPr>
          <w:rFonts w:eastAsia="Arial"/>
          <w:sz w:val="24"/>
          <w:szCs w:val="24"/>
          <w:lang w:val="ro-RO"/>
        </w:rPr>
      </w:pPr>
      <w:r>
        <w:rPr>
          <w:rFonts w:eastAsia="Arial"/>
          <w:sz w:val="24"/>
          <w:szCs w:val="24"/>
          <w:lang w:val="ro-RO"/>
        </w:rPr>
        <w:t>Telefon/fax/e-mail</w:t>
      </w:r>
    </w:p>
    <w:p w:rsidR="00FE0D1B" w:rsidRDefault="00FE0D1B" w:rsidP="00FE0D1B">
      <w:pPr>
        <w:pStyle w:val="ListParagraph"/>
        <w:widowControl w:val="0"/>
        <w:autoSpaceDE w:val="0"/>
        <w:autoSpaceDN w:val="0"/>
        <w:adjustRightInd w:val="0"/>
        <w:spacing w:line="360" w:lineRule="auto"/>
        <w:rPr>
          <w:rFonts w:eastAsia="Arial"/>
          <w:sz w:val="24"/>
          <w:szCs w:val="24"/>
          <w:lang w:val="ro-RO"/>
        </w:rPr>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1"/>
        </w:numPr>
        <w:autoSpaceDE w:val="0"/>
        <w:autoSpaceDN w:val="0"/>
        <w:adjustRightInd w:val="0"/>
        <w:spacing w:line="360" w:lineRule="auto"/>
        <w:rPr>
          <w:rFonts w:eastAsia="Arial"/>
          <w:sz w:val="24"/>
          <w:szCs w:val="24"/>
          <w:lang w:val="ro-RO"/>
        </w:rPr>
      </w:pPr>
      <w:r>
        <w:rPr>
          <w:rFonts w:eastAsia="Arial"/>
          <w:sz w:val="24"/>
          <w:szCs w:val="24"/>
          <w:lang w:val="ro-RO"/>
        </w:rPr>
        <w:t xml:space="preserve">Sunt de acord să păstrez oferta valabilă timp de </w:t>
      </w:r>
      <w:r w:rsidRPr="00FE0D1B">
        <w:rPr>
          <w:rFonts w:eastAsia="Arial"/>
          <w:b/>
          <w:sz w:val="24"/>
          <w:szCs w:val="24"/>
          <w:lang w:val="ro-RO"/>
        </w:rPr>
        <w:t>90 de zile</w:t>
      </w:r>
      <w:r>
        <w:rPr>
          <w:rFonts w:eastAsia="Arial"/>
          <w:sz w:val="24"/>
          <w:szCs w:val="24"/>
          <w:lang w:val="ro-RO"/>
        </w:rPr>
        <w:t xml:space="preserve">       DA  </w:t>
      </w:r>
      <w:r>
        <w:rPr>
          <w:rFonts w:eastAsia="Arial"/>
          <w:sz w:val="24"/>
          <w:szCs w:val="24"/>
          <w:lang w:val="ro-RO"/>
        </w:rPr>
        <w:sym w:font="Symbol" w:char="F0A0"/>
      </w:r>
    </w:p>
    <w:p w:rsidR="00FE0D1B" w:rsidRDefault="00FE0D1B" w:rsidP="00FE0D1B">
      <w:pPr>
        <w:pStyle w:val="ListParagraph"/>
        <w:widowControl w:val="0"/>
        <w:autoSpaceDE w:val="0"/>
        <w:autoSpaceDN w:val="0"/>
        <w:adjustRightInd w:val="0"/>
        <w:spacing w:line="360" w:lineRule="auto"/>
        <w:ind w:left="6480"/>
        <w:rPr>
          <w:rFonts w:eastAsia="Arial"/>
          <w:sz w:val="24"/>
          <w:szCs w:val="24"/>
          <w:lang w:val="ro-RO"/>
        </w:rPr>
      </w:pPr>
      <w:r>
        <w:rPr>
          <w:rFonts w:eastAsia="Arial"/>
          <w:sz w:val="24"/>
          <w:szCs w:val="24"/>
          <w:lang w:val="ro-RO"/>
        </w:rPr>
        <w:t xml:space="preserve">   NU   </w:t>
      </w:r>
      <w:r>
        <w:rPr>
          <w:rFonts w:eastAsia="Arial"/>
          <w:sz w:val="24"/>
          <w:szCs w:val="24"/>
          <w:lang w:val="ro-RO"/>
        </w:rPr>
        <w:sym w:font="Symbol" w:char="F0A0"/>
      </w:r>
    </w:p>
    <w:p w:rsidR="00FE0D1B" w:rsidRDefault="00FE0D1B" w:rsidP="00FE0D1B">
      <w:pPr>
        <w:pStyle w:val="ListParagraph"/>
        <w:widowControl w:val="0"/>
        <w:numPr>
          <w:ilvl w:val="0"/>
          <w:numId w:val="31"/>
        </w:numPr>
        <w:autoSpaceDE w:val="0"/>
        <w:autoSpaceDN w:val="0"/>
        <w:adjustRightInd w:val="0"/>
        <w:spacing w:line="360" w:lineRule="auto"/>
        <w:rPr>
          <w:rFonts w:eastAsia="Arial"/>
          <w:sz w:val="24"/>
          <w:szCs w:val="24"/>
          <w:lang w:val="ro-RO"/>
        </w:rPr>
      </w:pPr>
      <w:r>
        <w:rPr>
          <w:rFonts w:eastAsia="Arial"/>
          <w:sz w:val="24"/>
          <w:szCs w:val="24"/>
          <w:lang w:val="ro-RO"/>
        </w:rPr>
        <w:t xml:space="preserve">Prețul oferit este cel puțin egal cu prețul de pornire stabilit de organizator </w:t>
      </w:r>
      <w:r w:rsidRPr="00FE0D1B">
        <w:rPr>
          <w:rFonts w:eastAsia="Arial"/>
          <w:b/>
          <w:sz w:val="24"/>
          <w:szCs w:val="24"/>
          <w:lang w:val="ro-RO"/>
        </w:rPr>
        <w:t>(250 lei/lună)</w:t>
      </w:r>
      <w:r>
        <w:rPr>
          <w:rFonts w:eastAsia="Arial"/>
          <w:sz w:val="24"/>
          <w:szCs w:val="24"/>
          <w:lang w:val="ro-RO"/>
        </w:rPr>
        <w:t xml:space="preserve"> </w:t>
      </w:r>
    </w:p>
    <w:p w:rsidR="00FE0D1B" w:rsidRDefault="00FE0D1B" w:rsidP="00FE0D1B">
      <w:pPr>
        <w:pStyle w:val="ListParagraph"/>
        <w:widowControl w:val="0"/>
        <w:autoSpaceDE w:val="0"/>
        <w:autoSpaceDN w:val="0"/>
        <w:adjustRightInd w:val="0"/>
        <w:spacing w:line="360" w:lineRule="auto"/>
        <w:ind w:left="6480"/>
        <w:rPr>
          <w:rFonts w:eastAsia="Arial"/>
          <w:sz w:val="24"/>
          <w:szCs w:val="24"/>
          <w:lang w:val="ro-RO"/>
        </w:rPr>
      </w:pPr>
      <w:r>
        <w:rPr>
          <w:rFonts w:eastAsia="Arial"/>
          <w:sz w:val="24"/>
          <w:szCs w:val="24"/>
          <w:lang w:val="ro-RO"/>
        </w:rPr>
        <w:t xml:space="preserve">    DA  </w:t>
      </w:r>
      <w:r>
        <w:rPr>
          <w:rFonts w:eastAsia="Arial"/>
          <w:sz w:val="24"/>
          <w:szCs w:val="24"/>
          <w:lang w:val="ro-RO"/>
        </w:rPr>
        <w:sym w:font="Symbol" w:char="F0A0"/>
      </w:r>
    </w:p>
    <w:p w:rsidR="00FE0D1B" w:rsidRDefault="00FE0D1B" w:rsidP="00FE0D1B">
      <w:pPr>
        <w:pStyle w:val="ListParagraph"/>
        <w:widowControl w:val="0"/>
        <w:autoSpaceDE w:val="0"/>
        <w:autoSpaceDN w:val="0"/>
        <w:adjustRightInd w:val="0"/>
        <w:spacing w:line="360" w:lineRule="auto"/>
        <w:ind w:left="6480"/>
        <w:rPr>
          <w:rFonts w:eastAsia="Arial"/>
          <w:sz w:val="24"/>
          <w:szCs w:val="24"/>
          <w:lang w:val="ro-RO"/>
        </w:rPr>
      </w:pPr>
      <w:r>
        <w:rPr>
          <w:rFonts w:eastAsia="Arial"/>
          <w:sz w:val="24"/>
          <w:szCs w:val="24"/>
          <w:lang w:val="ro-RO"/>
        </w:rPr>
        <w:t xml:space="preserve">   NU   </w:t>
      </w:r>
      <w:r>
        <w:rPr>
          <w:rFonts w:eastAsia="Arial"/>
          <w:sz w:val="24"/>
          <w:szCs w:val="24"/>
          <w:lang w:val="ro-RO"/>
        </w:rPr>
        <w:sym w:font="Symbol" w:char="F0A0"/>
      </w:r>
    </w:p>
    <w:p w:rsidR="00FE0D1B" w:rsidRDefault="00FE0D1B" w:rsidP="00FE0D1B">
      <w:pPr>
        <w:widowControl w:val="0"/>
        <w:autoSpaceDE w:val="0"/>
        <w:autoSpaceDN w:val="0"/>
        <w:adjustRightInd w:val="0"/>
        <w:spacing w:line="360" w:lineRule="auto"/>
        <w:rPr>
          <w:rFonts w:eastAsia="Arial"/>
          <w:sz w:val="24"/>
          <w:szCs w:val="24"/>
          <w:lang w:val="ro-RO"/>
        </w:rPr>
      </w:pPr>
    </w:p>
    <w:p w:rsidR="00FE0D1B" w:rsidRDefault="00FE0D1B" w:rsidP="00FE0D1B">
      <w:pPr>
        <w:widowControl w:val="0"/>
        <w:autoSpaceDE w:val="0"/>
        <w:autoSpaceDN w:val="0"/>
        <w:adjustRightInd w:val="0"/>
        <w:spacing w:line="360" w:lineRule="auto"/>
        <w:rPr>
          <w:rFonts w:eastAsia="Arial"/>
          <w:sz w:val="24"/>
          <w:szCs w:val="24"/>
          <w:lang w:val="ro-RO"/>
        </w:rPr>
      </w:pPr>
    </w:p>
    <w:p w:rsidR="00FE0D1B" w:rsidRDefault="00FE0D1B" w:rsidP="00FE0D1B">
      <w:pPr>
        <w:widowControl w:val="0"/>
        <w:autoSpaceDE w:val="0"/>
        <w:autoSpaceDN w:val="0"/>
        <w:adjustRightInd w:val="0"/>
        <w:spacing w:line="360" w:lineRule="auto"/>
        <w:rPr>
          <w:rFonts w:eastAsia="Arial"/>
          <w:sz w:val="24"/>
          <w:szCs w:val="24"/>
          <w:lang w:val="ro-RO"/>
        </w:rPr>
      </w:pPr>
    </w:p>
    <w:p w:rsidR="00FE0D1B" w:rsidRDefault="00FE0D1B" w:rsidP="00FE0D1B">
      <w:pPr>
        <w:widowControl w:val="0"/>
        <w:autoSpaceDE w:val="0"/>
        <w:autoSpaceDN w:val="0"/>
        <w:adjustRightInd w:val="0"/>
        <w:spacing w:line="360" w:lineRule="auto"/>
        <w:rPr>
          <w:rFonts w:eastAsia="Arial"/>
          <w:sz w:val="24"/>
          <w:szCs w:val="24"/>
          <w:lang w:val="ro-RO"/>
        </w:rPr>
      </w:pPr>
    </w:p>
    <w:p w:rsidR="00FE0D1B" w:rsidRDefault="00FE0D1B" w:rsidP="00FE0D1B">
      <w:pPr>
        <w:widowControl w:val="0"/>
        <w:autoSpaceDE w:val="0"/>
        <w:autoSpaceDN w:val="0"/>
        <w:adjustRightInd w:val="0"/>
        <w:spacing w:line="360" w:lineRule="auto"/>
        <w:rPr>
          <w:rFonts w:eastAsia="Arial"/>
          <w:sz w:val="24"/>
          <w:szCs w:val="24"/>
          <w:lang w:val="ro-RO"/>
        </w:rPr>
      </w:pPr>
    </w:p>
    <w:p w:rsidR="00FE0D1B" w:rsidRDefault="00FE0D1B" w:rsidP="00FE0D1B">
      <w:pPr>
        <w:widowControl w:val="0"/>
        <w:autoSpaceDE w:val="0"/>
        <w:autoSpaceDN w:val="0"/>
        <w:adjustRightInd w:val="0"/>
        <w:spacing w:line="360" w:lineRule="auto"/>
        <w:rPr>
          <w:rFonts w:eastAsia="Arial"/>
          <w:sz w:val="24"/>
          <w:szCs w:val="24"/>
          <w:lang w:val="ro-RO"/>
        </w:rPr>
      </w:pPr>
    </w:p>
    <w:p w:rsidR="00FE0D1B" w:rsidRDefault="00FE0D1B" w:rsidP="00FE0D1B">
      <w:pPr>
        <w:widowControl w:val="0"/>
        <w:autoSpaceDE w:val="0"/>
        <w:autoSpaceDN w:val="0"/>
        <w:adjustRightInd w:val="0"/>
        <w:spacing w:line="360" w:lineRule="auto"/>
        <w:rPr>
          <w:rFonts w:eastAsia="Arial"/>
          <w:sz w:val="24"/>
          <w:szCs w:val="24"/>
          <w:lang w:val="ro-RO"/>
        </w:rPr>
      </w:pPr>
    </w:p>
    <w:p w:rsidR="00FE0D1B" w:rsidRDefault="00FE0D1B" w:rsidP="00FE0D1B">
      <w:pPr>
        <w:widowControl w:val="0"/>
        <w:autoSpaceDE w:val="0"/>
        <w:autoSpaceDN w:val="0"/>
        <w:adjustRightInd w:val="0"/>
        <w:spacing w:line="360" w:lineRule="auto"/>
        <w:rPr>
          <w:rFonts w:eastAsia="Arial"/>
          <w:sz w:val="24"/>
          <w:szCs w:val="24"/>
          <w:lang w:val="ro-RO"/>
        </w:rPr>
      </w:pPr>
      <w:r>
        <w:rPr>
          <w:rFonts w:eastAsia="Arial"/>
          <w:sz w:val="24"/>
          <w:szCs w:val="24"/>
          <w:lang w:val="ro-RO"/>
        </w:rPr>
        <w:tab/>
      </w:r>
      <w:r>
        <w:rPr>
          <w:rFonts w:eastAsia="Arial"/>
          <w:sz w:val="24"/>
          <w:szCs w:val="24"/>
          <w:lang w:val="ro-RO"/>
        </w:rPr>
        <w:tab/>
        <w:t>DATA</w:t>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t>SEMNĂTURA</w:t>
      </w:r>
    </w:p>
    <w:p w:rsidR="00FE0D1B" w:rsidRDefault="00FE0D1B" w:rsidP="00FE0D1B">
      <w:pPr>
        <w:widowControl w:val="0"/>
        <w:autoSpaceDE w:val="0"/>
        <w:autoSpaceDN w:val="0"/>
        <w:adjustRightInd w:val="0"/>
        <w:spacing w:line="360" w:lineRule="auto"/>
        <w:rPr>
          <w:rFonts w:eastAsia="Arial"/>
          <w:sz w:val="24"/>
          <w:szCs w:val="24"/>
          <w:lang w:val="ro-RO"/>
        </w:rPr>
      </w:pPr>
      <w:r>
        <w:rPr>
          <w:rFonts w:eastAsia="Arial"/>
          <w:sz w:val="24"/>
          <w:szCs w:val="24"/>
          <w:lang w:val="ro-RO"/>
        </w:rPr>
        <w:tab/>
        <w:t xml:space="preserve"> _________________</w:t>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t xml:space="preserve">    ______________________</w:t>
      </w:r>
    </w:p>
    <w:p w:rsidR="00FE0D1B" w:rsidRDefault="00FE0D1B" w:rsidP="00FE0D1B">
      <w:pPr>
        <w:widowControl w:val="0"/>
        <w:autoSpaceDE w:val="0"/>
        <w:autoSpaceDN w:val="0"/>
        <w:adjustRightInd w:val="0"/>
        <w:spacing w:line="360" w:lineRule="auto"/>
        <w:rPr>
          <w:rFonts w:eastAsia="Arial"/>
          <w:sz w:val="24"/>
          <w:szCs w:val="24"/>
          <w:lang w:val="ro-RO"/>
        </w:rPr>
      </w:pPr>
    </w:p>
    <w:p w:rsidR="00FE0D1B" w:rsidRDefault="00FE0D1B" w:rsidP="00FE0D1B">
      <w:pPr>
        <w:widowControl w:val="0"/>
        <w:autoSpaceDE w:val="0"/>
        <w:autoSpaceDN w:val="0"/>
        <w:adjustRightInd w:val="0"/>
        <w:spacing w:line="360" w:lineRule="auto"/>
        <w:rPr>
          <w:rFonts w:eastAsia="Arial"/>
          <w:sz w:val="24"/>
          <w:szCs w:val="24"/>
          <w:lang w:val="ro-RO"/>
        </w:rPr>
      </w:pPr>
    </w:p>
    <w:p w:rsidR="00FE0D1B" w:rsidRDefault="00FE0D1B">
      <w:pPr>
        <w:spacing w:after="160" w:line="259" w:lineRule="auto"/>
        <w:jc w:val="left"/>
        <w:rPr>
          <w:rFonts w:eastAsia="Arial"/>
          <w:sz w:val="24"/>
          <w:szCs w:val="24"/>
          <w:lang w:val="ro-RO"/>
        </w:rPr>
      </w:pPr>
      <w:r>
        <w:rPr>
          <w:rFonts w:eastAsia="Arial"/>
          <w:sz w:val="24"/>
          <w:szCs w:val="24"/>
          <w:lang w:val="ro-RO"/>
        </w:rPr>
        <w:br w:type="page"/>
      </w:r>
    </w:p>
    <w:p w:rsidR="00FE0D1B" w:rsidRDefault="00FE0D1B" w:rsidP="00FE0D1B">
      <w:pPr>
        <w:widowControl w:val="0"/>
        <w:autoSpaceDE w:val="0"/>
        <w:autoSpaceDN w:val="0"/>
        <w:adjustRightInd w:val="0"/>
        <w:spacing w:line="360" w:lineRule="auto"/>
        <w:jc w:val="right"/>
        <w:rPr>
          <w:rFonts w:eastAsia="Arial"/>
          <w:b/>
          <w:sz w:val="24"/>
          <w:szCs w:val="24"/>
          <w:lang w:val="ro-RO"/>
        </w:rPr>
      </w:pPr>
      <w:r>
        <w:rPr>
          <w:rFonts w:eastAsia="Arial"/>
          <w:b/>
          <w:sz w:val="24"/>
          <w:szCs w:val="24"/>
          <w:lang w:val="ro-RO"/>
        </w:rPr>
        <w:lastRenderedPageBreak/>
        <w:t>Anexa 6 la caietul de sarcini</w:t>
      </w:r>
    </w:p>
    <w:p w:rsidR="00FE0D1B" w:rsidRDefault="00FE0D1B" w:rsidP="00FE0D1B">
      <w:pPr>
        <w:widowControl w:val="0"/>
        <w:autoSpaceDE w:val="0"/>
        <w:autoSpaceDN w:val="0"/>
        <w:adjustRightInd w:val="0"/>
        <w:spacing w:line="276" w:lineRule="auto"/>
        <w:jc w:val="center"/>
        <w:rPr>
          <w:rFonts w:eastAsia="Arial"/>
          <w:b/>
          <w:sz w:val="24"/>
          <w:szCs w:val="24"/>
          <w:lang w:val="ro-RO"/>
        </w:rPr>
      </w:pPr>
      <w:r>
        <w:rPr>
          <w:rFonts w:eastAsia="Arial"/>
          <w:b/>
          <w:sz w:val="24"/>
          <w:szCs w:val="24"/>
          <w:lang w:val="ro-RO"/>
        </w:rPr>
        <w:t>FORMULAR DE OFERTĂ</w:t>
      </w:r>
    </w:p>
    <w:p w:rsidR="00FE0D1B" w:rsidRDefault="00FE0D1B" w:rsidP="00FE0D1B">
      <w:pPr>
        <w:widowControl w:val="0"/>
        <w:autoSpaceDE w:val="0"/>
        <w:autoSpaceDN w:val="0"/>
        <w:adjustRightInd w:val="0"/>
        <w:spacing w:line="276" w:lineRule="auto"/>
        <w:rPr>
          <w:rFonts w:eastAsia="Arial"/>
          <w:b/>
          <w:sz w:val="24"/>
          <w:szCs w:val="24"/>
          <w:lang w:val="ro-RO"/>
        </w:rPr>
      </w:pPr>
    </w:p>
    <w:p w:rsidR="00FE0D1B" w:rsidRDefault="00FE0D1B" w:rsidP="00FE0D1B">
      <w:pPr>
        <w:widowControl w:val="0"/>
        <w:autoSpaceDE w:val="0"/>
        <w:autoSpaceDN w:val="0"/>
        <w:adjustRightInd w:val="0"/>
        <w:spacing w:line="276" w:lineRule="auto"/>
        <w:rPr>
          <w:rFonts w:eastAsia="Arial"/>
          <w:b/>
          <w:sz w:val="24"/>
          <w:szCs w:val="24"/>
          <w:lang w:val="ro-RO"/>
        </w:rPr>
      </w:pPr>
      <w:r>
        <w:rPr>
          <w:rFonts w:eastAsia="Arial"/>
          <w:b/>
          <w:sz w:val="24"/>
          <w:szCs w:val="24"/>
          <w:lang w:val="ro-RO"/>
        </w:rPr>
        <w:t>Ofertantul:</w:t>
      </w:r>
    </w:p>
    <w:p w:rsidR="00FE0D1B" w:rsidRDefault="00FE0D1B"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Denumirea/numele</w:t>
      </w:r>
    </w:p>
    <w:p w:rsidR="00FE0D1B" w:rsidRDefault="00FE0D1B" w:rsidP="00FE0D1B">
      <w:pPr>
        <w:spacing w:line="276" w:lineRule="auto"/>
        <w:ind w:firstLine="720"/>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Sediul/adresa</w:t>
      </w:r>
    </w:p>
    <w:p w:rsidR="00FE0D1B" w:rsidRDefault="00FE0D1B" w:rsidP="00FE0D1B">
      <w:pPr>
        <w:pStyle w:val="ListParagraph"/>
        <w:widowControl w:val="0"/>
        <w:autoSpaceDE w:val="0"/>
        <w:autoSpaceDN w:val="0"/>
        <w:adjustRightInd w:val="0"/>
        <w:spacing w:line="276" w:lineRule="auto"/>
        <w:rPr>
          <w:rFonts w:eastAsia="Arial"/>
          <w:sz w:val="24"/>
          <w:szCs w:val="24"/>
          <w:lang w:val="ro-RO"/>
        </w:rPr>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Codul fiscal/CNP</w:t>
      </w:r>
    </w:p>
    <w:p w:rsidR="00FE0D1B" w:rsidRDefault="00FE0D1B" w:rsidP="00FE0D1B">
      <w:pPr>
        <w:pStyle w:val="ListParagraph"/>
        <w:widowControl w:val="0"/>
        <w:autoSpaceDE w:val="0"/>
        <w:autoSpaceDN w:val="0"/>
        <w:adjustRightInd w:val="0"/>
        <w:spacing w:line="276" w:lineRule="auto"/>
        <w:rPr>
          <w:rFonts w:eastAsia="Arial"/>
          <w:sz w:val="24"/>
          <w:szCs w:val="24"/>
          <w:lang w:val="ro-RO"/>
        </w:rPr>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Certificat de înmatriculare/înregistrare (pentru persoane juridice)</w:t>
      </w:r>
    </w:p>
    <w:p w:rsidR="00FE0D1B" w:rsidRDefault="00FE0D1B" w:rsidP="00FE0D1B">
      <w:pPr>
        <w:pStyle w:val="ListParagraph"/>
        <w:widowControl w:val="0"/>
        <w:autoSpaceDE w:val="0"/>
        <w:autoSpaceDN w:val="0"/>
        <w:adjustRightInd w:val="0"/>
        <w:spacing w:line="276" w:lineRule="auto"/>
        <w:rPr>
          <w:rFonts w:eastAsia="Arial"/>
          <w:sz w:val="24"/>
          <w:szCs w:val="24"/>
          <w:lang w:val="ro-RO"/>
        </w:rPr>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Telefon/fax/e-mail</w:t>
      </w:r>
    </w:p>
    <w:p w:rsidR="00FE0D1B" w:rsidRDefault="00FE0D1B" w:rsidP="00FE0D1B">
      <w:pPr>
        <w:pStyle w:val="ListParagraph"/>
        <w:widowControl w:val="0"/>
        <w:autoSpaceDE w:val="0"/>
        <w:autoSpaceDN w:val="0"/>
        <w:adjustRightInd w:val="0"/>
        <w:spacing w:line="276" w:lineRule="auto"/>
        <w:rPr>
          <w:rFonts w:eastAsia="Arial"/>
          <w:sz w:val="24"/>
          <w:szCs w:val="24"/>
          <w:lang w:val="ro-RO"/>
        </w:rPr>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Numele și prenumele persoanei legal autprizată să semneze oferta</w:t>
      </w:r>
    </w:p>
    <w:p w:rsidR="00FE0D1B" w:rsidRDefault="00FE0D1B" w:rsidP="00FE0D1B">
      <w:pPr>
        <w:pStyle w:val="ListParagraph"/>
        <w:widowControl w:val="0"/>
        <w:autoSpaceDE w:val="0"/>
        <w:autoSpaceDN w:val="0"/>
        <w:adjustRightInd w:val="0"/>
        <w:spacing w:line="276" w:lineRule="auto"/>
        <w:rPr>
          <w:rFonts w:eastAsia="Arial"/>
          <w:sz w:val="24"/>
          <w:szCs w:val="24"/>
          <w:lang w:val="ro-RO"/>
        </w:rPr>
      </w:pPr>
      <w:r>
        <w:rPr>
          <w:rFonts w:eastAsia="Arial"/>
          <w:sz w:val="24"/>
          <w:szCs w:val="24"/>
          <w:lang w:val="ro-RO"/>
        </w:rPr>
        <w:t>_________________________________________________________________________________</w:t>
      </w:r>
    </w:p>
    <w:p w:rsidR="00FE0D1B" w:rsidRDefault="00FE0D1B"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 xml:space="preserve">Oferim suma de ___________ lei (cifre), __________________________________________ (litere), reprezentând contravaloarea închirierii </w:t>
      </w:r>
      <w:r w:rsidRPr="00FE0D1B">
        <w:rPr>
          <w:rFonts w:eastAsia="Arial"/>
          <w:sz w:val="24"/>
          <w:szCs w:val="24"/>
          <w:lang w:val="ro-RO"/>
        </w:rPr>
        <w:t>spațiului comercial, având suprafața de 15,97 mp, amplasat în clădirea Dispensarului Uman, situată în comuna Vălișoara, sat Vălișoara, nr. 186, județul Hunedoara, identificat în CF nr. 331/a a localității Vălișoara, județul Hunedoara, aflat în proprietatea publică a Comunei Vălișoara</w:t>
      </w:r>
      <w:r>
        <w:rPr>
          <w:rFonts w:eastAsia="Arial"/>
          <w:sz w:val="24"/>
          <w:szCs w:val="24"/>
          <w:lang w:val="ro-RO"/>
        </w:rPr>
        <w:t>.</w:t>
      </w:r>
    </w:p>
    <w:p w:rsidR="00FE0D1B" w:rsidRPr="00FE0D1B" w:rsidRDefault="00FE0D1B"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 xml:space="preserve">Sunt de acord </w:t>
      </w:r>
      <w:r w:rsidRPr="00FE0D1B">
        <w:rPr>
          <w:rFonts w:eastAsia="Arial"/>
          <w:sz w:val="24"/>
          <w:szCs w:val="24"/>
          <w:lang w:val="ro-RO"/>
        </w:rPr>
        <w:t xml:space="preserve">să păstrez oferta valabilă timp de 90 de zile       DA  </w:t>
      </w:r>
      <w:r w:rsidR="003410B6">
        <w:rPr>
          <w:rFonts w:eastAsia="Arial"/>
          <w:sz w:val="24"/>
          <w:szCs w:val="24"/>
          <w:lang w:val="ro-RO"/>
        </w:rPr>
        <w:t xml:space="preserve"> </w:t>
      </w:r>
      <w:r w:rsidRPr="00FE0D1B">
        <w:rPr>
          <w:rFonts w:eastAsia="Arial"/>
          <w:sz w:val="24"/>
          <w:szCs w:val="24"/>
          <w:lang w:val="ro-RO"/>
        </w:rPr>
        <w:t></w:t>
      </w:r>
    </w:p>
    <w:p w:rsidR="00FE0D1B" w:rsidRPr="00FE0D1B" w:rsidRDefault="00FE0D1B" w:rsidP="003410B6">
      <w:pPr>
        <w:pStyle w:val="ListParagraph"/>
        <w:widowControl w:val="0"/>
        <w:autoSpaceDE w:val="0"/>
        <w:autoSpaceDN w:val="0"/>
        <w:adjustRightInd w:val="0"/>
        <w:spacing w:line="276" w:lineRule="auto"/>
        <w:ind w:left="5760" w:firstLine="720"/>
        <w:rPr>
          <w:rFonts w:eastAsia="Arial"/>
          <w:sz w:val="24"/>
          <w:szCs w:val="24"/>
          <w:lang w:val="ro-RO"/>
        </w:rPr>
      </w:pPr>
      <w:r w:rsidRPr="00FE0D1B">
        <w:rPr>
          <w:rFonts w:eastAsia="Arial"/>
          <w:sz w:val="24"/>
          <w:szCs w:val="24"/>
          <w:lang w:val="ro-RO"/>
        </w:rPr>
        <w:t xml:space="preserve">   NU   </w:t>
      </w:r>
      <w:r w:rsidRPr="00FE0D1B">
        <w:rPr>
          <w:rFonts w:eastAsia="Arial"/>
          <w:sz w:val="24"/>
          <w:szCs w:val="24"/>
          <w:lang w:val="ro-RO"/>
        </w:rPr>
        <w:t></w:t>
      </w:r>
    </w:p>
    <w:p w:rsidR="00FE0D1B" w:rsidRDefault="003410B6"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 xml:space="preserve">Ne angajăm ca, în cazul în care oferta noastră este stabilită câștigătoare, să achităm contravaloarea chiriei lunare în cuantum de  ________ lei, până la data de 25 inclusiv a lunii următoare fiecărei luni </w:t>
      </w:r>
      <w:r w:rsidR="003F3408">
        <w:rPr>
          <w:rFonts w:eastAsia="Arial"/>
          <w:sz w:val="24"/>
          <w:szCs w:val="24"/>
          <w:lang w:val="ro-RO"/>
        </w:rPr>
        <w:t xml:space="preserve">pentru care se face plata </w:t>
      </w:r>
      <w:r>
        <w:rPr>
          <w:rFonts w:eastAsia="Arial"/>
          <w:sz w:val="24"/>
          <w:szCs w:val="24"/>
          <w:lang w:val="ro-RO"/>
        </w:rPr>
        <w:t>din perioada de valabilitate a contractului.</w:t>
      </w:r>
    </w:p>
    <w:p w:rsidR="003410B6" w:rsidRPr="00FE0D1B" w:rsidRDefault="003410B6" w:rsidP="00FE0D1B">
      <w:pPr>
        <w:pStyle w:val="ListParagraph"/>
        <w:widowControl w:val="0"/>
        <w:numPr>
          <w:ilvl w:val="0"/>
          <w:numId w:val="32"/>
        </w:numPr>
        <w:autoSpaceDE w:val="0"/>
        <w:autoSpaceDN w:val="0"/>
        <w:adjustRightInd w:val="0"/>
        <w:spacing w:line="276" w:lineRule="auto"/>
        <w:rPr>
          <w:rFonts w:eastAsia="Arial"/>
          <w:sz w:val="24"/>
          <w:szCs w:val="24"/>
          <w:lang w:val="ro-RO"/>
        </w:rPr>
      </w:pPr>
      <w:r>
        <w:rPr>
          <w:rFonts w:eastAsia="Arial"/>
          <w:sz w:val="24"/>
          <w:szCs w:val="24"/>
          <w:lang w:val="ro-RO"/>
        </w:rPr>
        <w:t>Am examinat și acceptat fără rezerve înregul conținut al documentației de ofertă.</w:t>
      </w:r>
    </w:p>
    <w:p w:rsidR="00FE0D1B" w:rsidRDefault="00FE0D1B" w:rsidP="00FE0D1B">
      <w:pPr>
        <w:widowControl w:val="0"/>
        <w:autoSpaceDE w:val="0"/>
        <w:autoSpaceDN w:val="0"/>
        <w:adjustRightInd w:val="0"/>
        <w:spacing w:line="360" w:lineRule="auto"/>
        <w:jc w:val="right"/>
        <w:rPr>
          <w:rFonts w:eastAsia="Arial"/>
          <w:b/>
          <w:sz w:val="24"/>
          <w:szCs w:val="24"/>
          <w:lang w:val="ro-RO"/>
        </w:rPr>
      </w:pPr>
    </w:p>
    <w:p w:rsidR="003410B6" w:rsidRDefault="003410B6" w:rsidP="00FE0D1B">
      <w:pPr>
        <w:widowControl w:val="0"/>
        <w:autoSpaceDE w:val="0"/>
        <w:autoSpaceDN w:val="0"/>
        <w:adjustRightInd w:val="0"/>
        <w:spacing w:line="360" w:lineRule="auto"/>
        <w:jc w:val="right"/>
        <w:rPr>
          <w:rFonts w:eastAsia="Arial"/>
          <w:b/>
          <w:sz w:val="24"/>
          <w:szCs w:val="24"/>
          <w:lang w:val="ro-RO"/>
        </w:rPr>
      </w:pPr>
    </w:p>
    <w:p w:rsidR="003410B6" w:rsidRDefault="003410B6" w:rsidP="00FE0D1B">
      <w:pPr>
        <w:widowControl w:val="0"/>
        <w:autoSpaceDE w:val="0"/>
        <w:autoSpaceDN w:val="0"/>
        <w:adjustRightInd w:val="0"/>
        <w:spacing w:line="360" w:lineRule="auto"/>
        <w:jc w:val="right"/>
        <w:rPr>
          <w:rFonts w:eastAsia="Arial"/>
          <w:b/>
          <w:sz w:val="24"/>
          <w:szCs w:val="24"/>
          <w:lang w:val="ro-RO"/>
        </w:rPr>
      </w:pPr>
    </w:p>
    <w:p w:rsidR="003410B6" w:rsidRDefault="003410B6" w:rsidP="00FE0D1B">
      <w:pPr>
        <w:widowControl w:val="0"/>
        <w:autoSpaceDE w:val="0"/>
        <w:autoSpaceDN w:val="0"/>
        <w:adjustRightInd w:val="0"/>
        <w:spacing w:line="360" w:lineRule="auto"/>
        <w:jc w:val="right"/>
        <w:rPr>
          <w:rFonts w:eastAsia="Arial"/>
          <w:b/>
          <w:sz w:val="24"/>
          <w:szCs w:val="24"/>
          <w:lang w:val="ro-RO"/>
        </w:rPr>
      </w:pPr>
    </w:p>
    <w:p w:rsidR="003410B6" w:rsidRDefault="003410B6" w:rsidP="003410B6">
      <w:pPr>
        <w:widowControl w:val="0"/>
        <w:autoSpaceDE w:val="0"/>
        <w:autoSpaceDN w:val="0"/>
        <w:adjustRightInd w:val="0"/>
        <w:spacing w:line="360" w:lineRule="auto"/>
        <w:ind w:left="720" w:firstLine="720"/>
        <w:rPr>
          <w:rFonts w:eastAsia="Arial"/>
          <w:sz w:val="24"/>
          <w:szCs w:val="24"/>
          <w:lang w:val="ro-RO"/>
        </w:rPr>
      </w:pPr>
      <w:r>
        <w:rPr>
          <w:rFonts w:eastAsia="Arial"/>
          <w:sz w:val="24"/>
          <w:szCs w:val="24"/>
          <w:lang w:val="ro-RO"/>
        </w:rPr>
        <w:t>DATA</w:t>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t>SEMNĂTURA</w:t>
      </w:r>
    </w:p>
    <w:p w:rsidR="003410B6" w:rsidRDefault="003410B6" w:rsidP="003410B6">
      <w:pPr>
        <w:widowControl w:val="0"/>
        <w:autoSpaceDE w:val="0"/>
        <w:autoSpaceDN w:val="0"/>
        <w:adjustRightInd w:val="0"/>
        <w:spacing w:line="360" w:lineRule="auto"/>
        <w:rPr>
          <w:rFonts w:eastAsia="Arial"/>
          <w:sz w:val="24"/>
          <w:szCs w:val="24"/>
          <w:lang w:val="ro-RO"/>
        </w:rPr>
      </w:pPr>
      <w:r>
        <w:rPr>
          <w:rFonts w:eastAsia="Arial"/>
          <w:sz w:val="24"/>
          <w:szCs w:val="24"/>
          <w:lang w:val="ro-RO"/>
        </w:rPr>
        <w:tab/>
        <w:t xml:space="preserve"> _________________</w:t>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r>
      <w:r>
        <w:rPr>
          <w:rFonts w:eastAsia="Arial"/>
          <w:sz w:val="24"/>
          <w:szCs w:val="24"/>
          <w:lang w:val="ro-RO"/>
        </w:rPr>
        <w:tab/>
        <w:t xml:space="preserve">    ______________________</w:t>
      </w:r>
    </w:p>
    <w:p w:rsidR="00FE0D1B" w:rsidRDefault="00FE0D1B" w:rsidP="00FE0D1B">
      <w:pPr>
        <w:widowControl w:val="0"/>
        <w:autoSpaceDE w:val="0"/>
        <w:autoSpaceDN w:val="0"/>
        <w:adjustRightInd w:val="0"/>
        <w:spacing w:line="360" w:lineRule="auto"/>
        <w:jc w:val="right"/>
        <w:rPr>
          <w:rFonts w:eastAsia="Arial"/>
          <w:b/>
          <w:sz w:val="24"/>
          <w:szCs w:val="24"/>
          <w:lang w:val="ro-RO"/>
        </w:rPr>
      </w:pPr>
    </w:p>
    <w:p w:rsidR="003410B6" w:rsidRDefault="003410B6" w:rsidP="00FE0D1B">
      <w:pPr>
        <w:widowControl w:val="0"/>
        <w:autoSpaceDE w:val="0"/>
        <w:autoSpaceDN w:val="0"/>
        <w:adjustRightInd w:val="0"/>
        <w:spacing w:line="360" w:lineRule="auto"/>
        <w:jc w:val="right"/>
        <w:rPr>
          <w:rFonts w:eastAsia="Arial"/>
          <w:b/>
          <w:sz w:val="24"/>
          <w:szCs w:val="24"/>
          <w:lang w:val="ro-RO"/>
        </w:rPr>
      </w:pPr>
    </w:p>
    <w:p w:rsidR="003410B6" w:rsidRDefault="003410B6" w:rsidP="00FE0D1B">
      <w:pPr>
        <w:widowControl w:val="0"/>
        <w:autoSpaceDE w:val="0"/>
        <w:autoSpaceDN w:val="0"/>
        <w:adjustRightInd w:val="0"/>
        <w:spacing w:line="360" w:lineRule="auto"/>
        <w:jc w:val="right"/>
        <w:rPr>
          <w:rFonts w:eastAsia="Arial"/>
          <w:b/>
          <w:sz w:val="24"/>
          <w:szCs w:val="24"/>
          <w:lang w:val="ro-RO"/>
        </w:rPr>
      </w:pPr>
    </w:p>
    <w:p w:rsidR="003410B6" w:rsidRDefault="003410B6" w:rsidP="00FE0D1B">
      <w:pPr>
        <w:widowControl w:val="0"/>
        <w:autoSpaceDE w:val="0"/>
        <w:autoSpaceDN w:val="0"/>
        <w:adjustRightInd w:val="0"/>
        <w:spacing w:line="360" w:lineRule="auto"/>
        <w:jc w:val="right"/>
        <w:rPr>
          <w:rFonts w:eastAsia="Arial"/>
          <w:b/>
          <w:sz w:val="24"/>
          <w:szCs w:val="24"/>
          <w:lang w:val="ro-RO"/>
        </w:rPr>
      </w:pPr>
    </w:p>
    <w:p w:rsidR="003410B6" w:rsidRDefault="003410B6">
      <w:pPr>
        <w:spacing w:after="160" w:line="259" w:lineRule="auto"/>
        <w:jc w:val="left"/>
        <w:rPr>
          <w:rFonts w:eastAsia="Arial"/>
          <w:b/>
          <w:sz w:val="24"/>
          <w:szCs w:val="24"/>
          <w:lang w:val="ro-RO"/>
        </w:rPr>
      </w:pPr>
      <w:r>
        <w:rPr>
          <w:rFonts w:eastAsia="Arial"/>
          <w:b/>
          <w:sz w:val="24"/>
          <w:szCs w:val="24"/>
          <w:lang w:val="ro-RO"/>
        </w:rPr>
        <w:br w:type="page"/>
      </w:r>
    </w:p>
    <w:p w:rsidR="003410B6" w:rsidRDefault="00E62834" w:rsidP="00FE0D1B">
      <w:pPr>
        <w:widowControl w:val="0"/>
        <w:autoSpaceDE w:val="0"/>
        <w:autoSpaceDN w:val="0"/>
        <w:adjustRightInd w:val="0"/>
        <w:spacing w:line="360" w:lineRule="auto"/>
        <w:jc w:val="right"/>
        <w:rPr>
          <w:rFonts w:eastAsia="Arial"/>
          <w:b/>
          <w:sz w:val="24"/>
          <w:szCs w:val="24"/>
          <w:lang w:val="ro-RO"/>
        </w:rPr>
      </w:pPr>
      <w:r>
        <w:rPr>
          <w:rFonts w:eastAsia="Arial"/>
          <w:b/>
          <w:sz w:val="24"/>
          <w:szCs w:val="24"/>
          <w:lang w:val="ro-RO"/>
        </w:rPr>
        <w:lastRenderedPageBreak/>
        <w:t>Anexa 7 la caietul de sarcini</w:t>
      </w:r>
    </w:p>
    <w:p w:rsidR="00E62834" w:rsidRDefault="00E62834" w:rsidP="00E62834">
      <w:pPr>
        <w:widowControl w:val="0"/>
        <w:autoSpaceDE w:val="0"/>
        <w:autoSpaceDN w:val="0"/>
        <w:adjustRightInd w:val="0"/>
        <w:spacing w:line="360" w:lineRule="auto"/>
        <w:jc w:val="center"/>
        <w:rPr>
          <w:rFonts w:eastAsia="Arial"/>
          <w:b/>
          <w:sz w:val="24"/>
          <w:szCs w:val="24"/>
          <w:lang w:val="ro-RO"/>
        </w:rPr>
      </w:pPr>
      <w:r>
        <w:rPr>
          <w:rFonts w:eastAsia="Arial"/>
          <w:b/>
          <w:sz w:val="24"/>
          <w:szCs w:val="24"/>
          <w:lang w:val="ro-RO"/>
        </w:rPr>
        <w:t>CONTRACT DE ÎNCHIRIERE</w:t>
      </w:r>
    </w:p>
    <w:p w:rsidR="00E62834" w:rsidRDefault="00E62834" w:rsidP="00E62834">
      <w:pPr>
        <w:widowControl w:val="0"/>
        <w:autoSpaceDE w:val="0"/>
        <w:autoSpaceDN w:val="0"/>
        <w:adjustRightInd w:val="0"/>
        <w:spacing w:line="360" w:lineRule="auto"/>
        <w:jc w:val="center"/>
        <w:rPr>
          <w:rFonts w:eastAsia="Arial"/>
          <w:b/>
          <w:sz w:val="24"/>
          <w:szCs w:val="24"/>
          <w:lang w:val="ro-RO"/>
        </w:rPr>
      </w:pPr>
      <w:r>
        <w:rPr>
          <w:rFonts w:eastAsia="Arial"/>
          <w:b/>
          <w:sz w:val="24"/>
          <w:szCs w:val="24"/>
          <w:lang w:val="ro-RO"/>
        </w:rPr>
        <w:t>NR. _____</w:t>
      </w:r>
      <w:r w:rsidR="00B356A1">
        <w:rPr>
          <w:rFonts w:eastAsia="Arial"/>
          <w:b/>
          <w:sz w:val="24"/>
          <w:szCs w:val="24"/>
          <w:lang w:val="ro-RO"/>
        </w:rPr>
        <w:t>_/</w:t>
      </w:r>
      <w:r>
        <w:rPr>
          <w:rFonts w:eastAsia="Arial"/>
          <w:b/>
          <w:sz w:val="24"/>
          <w:szCs w:val="24"/>
          <w:lang w:val="ro-RO"/>
        </w:rPr>
        <w:t>___/________2020</w:t>
      </w:r>
    </w:p>
    <w:p w:rsidR="00E62834" w:rsidRDefault="00E62834" w:rsidP="00E62834">
      <w:pPr>
        <w:widowControl w:val="0"/>
        <w:autoSpaceDE w:val="0"/>
        <w:autoSpaceDN w:val="0"/>
        <w:adjustRightInd w:val="0"/>
        <w:spacing w:line="360" w:lineRule="auto"/>
        <w:jc w:val="center"/>
        <w:rPr>
          <w:rFonts w:eastAsia="Arial"/>
          <w:b/>
          <w:sz w:val="24"/>
          <w:szCs w:val="24"/>
          <w:lang w:val="ro-RO"/>
        </w:rPr>
      </w:pPr>
    </w:p>
    <w:p w:rsidR="003F3408" w:rsidRDefault="00E62834" w:rsidP="003F3408">
      <w:pPr>
        <w:spacing w:after="240" w:line="273" w:lineRule="exact"/>
        <w:ind w:firstLine="720"/>
        <w:jc w:val="left"/>
        <w:rPr>
          <w:rFonts w:eastAsiaTheme="minorHAnsi"/>
          <w:b/>
          <w:sz w:val="22"/>
          <w:lang w:val="ro-RO"/>
        </w:rPr>
      </w:pPr>
      <w:r w:rsidRPr="00E62834">
        <w:rPr>
          <w:rFonts w:eastAsia="Times New Roman"/>
          <w:b/>
          <w:sz w:val="22"/>
          <w:lang w:val="ro-RO"/>
        </w:rPr>
        <w:t>CAP.I. P</w:t>
      </w:r>
      <w:r w:rsidR="00B356A1">
        <w:rPr>
          <w:rFonts w:eastAsia="Times New Roman"/>
          <w:b/>
          <w:sz w:val="22"/>
          <w:lang w:val="ro-RO"/>
        </w:rPr>
        <w:t>Ă</w:t>
      </w:r>
      <w:r w:rsidRPr="00E62834">
        <w:rPr>
          <w:rFonts w:eastAsia="Times New Roman"/>
          <w:b/>
          <w:sz w:val="22"/>
          <w:lang w:val="ro-RO"/>
        </w:rPr>
        <w:t>R</w:t>
      </w:r>
      <w:r w:rsidR="00B356A1">
        <w:rPr>
          <w:rFonts w:eastAsia="Times New Roman"/>
          <w:b/>
          <w:sz w:val="22"/>
          <w:lang w:val="ro-RO"/>
        </w:rPr>
        <w:t>Ț</w:t>
      </w:r>
      <w:r w:rsidRPr="00E62834">
        <w:rPr>
          <w:rFonts w:eastAsia="Times New Roman"/>
          <w:b/>
          <w:sz w:val="22"/>
          <w:lang w:val="ro-RO"/>
        </w:rPr>
        <w:t xml:space="preserve">ILE CONTRACTANTE </w:t>
      </w:r>
    </w:p>
    <w:p w:rsidR="00E62834" w:rsidRPr="00E62834" w:rsidRDefault="00E62834" w:rsidP="002177E1">
      <w:pPr>
        <w:spacing w:line="276" w:lineRule="auto"/>
        <w:ind w:firstLine="720"/>
        <w:jc w:val="left"/>
        <w:rPr>
          <w:rFonts w:eastAsiaTheme="minorHAnsi"/>
          <w:b/>
          <w:sz w:val="22"/>
          <w:lang w:val="ro-RO"/>
        </w:rPr>
      </w:pPr>
      <w:r w:rsidRPr="00E62834">
        <w:rPr>
          <w:rFonts w:eastAsia="Times New Roman"/>
          <w:b/>
          <w:sz w:val="24"/>
          <w:szCs w:val="24"/>
          <w:lang w:val="ro-RO"/>
        </w:rPr>
        <w:t>Art. 1</w:t>
      </w:r>
      <w:r w:rsidRPr="00E62834">
        <w:rPr>
          <w:rFonts w:eastAsia="Times New Roman"/>
          <w:sz w:val="24"/>
          <w:szCs w:val="24"/>
          <w:lang w:val="ro-RO"/>
        </w:rPr>
        <w:t xml:space="preserve">. Prezentul contract se încheie </w:t>
      </w:r>
      <w:r w:rsidR="00EB1BA3">
        <w:rPr>
          <w:rFonts w:eastAsia="Times New Roman"/>
          <w:sz w:val="24"/>
          <w:szCs w:val="24"/>
          <w:lang w:val="ro-RO"/>
        </w:rPr>
        <w:t>î</w:t>
      </w:r>
      <w:r w:rsidRPr="00E62834">
        <w:rPr>
          <w:rFonts w:eastAsia="Times New Roman"/>
          <w:sz w:val="24"/>
          <w:szCs w:val="24"/>
          <w:lang w:val="ro-RO"/>
        </w:rPr>
        <w:t xml:space="preserve">ntre urmatoarele parti: </w:t>
      </w:r>
    </w:p>
    <w:p w:rsidR="00EB1BA3" w:rsidRDefault="00FF4A69" w:rsidP="002177E1">
      <w:pPr>
        <w:numPr>
          <w:ilvl w:val="0"/>
          <w:numId w:val="33"/>
        </w:numPr>
        <w:spacing w:after="160" w:line="276" w:lineRule="auto"/>
        <w:ind w:left="284" w:hanging="284"/>
        <w:contextualSpacing/>
        <w:rPr>
          <w:rFonts w:eastAsiaTheme="minorHAnsi"/>
          <w:sz w:val="24"/>
          <w:szCs w:val="24"/>
          <w:lang w:val="ro-RO"/>
        </w:rPr>
      </w:pPr>
      <w:r>
        <w:rPr>
          <w:rFonts w:eastAsia="Times New Roman"/>
          <w:sz w:val="24"/>
          <w:szCs w:val="24"/>
          <w:lang w:val="ro-RO"/>
        </w:rPr>
        <w:t>COMUNA</w:t>
      </w:r>
      <w:r w:rsidR="00E62834" w:rsidRPr="00E62834">
        <w:rPr>
          <w:rFonts w:eastAsia="Times New Roman"/>
          <w:sz w:val="24"/>
          <w:szCs w:val="24"/>
          <w:lang w:val="ro-RO"/>
        </w:rPr>
        <w:t xml:space="preserve"> VĂLIȘORA</w:t>
      </w:r>
      <w:r w:rsidR="00B356A1">
        <w:rPr>
          <w:rFonts w:eastAsia="Times New Roman"/>
          <w:sz w:val="24"/>
          <w:szCs w:val="24"/>
          <w:lang w:val="ro-RO"/>
        </w:rPr>
        <w:t>,</w:t>
      </w:r>
      <w:r w:rsidR="00E62834" w:rsidRPr="00E62834">
        <w:rPr>
          <w:rFonts w:eastAsia="Times New Roman"/>
          <w:sz w:val="24"/>
          <w:szCs w:val="24"/>
          <w:lang w:val="ro-RO"/>
        </w:rPr>
        <w:t xml:space="preserve"> cu sediul </w:t>
      </w:r>
      <w:r w:rsidR="00E62834" w:rsidRPr="00E62834">
        <w:rPr>
          <w:rFonts w:eastAsia="Times New Roman"/>
          <w:w w:val="112"/>
          <w:sz w:val="24"/>
          <w:szCs w:val="24"/>
          <w:lang w:val="ro-RO"/>
        </w:rPr>
        <w:t>com</w:t>
      </w:r>
      <w:r>
        <w:rPr>
          <w:rFonts w:eastAsia="Times New Roman"/>
          <w:w w:val="112"/>
          <w:sz w:val="24"/>
          <w:szCs w:val="24"/>
          <w:lang w:val="ro-RO"/>
        </w:rPr>
        <w:t>una</w:t>
      </w:r>
      <w:r w:rsidR="00E62834" w:rsidRPr="00E62834">
        <w:rPr>
          <w:rFonts w:eastAsia="Times New Roman"/>
          <w:w w:val="112"/>
          <w:sz w:val="24"/>
          <w:szCs w:val="24"/>
          <w:lang w:val="ro-RO"/>
        </w:rPr>
        <w:t xml:space="preserve"> Vălișoara</w:t>
      </w:r>
      <w:r w:rsidR="00E62834" w:rsidRPr="00E62834">
        <w:rPr>
          <w:rFonts w:eastAsia="Times New Roman"/>
          <w:sz w:val="24"/>
          <w:szCs w:val="24"/>
          <w:lang w:val="ro-RO"/>
        </w:rPr>
        <w:t xml:space="preserve">,  </w:t>
      </w:r>
      <w:r w:rsidR="00B356A1">
        <w:rPr>
          <w:rFonts w:eastAsia="Times New Roman"/>
          <w:sz w:val="24"/>
          <w:szCs w:val="24"/>
          <w:lang w:val="ro-RO"/>
        </w:rPr>
        <w:t xml:space="preserve">sat Vălișoara, </w:t>
      </w:r>
      <w:r w:rsidR="00E62834" w:rsidRPr="00E62834">
        <w:rPr>
          <w:rFonts w:eastAsia="Times New Roman"/>
          <w:sz w:val="24"/>
          <w:szCs w:val="24"/>
          <w:lang w:val="ro-RO"/>
        </w:rPr>
        <w:t>nr.</w:t>
      </w:r>
      <w:r w:rsidR="00B356A1">
        <w:rPr>
          <w:rFonts w:eastAsia="Times New Roman"/>
          <w:sz w:val="24"/>
          <w:szCs w:val="24"/>
          <w:lang w:val="ro-RO"/>
        </w:rPr>
        <w:t xml:space="preserve"> 194, județul </w:t>
      </w:r>
      <w:r w:rsidR="00E62834" w:rsidRPr="00E62834">
        <w:rPr>
          <w:rFonts w:eastAsia="Times New Roman"/>
          <w:sz w:val="24"/>
          <w:szCs w:val="24"/>
          <w:lang w:val="ro-RO"/>
        </w:rPr>
        <w:t>Hunedoara, cod fiscal 4521419,</w:t>
      </w:r>
      <w:r w:rsidR="00B356A1">
        <w:rPr>
          <w:rFonts w:eastAsia="Times New Roman"/>
          <w:sz w:val="24"/>
          <w:szCs w:val="24"/>
          <w:lang w:val="ro-RO"/>
        </w:rPr>
        <w:t xml:space="preserve"> </w:t>
      </w:r>
      <w:r w:rsidR="00E62834" w:rsidRPr="00E62834">
        <w:rPr>
          <w:rFonts w:eastAsia="Times New Roman"/>
          <w:sz w:val="24"/>
          <w:szCs w:val="24"/>
          <w:lang w:val="ro-RO"/>
        </w:rPr>
        <w:t>tel 0254</w:t>
      </w:r>
      <w:r w:rsidR="00B356A1">
        <w:rPr>
          <w:rFonts w:eastAsia="Times New Roman"/>
          <w:sz w:val="24"/>
          <w:szCs w:val="24"/>
          <w:lang w:val="ro-RO"/>
        </w:rPr>
        <w:t xml:space="preserve"> 265 </w:t>
      </w:r>
      <w:r w:rsidR="00E62834" w:rsidRPr="00E62834">
        <w:rPr>
          <w:rFonts w:eastAsia="Times New Roman"/>
          <w:sz w:val="24"/>
          <w:szCs w:val="24"/>
          <w:lang w:val="ro-RO"/>
        </w:rPr>
        <w:t>432, fax 0</w:t>
      </w:r>
      <w:r w:rsidR="00B356A1">
        <w:rPr>
          <w:rFonts w:eastAsia="Times New Roman"/>
          <w:sz w:val="24"/>
          <w:szCs w:val="24"/>
          <w:lang w:val="ro-RO"/>
        </w:rPr>
        <w:t>2</w:t>
      </w:r>
      <w:r w:rsidR="00E62834" w:rsidRPr="00E62834">
        <w:rPr>
          <w:rFonts w:eastAsia="Times New Roman"/>
          <w:sz w:val="24"/>
          <w:szCs w:val="24"/>
          <w:lang w:val="ro-RO"/>
        </w:rPr>
        <w:t>54</w:t>
      </w:r>
      <w:r w:rsidR="00B356A1">
        <w:rPr>
          <w:rFonts w:eastAsia="Times New Roman"/>
          <w:sz w:val="24"/>
          <w:szCs w:val="24"/>
          <w:lang w:val="ro-RO"/>
        </w:rPr>
        <w:t xml:space="preserve"> </w:t>
      </w:r>
      <w:r w:rsidR="00E62834" w:rsidRPr="00E62834">
        <w:rPr>
          <w:rFonts w:eastAsia="Times New Roman"/>
          <w:sz w:val="24"/>
          <w:szCs w:val="24"/>
          <w:lang w:val="ro-RO"/>
        </w:rPr>
        <w:t>265</w:t>
      </w:r>
      <w:r w:rsidR="00B356A1">
        <w:rPr>
          <w:rFonts w:eastAsia="Times New Roman"/>
          <w:sz w:val="24"/>
          <w:szCs w:val="24"/>
          <w:lang w:val="ro-RO"/>
        </w:rPr>
        <w:t xml:space="preserve"> </w:t>
      </w:r>
      <w:r w:rsidR="00E62834" w:rsidRPr="00E62834">
        <w:rPr>
          <w:rFonts w:eastAsia="Times New Roman"/>
          <w:sz w:val="24"/>
          <w:szCs w:val="24"/>
          <w:lang w:val="ro-RO"/>
        </w:rPr>
        <w:t xml:space="preserve">400, cont deschis la Trezoreria Brad </w:t>
      </w:r>
      <w:r w:rsidR="00C06B08" w:rsidRPr="00401D72">
        <w:rPr>
          <w:rFonts w:eastAsia="Arial"/>
          <w:sz w:val="24"/>
          <w:szCs w:val="24"/>
          <w:lang w:val="ro-RO"/>
        </w:rPr>
        <w:t>R</w:t>
      </w:r>
      <w:r w:rsidR="00C06B08" w:rsidRPr="00966AD3">
        <w:rPr>
          <w:rFonts w:eastAsia="Arial"/>
          <w:sz w:val="24"/>
          <w:szCs w:val="24"/>
          <w:lang w:val="ro-RO"/>
        </w:rPr>
        <w:t>O</w:t>
      </w:r>
      <w:r w:rsidR="00C06B08">
        <w:rPr>
          <w:rFonts w:eastAsia="Arial"/>
          <w:sz w:val="24"/>
          <w:szCs w:val="24"/>
          <w:lang w:val="ro-RO"/>
        </w:rPr>
        <w:t>23</w:t>
      </w:r>
      <w:r w:rsidR="00C06B08" w:rsidRPr="00966AD3">
        <w:rPr>
          <w:rFonts w:eastAsia="Arial"/>
          <w:sz w:val="24"/>
          <w:szCs w:val="24"/>
          <w:lang w:val="ro-RO"/>
        </w:rPr>
        <w:t>TREZ</w:t>
      </w:r>
      <w:r w:rsidR="00C06B08">
        <w:rPr>
          <w:rFonts w:eastAsia="Arial"/>
          <w:sz w:val="24"/>
          <w:szCs w:val="24"/>
          <w:lang w:val="ro-RO"/>
        </w:rPr>
        <w:t>3695006XXX000628</w:t>
      </w:r>
      <w:r w:rsidR="00E62834" w:rsidRPr="00E62834">
        <w:rPr>
          <w:rFonts w:eastAsia="Times New Roman"/>
          <w:sz w:val="24"/>
          <w:szCs w:val="24"/>
          <w:lang w:val="ro-RO"/>
        </w:rPr>
        <w:t>, reprezentată legal prin primar</w:t>
      </w:r>
      <w:r w:rsidR="00B356A1">
        <w:rPr>
          <w:rFonts w:eastAsia="Times New Roman"/>
          <w:sz w:val="24"/>
          <w:szCs w:val="24"/>
          <w:lang w:val="ro-RO"/>
        </w:rPr>
        <w:t>,</w:t>
      </w:r>
      <w:r w:rsidR="00E62834" w:rsidRPr="00E62834">
        <w:rPr>
          <w:rFonts w:eastAsia="Times New Roman"/>
          <w:sz w:val="24"/>
          <w:szCs w:val="24"/>
          <w:lang w:val="ro-RO"/>
        </w:rPr>
        <w:t xml:space="preserve"> Rovinar Mircea-Ion, </w:t>
      </w:r>
      <w:r w:rsidR="00B356A1">
        <w:rPr>
          <w:rFonts w:eastAsia="Times New Roman"/>
          <w:w w:val="123"/>
          <w:sz w:val="24"/>
          <w:szCs w:val="24"/>
          <w:lang w:val="ro-RO"/>
        </w:rPr>
        <w:t>î</w:t>
      </w:r>
      <w:r w:rsidR="00E62834" w:rsidRPr="00E62834">
        <w:rPr>
          <w:rFonts w:eastAsia="Times New Roman"/>
          <w:w w:val="123"/>
          <w:sz w:val="24"/>
          <w:szCs w:val="24"/>
          <w:lang w:val="ro-RO"/>
        </w:rPr>
        <w:t xml:space="preserve">n </w:t>
      </w:r>
      <w:r w:rsidR="00E62834" w:rsidRPr="00E62834">
        <w:rPr>
          <w:rFonts w:eastAsia="Times New Roman"/>
          <w:sz w:val="24"/>
          <w:szCs w:val="24"/>
          <w:lang w:val="ro-RO"/>
        </w:rPr>
        <w:t xml:space="preserve">calitate de </w:t>
      </w:r>
      <w:r w:rsidR="00E62834" w:rsidRPr="00E62834">
        <w:rPr>
          <w:rFonts w:eastAsia="Times New Roman"/>
          <w:b/>
          <w:sz w:val="24"/>
          <w:szCs w:val="24"/>
          <w:lang w:val="ro-RO"/>
        </w:rPr>
        <w:t>locator</w:t>
      </w:r>
      <w:r w:rsidR="00E62834" w:rsidRPr="00E62834">
        <w:rPr>
          <w:rFonts w:eastAsia="Times New Roman"/>
          <w:sz w:val="24"/>
          <w:szCs w:val="24"/>
          <w:lang w:val="ro-RO"/>
        </w:rPr>
        <w:t xml:space="preserve">, </w:t>
      </w:r>
    </w:p>
    <w:p w:rsidR="00E62834" w:rsidRPr="00EB1BA3" w:rsidRDefault="00E62834" w:rsidP="002177E1">
      <w:pPr>
        <w:spacing w:line="276" w:lineRule="auto"/>
        <w:contextualSpacing/>
        <w:rPr>
          <w:rFonts w:eastAsiaTheme="minorHAnsi"/>
          <w:sz w:val="24"/>
          <w:szCs w:val="24"/>
          <w:lang w:val="ro-RO"/>
        </w:rPr>
      </w:pPr>
      <w:r w:rsidRPr="00E62834">
        <w:rPr>
          <w:rFonts w:eastAsiaTheme="minorHAnsi"/>
          <w:sz w:val="24"/>
          <w:szCs w:val="24"/>
          <w:lang w:val="ro-RO"/>
        </w:rPr>
        <w:t xml:space="preserve">şi </w:t>
      </w:r>
    </w:p>
    <w:p w:rsidR="00B356A1" w:rsidRPr="00B356A1" w:rsidRDefault="00E62834" w:rsidP="002177E1">
      <w:pPr>
        <w:pStyle w:val="ListParagraph"/>
        <w:numPr>
          <w:ilvl w:val="0"/>
          <w:numId w:val="33"/>
        </w:numPr>
        <w:spacing w:line="276" w:lineRule="auto"/>
        <w:ind w:left="284" w:hanging="284"/>
        <w:rPr>
          <w:rFonts w:eastAsiaTheme="minorHAnsi"/>
          <w:w w:val="106"/>
          <w:sz w:val="24"/>
          <w:szCs w:val="24"/>
          <w:lang w:val="ro-RO"/>
        </w:rPr>
      </w:pPr>
      <w:r w:rsidRPr="00B356A1">
        <w:rPr>
          <w:rFonts w:eastAsiaTheme="minorHAnsi"/>
          <w:sz w:val="24"/>
          <w:szCs w:val="24"/>
          <w:lang w:val="ro-RO"/>
        </w:rPr>
        <w:t>____________</w:t>
      </w:r>
      <w:r w:rsidR="00B356A1" w:rsidRPr="00B356A1">
        <w:rPr>
          <w:rFonts w:eastAsiaTheme="minorHAnsi"/>
          <w:sz w:val="24"/>
          <w:szCs w:val="24"/>
          <w:lang w:val="ro-RO"/>
        </w:rPr>
        <w:t>______________________</w:t>
      </w:r>
      <w:r w:rsidRPr="00B356A1">
        <w:rPr>
          <w:rFonts w:eastAsiaTheme="minorHAnsi"/>
          <w:sz w:val="24"/>
          <w:szCs w:val="24"/>
          <w:lang w:val="ro-RO"/>
        </w:rPr>
        <w:t>______________________________</w:t>
      </w:r>
      <w:r w:rsidR="00B356A1" w:rsidRPr="00B356A1">
        <w:rPr>
          <w:rFonts w:eastAsiaTheme="minorHAnsi"/>
          <w:sz w:val="24"/>
          <w:szCs w:val="24"/>
          <w:lang w:val="ro-RO"/>
        </w:rPr>
        <w:t>cu sediul/</w:t>
      </w:r>
      <w:r w:rsidRPr="00B356A1">
        <w:rPr>
          <w:rFonts w:eastAsiaTheme="minorHAnsi"/>
          <w:sz w:val="24"/>
          <w:szCs w:val="24"/>
          <w:lang w:val="ro-RO"/>
        </w:rPr>
        <w:t xml:space="preserve">domiciliul </w:t>
      </w:r>
      <w:r w:rsidRPr="00B356A1">
        <w:rPr>
          <w:rFonts w:eastAsiaTheme="minorHAnsi"/>
          <w:w w:val="112"/>
          <w:sz w:val="24"/>
          <w:szCs w:val="24"/>
          <w:lang w:val="ro-RO"/>
        </w:rPr>
        <w:t xml:space="preserve">în </w:t>
      </w:r>
      <w:r w:rsidRPr="00B356A1">
        <w:rPr>
          <w:rFonts w:eastAsiaTheme="minorHAnsi"/>
          <w:sz w:val="24"/>
          <w:szCs w:val="24"/>
          <w:lang w:val="ro-RO"/>
        </w:rPr>
        <w:t>localitatea _______________, strada ___</w:t>
      </w:r>
      <w:r w:rsidR="00B356A1" w:rsidRPr="00B356A1">
        <w:rPr>
          <w:rFonts w:eastAsiaTheme="minorHAnsi"/>
          <w:sz w:val="24"/>
          <w:szCs w:val="24"/>
          <w:lang w:val="ro-RO"/>
        </w:rPr>
        <w:t>___________</w:t>
      </w:r>
      <w:r w:rsidRPr="00B356A1">
        <w:rPr>
          <w:rFonts w:eastAsiaTheme="minorHAnsi"/>
          <w:sz w:val="24"/>
          <w:szCs w:val="24"/>
          <w:lang w:val="ro-RO"/>
        </w:rPr>
        <w:t xml:space="preserve">_____, </w:t>
      </w:r>
      <w:r w:rsidR="00B356A1">
        <w:rPr>
          <w:rFonts w:eastAsiaTheme="minorHAnsi"/>
          <w:w w:val="106"/>
          <w:sz w:val="24"/>
          <w:szCs w:val="24"/>
          <w:lang w:val="ro-RO"/>
        </w:rPr>
        <w:t>nr._</w:t>
      </w:r>
      <w:r w:rsidRPr="00B356A1">
        <w:rPr>
          <w:rFonts w:eastAsiaTheme="minorHAnsi"/>
          <w:w w:val="106"/>
          <w:sz w:val="24"/>
          <w:szCs w:val="24"/>
          <w:lang w:val="ro-RO"/>
        </w:rPr>
        <w:t>__,</w:t>
      </w:r>
      <w:r w:rsidR="00B356A1" w:rsidRPr="00B356A1">
        <w:rPr>
          <w:rFonts w:eastAsiaTheme="minorHAnsi"/>
          <w:w w:val="106"/>
          <w:sz w:val="24"/>
          <w:szCs w:val="24"/>
          <w:lang w:val="ro-RO"/>
        </w:rPr>
        <w:t xml:space="preserve"> </w:t>
      </w:r>
      <w:r w:rsidR="00B356A1">
        <w:rPr>
          <w:rFonts w:eastAsiaTheme="minorHAnsi"/>
          <w:w w:val="106"/>
          <w:sz w:val="24"/>
          <w:szCs w:val="24"/>
          <w:lang w:val="ro-RO"/>
        </w:rPr>
        <w:t xml:space="preserve">bl. ___, sc. ___, et. ___, ap. ___, județul _________________, cod fiscal/CNP ______________, nr. Reg. Com. ______________, cont bancar ___________________________________, deschis la ________________________________, reprezentată de _______________________________, în calitate de ___________________, identificat cu ______, seria ____, nr. _________, eliberat de _______________, la data de ________________, în  </w:t>
      </w:r>
      <w:r w:rsidR="00B356A1" w:rsidRPr="00B356A1">
        <w:rPr>
          <w:rFonts w:eastAsiaTheme="minorHAnsi"/>
          <w:w w:val="106"/>
          <w:sz w:val="24"/>
          <w:szCs w:val="24"/>
          <w:lang w:val="ro-RO"/>
        </w:rPr>
        <w:t xml:space="preserve">calitate de </w:t>
      </w:r>
      <w:r w:rsidR="00B356A1" w:rsidRPr="00B356A1">
        <w:rPr>
          <w:rFonts w:eastAsiaTheme="minorHAnsi"/>
          <w:b/>
          <w:w w:val="106"/>
          <w:sz w:val="24"/>
          <w:szCs w:val="24"/>
          <w:lang w:val="ro-RO"/>
        </w:rPr>
        <w:t>locatar</w:t>
      </w:r>
      <w:r w:rsidR="002177E1">
        <w:rPr>
          <w:rFonts w:eastAsiaTheme="minorHAnsi"/>
          <w:b/>
          <w:w w:val="106"/>
          <w:sz w:val="24"/>
          <w:szCs w:val="24"/>
          <w:lang w:val="ro-RO"/>
        </w:rPr>
        <w:t>,</w:t>
      </w:r>
    </w:p>
    <w:p w:rsidR="00E62834" w:rsidRPr="00B356A1" w:rsidRDefault="00E62834" w:rsidP="003F3408">
      <w:pPr>
        <w:rPr>
          <w:rFonts w:eastAsiaTheme="minorHAnsi"/>
          <w:sz w:val="24"/>
          <w:szCs w:val="24"/>
          <w:lang w:val="ro-RO"/>
        </w:rPr>
      </w:pPr>
      <w:r w:rsidRPr="00B356A1">
        <w:rPr>
          <w:rFonts w:eastAsiaTheme="minorHAnsi"/>
          <w:w w:val="106"/>
          <w:sz w:val="24"/>
          <w:szCs w:val="24"/>
          <w:lang w:val="ro-RO"/>
        </w:rPr>
        <w:t>au hotărât de comun acord încheierea prezentului contract</w:t>
      </w:r>
      <w:r w:rsidR="00EB1BA3">
        <w:rPr>
          <w:rFonts w:eastAsiaTheme="minorHAnsi"/>
          <w:w w:val="106"/>
          <w:sz w:val="24"/>
          <w:szCs w:val="24"/>
          <w:lang w:val="ro-RO"/>
        </w:rPr>
        <w:t>,</w:t>
      </w:r>
      <w:r w:rsidRPr="00B356A1">
        <w:rPr>
          <w:rFonts w:eastAsiaTheme="minorHAnsi"/>
          <w:w w:val="106"/>
          <w:sz w:val="24"/>
          <w:szCs w:val="24"/>
          <w:lang w:val="ro-RO"/>
        </w:rPr>
        <w:t xml:space="preserve"> după cum urmează</w:t>
      </w:r>
      <w:r w:rsidRPr="00B356A1">
        <w:rPr>
          <w:rFonts w:eastAsiaTheme="minorHAnsi"/>
          <w:w w:val="106"/>
          <w:sz w:val="24"/>
          <w:szCs w:val="24"/>
        </w:rPr>
        <w:t>:</w:t>
      </w:r>
    </w:p>
    <w:p w:rsidR="00EB1BA3" w:rsidRDefault="00EB1BA3" w:rsidP="002177E1">
      <w:pPr>
        <w:spacing w:line="259" w:lineRule="exact"/>
        <w:ind w:left="294" w:firstLine="360"/>
        <w:rPr>
          <w:rFonts w:eastAsia="Times New Roman"/>
          <w:b/>
          <w:sz w:val="24"/>
          <w:szCs w:val="24"/>
          <w:lang w:val="ro-RO"/>
        </w:rPr>
      </w:pPr>
    </w:p>
    <w:p w:rsidR="00E62834" w:rsidRPr="00E62834" w:rsidRDefault="00E62834" w:rsidP="002177E1">
      <w:pPr>
        <w:spacing w:line="259" w:lineRule="exact"/>
        <w:ind w:firstLine="709"/>
        <w:rPr>
          <w:rFonts w:eastAsia="Times New Roman"/>
          <w:b/>
          <w:sz w:val="24"/>
          <w:szCs w:val="24"/>
          <w:lang w:val="ro-RO"/>
        </w:rPr>
      </w:pPr>
      <w:r w:rsidRPr="00E62834">
        <w:rPr>
          <w:rFonts w:eastAsia="Times New Roman"/>
          <w:b/>
          <w:sz w:val="24"/>
          <w:szCs w:val="24"/>
          <w:lang w:val="ro-RO"/>
        </w:rPr>
        <w:t xml:space="preserve">CAP. </w:t>
      </w:r>
      <w:r w:rsidR="00EB1BA3">
        <w:rPr>
          <w:rFonts w:eastAsia="Times New Roman"/>
          <w:b/>
          <w:sz w:val="24"/>
          <w:szCs w:val="24"/>
          <w:lang w:val="ro-RO"/>
        </w:rPr>
        <w:t>II</w:t>
      </w:r>
      <w:r w:rsidRPr="00E62834">
        <w:rPr>
          <w:rFonts w:eastAsia="Times New Roman"/>
          <w:b/>
          <w:sz w:val="24"/>
          <w:szCs w:val="24"/>
          <w:lang w:val="ro-RO"/>
        </w:rPr>
        <w:t xml:space="preserve">. OBIECTUL CONTRACTULUI </w:t>
      </w:r>
    </w:p>
    <w:p w:rsidR="00E62834" w:rsidRPr="00E62834" w:rsidRDefault="00E62834" w:rsidP="002177E1">
      <w:pPr>
        <w:spacing w:line="259" w:lineRule="exact"/>
        <w:ind w:firstLine="709"/>
        <w:rPr>
          <w:rFonts w:eastAsia="Times New Roman"/>
          <w:sz w:val="24"/>
          <w:szCs w:val="24"/>
          <w:lang w:val="ro-RO"/>
        </w:rPr>
      </w:pPr>
      <w:r w:rsidRPr="00E62834">
        <w:rPr>
          <w:rFonts w:eastAsia="Times New Roman"/>
          <w:b/>
          <w:sz w:val="24"/>
          <w:szCs w:val="24"/>
          <w:lang w:val="ro-RO"/>
        </w:rPr>
        <w:t>Art.</w:t>
      </w:r>
      <w:r w:rsidR="003F3408">
        <w:rPr>
          <w:rFonts w:eastAsia="Times New Roman"/>
          <w:b/>
          <w:sz w:val="24"/>
          <w:szCs w:val="24"/>
          <w:lang w:val="ro-RO"/>
        </w:rPr>
        <w:t xml:space="preserve"> </w:t>
      </w:r>
      <w:r w:rsidRPr="00E62834">
        <w:rPr>
          <w:rFonts w:eastAsia="Times New Roman"/>
          <w:b/>
          <w:sz w:val="24"/>
          <w:szCs w:val="24"/>
          <w:lang w:val="ro-RO"/>
        </w:rPr>
        <w:t>2</w:t>
      </w:r>
      <w:r w:rsidR="00FB0C26">
        <w:rPr>
          <w:rFonts w:eastAsia="Times New Roman"/>
          <w:b/>
          <w:sz w:val="24"/>
          <w:szCs w:val="24"/>
          <w:lang w:val="ro-RO"/>
        </w:rPr>
        <w:t>. - (</w:t>
      </w:r>
      <w:r w:rsidRPr="00E62834">
        <w:rPr>
          <w:rFonts w:eastAsia="Times New Roman"/>
          <w:b/>
          <w:sz w:val="24"/>
          <w:szCs w:val="24"/>
          <w:lang w:val="ro-RO"/>
        </w:rPr>
        <w:t>1</w:t>
      </w:r>
      <w:r w:rsidR="00FB0C26">
        <w:rPr>
          <w:rFonts w:eastAsia="Times New Roman"/>
          <w:b/>
          <w:sz w:val="24"/>
          <w:szCs w:val="24"/>
          <w:lang w:val="ro-RO"/>
        </w:rPr>
        <w:t>)</w:t>
      </w:r>
      <w:r w:rsidR="00EB1BA3">
        <w:rPr>
          <w:rFonts w:eastAsia="Times New Roman"/>
          <w:b/>
          <w:sz w:val="24"/>
          <w:szCs w:val="24"/>
          <w:lang w:val="ro-RO"/>
        </w:rPr>
        <w:t xml:space="preserve"> </w:t>
      </w:r>
      <w:r w:rsidRPr="00E62834">
        <w:rPr>
          <w:rFonts w:eastAsia="Times New Roman"/>
          <w:sz w:val="24"/>
          <w:szCs w:val="24"/>
          <w:lang w:val="ro-RO"/>
        </w:rPr>
        <w:t>Obiectul contractului îl constituie închirierea imobilului________</w:t>
      </w:r>
      <w:r w:rsidR="00EB1BA3">
        <w:rPr>
          <w:rFonts w:eastAsia="Times New Roman"/>
          <w:sz w:val="24"/>
          <w:szCs w:val="24"/>
          <w:lang w:val="ro-RO"/>
        </w:rPr>
        <w:t>__________</w:t>
      </w:r>
      <w:r w:rsidR="003F3408">
        <w:rPr>
          <w:rFonts w:eastAsia="Times New Roman"/>
          <w:sz w:val="24"/>
          <w:szCs w:val="24"/>
          <w:lang w:val="ro-RO"/>
        </w:rPr>
        <w:t>____</w:t>
      </w:r>
      <w:r w:rsidRPr="00E62834">
        <w:rPr>
          <w:rFonts w:eastAsia="Times New Roman"/>
          <w:sz w:val="24"/>
          <w:szCs w:val="24"/>
          <w:lang w:val="ro-RO"/>
        </w:rPr>
        <w:t>_____</w:t>
      </w:r>
      <w:r w:rsidR="003F3408">
        <w:rPr>
          <w:rFonts w:eastAsia="Times New Roman"/>
          <w:sz w:val="24"/>
          <w:szCs w:val="24"/>
          <w:lang w:val="ro-RO"/>
        </w:rPr>
        <w:t xml:space="preserve">, </w:t>
      </w:r>
      <w:r w:rsidRPr="00E62834">
        <w:rPr>
          <w:rFonts w:eastAsia="Times New Roman"/>
          <w:sz w:val="24"/>
          <w:szCs w:val="24"/>
          <w:lang w:val="ro-RO"/>
        </w:rPr>
        <w:t>identificat cu CF_____________________________, situat în clădirea Dispensarului Uman, comuna Vălișoara,</w:t>
      </w:r>
      <w:r w:rsidR="003F3408">
        <w:rPr>
          <w:rFonts w:eastAsia="Times New Roman"/>
          <w:sz w:val="24"/>
          <w:szCs w:val="24"/>
          <w:lang w:val="ro-RO"/>
        </w:rPr>
        <w:t xml:space="preserve"> </w:t>
      </w:r>
      <w:r w:rsidRPr="00E62834">
        <w:rPr>
          <w:rFonts w:eastAsia="Times New Roman"/>
          <w:sz w:val="24"/>
          <w:szCs w:val="24"/>
          <w:lang w:val="ro-RO"/>
        </w:rPr>
        <w:t>sat Vălișoara, nr.</w:t>
      </w:r>
      <w:r w:rsidR="003F3408">
        <w:rPr>
          <w:rFonts w:eastAsia="Times New Roman"/>
          <w:sz w:val="24"/>
          <w:szCs w:val="24"/>
          <w:lang w:val="ro-RO"/>
        </w:rPr>
        <w:t xml:space="preserve"> </w:t>
      </w:r>
      <w:r w:rsidRPr="00E62834">
        <w:rPr>
          <w:rFonts w:eastAsia="Times New Roman"/>
          <w:sz w:val="24"/>
          <w:szCs w:val="24"/>
          <w:lang w:val="ro-RO"/>
        </w:rPr>
        <w:t>186, jud. Hunedoara, în suprafață de 15,97 mp.,</w:t>
      </w:r>
      <w:r w:rsidR="003F3408">
        <w:rPr>
          <w:rFonts w:eastAsia="Times New Roman"/>
          <w:sz w:val="24"/>
          <w:szCs w:val="24"/>
          <w:lang w:val="ro-RO"/>
        </w:rPr>
        <w:t xml:space="preserve"> </w:t>
      </w:r>
      <w:r w:rsidRPr="00E62834">
        <w:rPr>
          <w:rFonts w:eastAsia="Times New Roman"/>
          <w:sz w:val="24"/>
          <w:szCs w:val="24"/>
          <w:lang w:val="ro-RO"/>
        </w:rPr>
        <w:t>pentru activități de comerț (spațiu comercial).</w:t>
      </w:r>
    </w:p>
    <w:p w:rsidR="00E62834" w:rsidRPr="00E62834" w:rsidRDefault="00FB0C26" w:rsidP="00B356A1">
      <w:pPr>
        <w:spacing w:after="160" w:line="259" w:lineRule="exact"/>
        <w:ind w:left="294" w:firstLine="360"/>
        <w:rPr>
          <w:rFonts w:eastAsiaTheme="minorHAnsi"/>
          <w:sz w:val="24"/>
          <w:szCs w:val="24"/>
        </w:rPr>
      </w:pPr>
      <w:r>
        <w:rPr>
          <w:rFonts w:eastAsia="Times New Roman"/>
          <w:b/>
          <w:sz w:val="24"/>
          <w:szCs w:val="24"/>
          <w:lang w:val="ro-RO"/>
        </w:rPr>
        <w:t>(2)</w:t>
      </w:r>
      <w:r w:rsidR="00E62834" w:rsidRPr="00E62834">
        <w:rPr>
          <w:rFonts w:eastAsiaTheme="minorHAnsi"/>
          <w:sz w:val="24"/>
          <w:szCs w:val="24"/>
          <w:lang w:val="ro-RO"/>
        </w:rPr>
        <w:t xml:space="preserve"> În derularea contractului de închiriere, chiriașul va utiliza următoarele categorii de bunuri</w:t>
      </w:r>
      <w:r w:rsidR="00E62834" w:rsidRPr="00E62834">
        <w:rPr>
          <w:rFonts w:eastAsiaTheme="minorHAnsi"/>
          <w:sz w:val="24"/>
          <w:szCs w:val="24"/>
        </w:rPr>
        <w:t>:</w:t>
      </w:r>
    </w:p>
    <w:p w:rsidR="00E62834" w:rsidRPr="00E62834" w:rsidRDefault="003F3408" w:rsidP="00B356A1">
      <w:pPr>
        <w:numPr>
          <w:ilvl w:val="0"/>
          <w:numId w:val="34"/>
        </w:numPr>
        <w:spacing w:after="160" w:line="259" w:lineRule="exact"/>
        <w:contextualSpacing/>
        <w:rPr>
          <w:rFonts w:eastAsiaTheme="minorHAnsi"/>
          <w:sz w:val="24"/>
          <w:szCs w:val="24"/>
        </w:rPr>
      </w:pPr>
      <w:r>
        <w:rPr>
          <w:rFonts w:eastAsia="Times New Roman"/>
          <w:b/>
          <w:sz w:val="24"/>
          <w:szCs w:val="24"/>
          <w:lang w:val="ro-RO"/>
        </w:rPr>
        <w:t xml:space="preserve">Bunuri de retur ________________________________________________________________ </w:t>
      </w:r>
      <w:r w:rsidR="00E62834" w:rsidRPr="00E62834">
        <w:rPr>
          <w:rFonts w:eastAsia="Times New Roman"/>
          <w:b/>
          <w:sz w:val="24"/>
          <w:szCs w:val="24"/>
          <w:lang w:val="ro-RO"/>
        </w:rPr>
        <w:t>_____________________________________________________________________</w:t>
      </w:r>
      <w:r>
        <w:rPr>
          <w:rFonts w:eastAsia="Times New Roman"/>
          <w:b/>
          <w:sz w:val="24"/>
          <w:szCs w:val="24"/>
          <w:lang w:val="ro-RO"/>
        </w:rPr>
        <w:t>____</w:t>
      </w:r>
      <w:r w:rsidR="00E62834" w:rsidRPr="00E62834">
        <w:rPr>
          <w:rFonts w:eastAsia="Times New Roman"/>
          <w:b/>
          <w:sz w:val="24"/>
          <w:szCs w:val="24"/>
          <w:lang w:val="ro-RO"/>
        </w:rPr>
        <w:t>_____</w:t>
      </w:r>
    </w:p>
    <w:p w:rsidR="003F3408" w:rsidRPr="003F3408" w:rsidRDefault="00E62834" w:rsidP="00B356A1">
      <w:pPr>
        <w:numPr>
          <w:ilvl w:val="0"/>
          <w:numId w:val="34"/>
        </w:numPr>
        <w:spacing w:after="160" w:line="259" w:lineRule="exact"/>
        <w:contextualSpacing/>
        <w:rPr>
          <w:rFonts w:eastAsia="Times New Roman"/>
          <w:b/>
          <w:sz w:val="24"/>
          <w:szCs w:val="24"/>
          <w:lang w:val="ro-RO"/>
        </w:rPr>
      </w:pPr>
      <w:r w:rsidRPr="00E62834">
        <w:rPr>
          <w:rFonts w:eastAsia="Times New Roman"/>
          <w:b/>
          <w:sz w:val="24"/>
          <w:szCs w:val="24"/>
          <w:lang w:val="ro-RO"/>
        </w:rPr>
        <w:t>Bunuri proprii</w:t>
      </w:r>
      <w:r w:rsidR="003F3408" w:rsidRPr="003F3408">
        <w:rPr>
          <w:rFonts w:eastAsia="Times New Roman"/>
          <w:b/>
          <w:sz w:val="24"/>
          <w:szCs w:val="24"/>
          <w:lang w:val="ro-RO"/>
        </w:rPr>
        <w:t xml:space="preserve"> </w:t>
      </w:r>
      <w:r w:rsidR="003F3408">
        <w:rPr>
          <w:rFonts w:eastAsia="Times New Roman"/>
          <w:b/>
          <w:sz w:val="24"/>
          <w:szCs w:val="24"/>
          <w:lang w:val="ro-RO"/>
        </w:rPr>
        <w:t>__________</w:t>
      </w:r>
      <w:r w:rsidRPr="00E62834">
        <w:rPr>
          <w:rFonts w:eastAsia="Times New Roman"/>
          <w:b/>
          <w:sz w:val="24"/>
          <w:szCs w:val="24"/>
          <w:lang w:val="ro-RO"/>
        </w:rPr>
        <w:t>_______________________________________________________</w:t>
      </w:r>
    </w:p>
    <w:p w:rsidR="00E62834" w:rsidRPr="00E62834" w:rsidRDefault="00E62834" w:rsidP="00B356A1">
      <w:pPr>
        <w:spacing w:after="160" w:line="259" w:lineRule="exact"/>
        <w:ind w:left="1014"/>
        <w:contextualSpacing/>
        <w:rPr>
          <w:rFonts w:eastAsia="Times New Roman"/>
          <w:b/>
          <w:sz w:val="24"/>
          <w:szCs w:val="24"/>
          <w:lang w:val="ro-RO"/>
        </w:rPr>
      </w:pPr>
      <w:r w:rsidRPr="00E62834">
        <w:rPr>
          <w:rFonts w:eastAsia="Times New Roman"/>
          <w:b/>
          <w:sz w:val="24"/>
          <w:szCs w:val="24"/>
          <w:lang w:val="ro-RO"/>
        </w:rPr>
        <w:t>______________________________________________________________________________</w:t>
      </w:r>
    </w:p>
    <w:p w:rsidR="00E62834" w:rsidRPr="00E62834" w:rsidRDefault="00E62834" w:rsidP="00B356A1">
      <w:pPr>
        <w:spacing w:after="160" w:line="259" w:lineRule="exact"/>
        <w:ind w:left="1014"/>
        <w:contextualSpacing/>
        <w:rPr>
          <w:rFonts w:eastAsiaTheme="minorHAnsi"/>
          <w:sz w:val="24"/>
          <w:szCs w:val="24"/>
        </w:rPr>
      </w:pPr>
    </w:p>
    <w:p w:rsidR="003F3408" w:rsidRDefault="00E62834" w:rsidP="002177E1">
      <w:pPr>
        <w:spacing w:after="240" w:line="259" w:lineRule="exact"/>
        <w:ind w:firstLine="720"/>
        <w:contextualSpacing/>
        <w:rPr>
          <w:rFonts w:eastAsiaTheme="minorHAnsi"/>
          <w:b/>
          <w:sz w:val="24"/>
          <w:szCs w:val="24"/>
        </w:rPr>
      </w:pPr>
      <w:r w:rsidRPr="00E62834">
        <w:rPr>
          <w:rFonts w:eastAsiaTheme="minorHAnsi"/>
          <w:b/>
          <w:sz w:val="24"/>
          <w:szCs w:val="24"/>
        </w:rPr>
        <w:t>CAP.</w:t>
      </w:r>
      <w:r w:rsidR="003F3408">
        <w:rPr>
          <w:rFonts w:eastAsiaTheme="minorHAnsi"/>
          <w:b/>
          <w:sz w:val="24"/>
          <w:szCs w:val="24"/>
        </w:rPr>
        <w:t xml:space="preserve"> </w:t>
      </w:r>
      <w:r w:rsidRPr="00E62834">
        <w:rPr>
          <w:rFonts w:eastAsiaTheme="minorHAnsi"/>
          <w:b/>
          <w:sz w:val="24"/>
          <w:szCs w:val="24"/>
        </w:rPr>
        <w:t>III. TERMENUL DE ÎNCHIRIERE</w:t>
      </w:r>
      <w:r w:rsidR="002177E1">
        <w:rPr>
          <w:rFonts w:eastAsiaTheme="minorHAnsi"/>
          <w:b/>
          <w:sz w:val="24"/>
          <w:szCs w:val="24"/>
        </w:rPr>
        <w:t xml:space="preserve"> </w:t>
      </w:r>
    </w:p>
    <w:p w:rsidR="002177E1" w:rsidRDefault="002177E1" w:rsidP="002177E1">
      <w:pPr>
        <w:spacing w:after="240" w:line="259" w:lineRule="exact"/>
        <w:ind w:firstLine="720"/>
        <w:contextualSpacing/>
        <w:rPr>
          <w:rFonts w:eastAsiaTheme="minorHAnsi"/>
          <w:b/>
          <w:sz w:val="24"/>
          <w:szCs w:val="24"/>
        </w:rPr>
      </w:pPr>
    </w:p>
    <w:p w:rsidR="00E62834" w:rsidRPr="00E62834" w:rsidRDefault="00E62834" w:rsidP="002177E1">
      <w:pPr>
        <w:spacing w:after="240" w:line="259" w:lineRule="exact"/>
        <w:ind w:firstLine="720"/>
        <w:contextualSpacing/>
        <w:rPr>
          <w:rFonts w:eastAsiaTheme="minorHAnsi"/>
          <w:sz w:val="24"/>
          <w:szCs w:val="24"/>
          <w:lang w:val="ro-RO"/>
        </w:rPr>
      </w:pPr>
      <w:r w:rsidRPr="00E62834">
        <w:rPr>
          <w:rFonts w:eastAsiaTheme="minorHAnsi"/>
          <w:b/>
          <w:sz w:val="24"/>
          <w:szCs w:val="24"/>
          <w:lang w:val="ro-RO"/>
        </w:rPr>
        <w:t>Art.</w:t>
      </w:r>
      <w:r w:rsidR="003F3408">
        <w:rPr>
          <w:rFonts w:eastAsiaTheme="minorHAnsi"/>
          <w:b/>
          <w:sz w:val="24"/>
          <w:szCs w:val="24"/>
          <w:lang w:val="ro-RO"/>
        </w:rPr>
        <w:t xml:space="preserve"> </w:t>
      </w:r>
      <w:r w:rsidRPr="00E62834">
        <w:rPr>
          <w:rFonts w:eastAsiaTheme="minorHAnsi"/>
          <w:b/>
          <w:sz w:val="24"/>
          <w:szCs w:val="24"/>
          <w:lang w:val="ro-RO"/>
        </w:rPr>
        <w:t>3.</w:t>
      </w:r>
      <w:r w:rsidRPr="00E62834">
        <w:rPr>
          <w:rFonts w:eastAsiaTheme="minorHAnsi"/>
          <w:sz w:val="24"/>
          <w:szCs w:val="24"/>
          <w:lang w:val="ro-RO"/>
        </w:rPr>
        <w:t xml:space="preserve"> Termenul de închiriere este de </w:t>
      </w:r>
      <w:r w:rsidRPr="007E7AC4">
        <w:rPr>
          <w:rFonts w:eastAsiaTheme="minorHAnsi"/>
          <w:b/>
          <w:sz w:val="24"/>
          <w:szCs w:val="24"/>
          <w:lang w:val="ro-RO"/>
        </w:rPr>
        <w:t>5 ani</w:t>
      </w:r>
      <w:r w:rsidRPr="007E7AC4">
        <w:rPr>
          <w:rFonts w:eastAsiaTheme="minorHAnsi"/>
          <w:sz w:val="24"/>
          <w:szCs w:val="24"/>
          <w:lang w:val="ro-RO"/>
        </w:rPr>
        <w:t xml:space="preserve"> </w:t>
      </w:r>
      <w:r w:rsidRPr="00E62834">
        <w:rPr>
          <w:rFonts w:eastAsiaTheme="minorHAnsi"/>
          <w:sz w:val="24"/>
          <w:szCs w:val="24"/>
          <w:lang w:val="ro-RO"/>
        </w:rPr>
        <w:t>cu posibilitatea prelungirii prin acordul părților.</w:t>
      </w:r>
    </w:p>
    <w:p w:rsidR="003F3408" w:rsidRDefault="003F3408" w:rsidP="003F3408">
      <w:pPr>
        <w:spacing w:line="316" w:lineRule="exact"/>
        <w:ind w:left="308" w:firstLine="706"/>
        <w:rPr>
          <w:rFonts w:eastAsiaTheme="minorHAnsi"/>
          <w:b/>
          <w:sz w:val="24"/>
          <w:szCs w:val="24"/>
          <w:lang w:val="ro-RO"/>
        </w:rPr>
      </w:pPr>
    </w:p>
    <w:p w:rsidR="00E62834" w:rsidRPr="00E62834" w:rsidRDefault="00E62834" w:rsidP="002177E1">
      <w:pPr>
        <w:spacing w:after="240" w:line="316" w:lineRule="exact"/>
        <w:ind w:firstLine="720"/>
        <w:rPr>
          <w:rFonts w:eastAsiaTheme="minorHAnsi"/>
          <w:b/>
          <w:sz w:val="24"/>
          <w:szCs w:val="24"/>
          <w:lang w:val="ro-RO"/>
        </w:rPr>
      </w:pPr>
      <w:r w:rsidRPr="00E62834">
        <w:rPr>
          <w:rFonts w:eastAsiaTheme="minorHAnsi"/>
          <w:b/>
          <w:sz w:val="24"/>
          <w:szCs w:val="24"/>
          <w:lang w:val="ro-RO"/>
        </w:rPr>
        <w:t>CAP.</w:t>
      </w:r>
      <w:r w:rsidR="003F3408">
        <w:rPr>
          <w:rFonts w:eastAsiaTheme="minorHAnsi"/>
          <w:b/>
          <w:sz w:val="24"/>
          <w:szCs w:val="24"/>
          <w:lang w:val="ro-RO"/>
        </w:rPr>
        <w:t xml:space="preserve"> </w:t>
      </w:r>
      <w:r w:rsidRPr="00E62834">
        <w:rPr>
          <w:rFonts w:eastAsiaTheme="minorHAnsi"/>
          <w:b/>
          <w:sz w:val="24"/>
          <w:szCs w:val="24"/>
          <w:lang w:val="ro-RO"/>
        </w:rPr>
        <w:t>IV. PREȚUL DE ÎNCHIRIERE</w:t>
      </w:r>
    </w:p>
    <w:p w:rsidR="00E62834" w:rsidRPr="00E62834" w:rsidRDefault="00E62834" w:rsidP="002177E1">
      <w:pPr>
        <w:ind w:firstLine="720"/>
        <w:rPr>
          <w:rFonts w:eastAsiaTheme="minorHAnsi"/>
          <w:sz w:val="24"/>
          <w:szCs w:val="24"/>
          <w:lang w:val="ro-RO"/>
        </w:rPr>
      </w:pPr>
      <w:r w:rsidRPr="00E62834">
        <w:rPr>
          <w:rFonts w:eastAsiaTheme="minorHAnsi"/>
          <w:b/>
          <w:sz w:val="24"/>
          <w:szCs w:val="24"/>
          <w:lang w:val="ro-RO"/>
        </w:rPr>
        <w:t>Art.</w:t>
      </w:r>
      <w:r w:rsidR="003F3408">
        <w:rPr>
          <w:rFonts w:eastAsiaTheme="minorHAnsi"/>
          <w:b/>
          <w:sz w:val="24"/>
          <w:szCs w:val="24"/>
          <w:lang w:val="ro-RO"/>
        </w:rPr>
        <w:t xml:space="preserve"> </w:t>
      </w:r>
      <w:r w:rsidRPr="00E62834">
        <w:rPr>
          <w:rFonts w:eastAsiaTheme="minorHAnsi"/>
          <w:b/>
          <w:sz w:val="24"/>
          <w:szCs w:val="24"/>
          <w:lang w:val="ro-RO"/>
        </w:rPr>
        <w:t xml:space="preserve">4. </w:t>
      </w:r>
      <w:r w:rsidRPr="00E62834">
        <w:rPr>
          <w:rFonts w:eastAsiaTheme="minorHAnsi"/>
          <w:sz w:val="24"/>
          <w:szCs w:val="24"/>
          <w:lang w:val="ro-RO"/>
        </w:rPr>
        <w:t xml:space="preserve">Prețul pentru închirierea imobilului clădire </w:t>
      </w:r>
      <w:r w:rsidR="003F3408">
        <w:rPr>
          <w:rFonts w:eastAsiaTheme="minorHAnsi"/>
          <w:sz w:val="24"/>
          <w:szCs w:val="24"/>
          <w:lang w:val="ro-RO"/>
        </w:rPr>
        <w:t>amplasat</w:t>
      </w:r>
      <w:r w:rsidRPr="00E62834">
        <w:rPr>
          <w:rFonts w:eastAsiaTheme="minorHAnsi"/>
          <w:sz w:val="24"/>
          <w:szCs w:val="24"/>
          <w:lang w:val="ro-RO"/>
        </w:rPr>
        <w:t xml:space="preserve"> </w:t>
      </w:r>
      <w:r w:rsidR="003F3408">
        <w:rPr>
          <w:rFonts w:eastAsiaTheme="minorHAnsi"/>
          <w:sz w:val="24"/>
          <w:szCs w:val="24"/>
          <w:lang w:val="ro-RO"/>
        </w:rPr>
        <w:t>în clădirea Dispensarului Uman</w:t>
      </w:r>
      <w:r w:rsidRPr="00E62834">
        <w:rPr>
          <w:rFonts w:eastAsiaTheme="minorHAnsi"/>
          <w:sz w:val="24"/>
          <w:szCs w:val="24"/>
          <w:lang w:val="ro-RO"/>
        </w:rPr>
        <w:t xml:space="preserve">, </w:t>
      </w:r>
      <w:r w:rsidR="003F3408">
        <w:rPr>
          <w:sz w:val="24"/>
          <w:lang w:val="ro-RO"/>
        </w:rPr>
        <w:t>situată în comuna Vălișoara, sat Vălișoara, nr. 186, județul Hunedoara</w:t>
      </w:r>
      <w:r w:rsidR="003F3408">
        <w:rPr>
          <w:rFonts w:eastAsiaTheme="minorHAnsi"/>
          <w:sz w:val="24"/>
          <w:szCs w:val="24"/>
          <w:lang w:val="ro-RO"/>
        </w:rPr>
        <w:t xml:space="preserve">, </w:t>
      </w:r>
      <w:r w:rsidRPr="00E62834">
        <w:rPr>
          <w:rFonts w:eastAsiaTheme="minorHAnsi"/>
          <w:sz w:val="24"/>
          <w:szCs w:val="24"/>
          <w:lang w:val="ro-RO"/>
        </w:rPr>
        <w:t>este de________________ lei, stabilit în urma licitației făcută în baza HCL nr.</w:t>
      </w:r>
      <w:r w:rsidR="003F3408">
        <w:rPr>
          <w:rFonts w:eastAsiaTheme="minorHAnsi"/>
          <w:sz w:val="24"/>
          <w:szCs w:val="24"/>
          <w:lang w:val="ro-RO"/>
        </w:rPr>
        <w:t xml:space="preserve"> </w:t>
      </w:r>
      <w:r w:rsidRPr="00E62834">
        <w:rPr>
          <w:rFonts w:eastAsiaTheme="minorHAnsi"/>
          <w:sz w:val="24"/>
          <w:szCs w:val="24"/>
          <w:lang w:val="ro-RO"/>
        </w:rPr>
        <w:t>_____</w:t>
      </w:r>
      <w:r w:rsidR="003F3408">
        <w:rPr>
          <w:rFonts w:eastAsiaTheme="minorHAnsi"/>
          <w:sz w:val="24"/>
          <w:szCs w:val="24"/>
          <w:lang w:val="ro-RO"/>
        </w:rPr>
        <w:t>/________</w:t>
      </w:r>
      <w:r w:rsidRPr="00E62834">
        <w:rPr>
          <w:rFonts w:eastAsiaTheme="minorHAnsi"/>
          <w:sz w:val="24"/>
          <w:szCs w:val="24"/>
          <w:lang w:val="ro-RO"/>
        </w:rPr>
        <w:t>.</w:t>
      </w:r>
    </w:p>
    <w:p w:rsidR="002177E1" w:rsidRDefault="00E62834" w:rsidP="002177E1">
      <w:pPr>
        <w:spacing w:before="7" w:line="316" w:lineRule="exact"/>
        <w:ind w:left="14" w:firstLine="266"/>
        <w:rPr>
          <w:rFonts w:eastAsiaTheme="minorHAnsi"/>
          <w:b/>
          <w:sz w:val="24"/>
          <w:szCs w:val="24"/>
          <w:lang w:val="ro-RO"/>
        </w:rPr>
      </w:pPr>
      <w:r w:rsidRPr="00E62834">
        <w:rPr>
          <w:rFonts w:eastAsiaTheme="minorHAnsi"/>
          <w:b/>
          <w:sz w:val="24"/>
          <w:szCs w:val="24"/>
          <w:lang w:val="ro-RO"/>
        </w:rPr>
        <w:t xml:space="preserve">       </w:t>
      </w:r>
    </w:p>
    <w:p w:rsidR="00E62834" w:rsidRPr="00E62834" w:rsidRDefault="00E62834" w:rsidP="002177E1">
      <w:pPr>
        <w:spacing w:before="7" w:after="160" w:line="316" w:lineRule="exact"/>
        <w:ind w:firstLine="720"/>
        <w:rPr>
          <w:rFonts w:eastAsiaTheme="minorHAnsi"/>
          <w:b/>
          <w:sz w:val="24"/>
          <w:szCs w:val="24"/>
          <w:lang w:val="ro-RO"/>
        </w:rPr>
      </w:pPr>
      <w:r w:rsidRPr="00E62834">
        <w:rPr>
          <w:rFonts w:eastAsiaTheme="minorHAnsi"/>
          <w:b/>
          <w:sz w:val="24"/>
          <w:szCs w:val="24"/>
          <w:lang w:val="ro-RO"/>
        </w:rPr>
        <w:t>CAP.</w:t>
      </w:r>
      <w:r w:rsidR="003F3408">
        <w:rPr>
          <w:rFonts w:eastAsiaTheme="minorHAnsi"/>
          <w:b/>
          <w:sz w:val="24"/>
          <w:szCs w:val="24"/>
          <w:lang w:val="ro-RO"/>
        </w:rPr>
        <w:t xml:space="preserve"> </w:t>
      </w:r>
      <w:r w:rsidRPr="00E62834">
        <w:rPr>
          <w:rFonts w:eastAsiaTheme="minorHAnsi"/>
          <w:b/>
          <w:sz w:val="24"/>
          <w:szCs w:val="24"/>
          <w:lang w:val="ro-RO"/>
        </w:rPr>
        <w:t>V. PLATA CHIRIEI</w:t>
      </w:r>
    </w:p>
    <w:p w:rsidR="00E62834" w:rsidRDefault="00E62834" w:rsidP="002177E1">
      <w:pPr>
        <w:spacing w:before="7" w:after="160" w:line="316" w:lineRule="exact"/>
        <w:ind w:firstLine="720"/>
        <w:rPr>
          <w:rFonts w:eastAsiaTheme="minorHAnsi"/>
          <w:b/>
          <w:sz w:val="24"/>
          <w:szCs w:val="24"/>
          <w:lang w:val="ro-RO"/>
        </w:rPr>
      </w:pPr>
      <w:r w:rsidRPr="00E62834">
        <w:rPr>
          <w:rFonts w:eastAsiaTheme="minorHAnsi"/>
          <w:b/>
          <w:sz w:val="24"/>
          <w:szCs w:val="24"/>
          <w:lang w:val="ro-RO"/>
        </w:rPr>
        <w:t>Art.</w:t>
      </w:r>
      <w:r w:rsidR="003F3408">
        <w:rPr>
          <w:rFonts w:eastAsiaTheme="minorHAnsi"/>
          <w:b/>
          <w:sz w:val="24"/>
          <w:szCs w:val="24"/>
          <w:lang w:val="ro-RO"/>
        </w:rPr>
        <w:t xml:space="preserve"> </w:t>
      </w:r>
      <w:r w:rsidRPr="00E62834">
        <w:rPr>
          <w:rFonts w:eastAsiaTheme="minorHAnsi"/>
          <w:b/>
          <w:sz w:val="24"/>
          <w:szCs w:val="24"/>
          <w:lang w:val="ro-RO"/>
        </w:rPr>
        <w:t xml:space="preserve">5. </w:t>
      </w:r>
      <w:r w:rsidRPr="00E62834">
        <w:rPr>
          <w:rFonts w:eastAsia="Times New Roman"/>
          <w:sz w:val="24"/>
          <w:szCs w:val="24"/>
          <w:lang w:val="ro-RO"/>
        </w:rPr>
        <w:t xml:space="preserve">Plata chiriei se va face lunar, până </w:t>
      </w:r>
      <w:r w:rsidR="003F3408">
        <w:rPr>
          <w:rFonts w:eastAsia="Times New Roman"/>
          <w:sz w:val="24"/>
          <w:szCs w:val="24"/>
          <w:lang w:val="ro-RO"/>
        </w:rPr>
        <w:t xml:space="preserve">la data de 25 inclusiv a lunii următoare fiecărei </w:t>
      </w:r>
      <w:r w:rsidR="00FF4A69">
        <w:rPr>
          <w:rFonts w:eastAsia="Times New Roman"/>
          <w:sz w:val="24"/>
          <w:szCs w:val="24"/>
          <w:lang w:val="ro-RO"/>
        </w:rPr>
        <w:t xml:space="preserve">luni pentru care se face plata </w:t>
      </w:r>
      <w:r w:rsidR="003F3408">
        <w:rPr>
          <w:rFonts w:eastAsia="Arial"/>
          <w:sz w:val="24"/>
          <w:szCs w:val="24"/>
          <w:lang w:val="ro-RO"/>
        </w:rPr>
        <w:t>din perioada de valabilitate a contractului</w:t>
      </w:r>
      <w:r w:rsidRPr="00E62834">
        <w:rPr>
          <w:rFonts w:eastAsia="Times New Roman"/>
          <w:sz w:val="24"/>
          <w:szCs w:val="24"/>
          <w:lang w:val="ro-RO"/>
        </w:rPr>
        <w:t>. Neachitarea la termen a chiriei atrage dup</w:t>
      </w:r>
      <w:r w:rsidR="003F3408">
        <w:rPr>
          <w:rFonts w:eastAsia="Times New Roman"/>
          <w:sz w:val="24"/>
          <w:szCs w:val="24"/>
          <w:lang w:val="ro-RO"/>
        </w:rPr>
        <w:t>ă</w:t>
      </w:r>
      <w:r w:rsidRPr="00E62834">
        <w:rPr>
          <w:rFonts w:eastAsia="Times New Roman"/>
          <w:sz w:val="24"/>
          <w:szCs w:val="24"/>
          <w:lang w:val="ro-RO"/>
        </w:rPr>
        <w:t xml:space="preserve"> sine penalit</w:t>
      </w:r>
      <w:r w:rsidR="003F3408">
        <w:rPr>
          <w:rFonts w:eastAsia="Times New Roman"/>
          <w:sz w:val="24"/>
          <w:szCs w:val="24"/>
          <w:lang w:val="ro-RO"/>
        </w:rPr>
        <w:t>ăț</w:t>
      </w:r>
      <w:r w:rsidRPr="00E62834">
        <w:rPr>
          <w:rFonts w:eastAsia="Times New Roman"/>
          <w:sz w:val="24"/>
          <w:szCs w:val="24"/>
          <w:lang w:val="ro-RO"/>
        </w:rPr>
        <w:t xml:space="preserve">i de </w:t>
      </w:r>
      <w:r w:rsidR="003F3408">
        <w:rPr>
          <w:rFonts w:eastAsia="Times New Roman"/>
          <w:sz w:val="24"/>
          <w:szCs w:val="24"/>
          <w:lang w:val="ro-RO"/>
        </w:rPr>
        <w:t>î</w:t>
      </w:r>
      <w:r w:rsidRPr="00E62834">
        <w:rPr>
          <w:rFonts w:eastAsia="Times New Roman"/>
          <w:sz w:val="24"/>
          <w:szCs w:val="24"/>
          <w:lang w:val="ro-RO"/>
        </w:rPr>
        <w:t>nt</w:t>
      </w:r>
      <w:r w:rsidR="003F3408">
        <w:rPr>
          <w:rFonts w:eastAsia="Times New Roman"/>
          <w:sz w:val="24"/>
          <w:szCs w:val="24"/>
          <w:lang w:val="ro-RO"/>
        </w:rPr>
        <w:t>â</w:t>
      </w:r>
      <w:r w:rsidRPr="00E62834">
        <w:rPr>
          <w:rFonts w:eastAsia="Times New Roman"/>
          <w:sz w:val="24"/>
          <w:szCs w:val="24"/>
          <w:lang w:val="ro-RO"/>
        </w:rPr>
        <w:t>rziere conform legisla</w:t>
      </w:r>
      <w:r w:rsidR="003F3408">
        <w:rPr>
          <w:rFonts w:eastAsia="Times New Roman"/>
          <w:sz w:val="24"/>
          <w:szCs w:val="24"/>
          <w:lang w:val="ro-RO"/>
        </w:rPr>
        <w:t>ț</w:t>
      </w:r>
      <w:r w:rsidRPr="00E62834">
        <w:rPr>
          <w:rFonts w:eastAsia="Times New Roman"/>
          <w:sz w:val="24"/>
          <w:szCs w:val="24"/>
          <w:lang w:val="ro-RO"/>
        </w:rPr>
        <w:t xml:space="preserve">iei </w:t>
      </w:r>
      <w:r w:rsidR="003F3408">
        <w:rPr>
          <w:rFonts w:eastAsia="Times New Roman"/>
          <w:w w:val="114"/>
          <w:sz w:val="24"/>
          <w:szCs w:val="24"/>
          <w:lang w:val="ro-RO"/>
        </w:rPr>
        <w:t>î</w:t>
      </w:r>
      <w:r w:rsidRPr="00E62834">
        <w:rPr>
          <w:rFonts w:eastAsia="Times New Roman"/>
          <w:w w:val="114"/>
          <w:sz w:val="24"/>
          <w:szCs w:val="24"/>
          <w:lang w:val="ro-RO"/>
        </w:rPr>
        <w:t xml:space="preserve">n </w:t>
      </w:r>
      <w:r w:rsidRPr="00E62834">
        <w:rPr>
          <w:rFonts w:eastAsia="Times New Roman"/>
          <w:sz w:val="24"/>
          <w:szCs w:val="24"/>
          <w:lang w:val="ro-RO"/>
        </w:rPr>
        <w:t xml:space="preserve">vigoare. </w:t>
      </w:r>
      <w:r w:rsidRPr="00E62834">
        <w:rPr>
          <w:rFonts w:eastAsiaTheme="minorHAnsi"/>
          <w:b/>
          <w:sz w:val="24"/>
          <w:szCs w:val="24"/>
          <w:lang w:val="ro-RO"/>
        </w:rPr>
        <w:t xml:space="preserve"> </w:t>
      </w:r>
    </w:p>
    <w:p w:rsidR="003F3408" w:rsidRPr="00E62834" w:rsidRDefault="003F3408" w:rsidP="002177E1">
      <w:pPr>
        <w:spacing w:before="7" w:after="160" w:line="316" w:lineRule="exact"/>
        <w:ind w:firstLine="720"/>
        <w:rPr>
          <w:rFonts w:eastAsiaTheme="minorHAnsi"/>
          <w:b/>
          <w:sz w:val="24"/>
          <w:szCs w:val="24"/>
          <w:lang w:val="ro-RO"/>
        </w:rPr>
      </w:pPr>
      <w:r w:rsidRPr="003F3408">
        <w:rPr>
          <w:rFonts w:eastAsiaTheme="minorHAnsi"/>
          <w:b/>
          <w:sz w:val="24"/>
          <w:szCs w:val="24"/>
          <w:lang w:val="ro-RO"/>
        </w:rPr>
        <w:lastRenderedPageBreak/>
        <w:t>CAP.</w:t>
      </w:r>
      <w:r>
        <w:rPr>
          <w:rFonts w:eastAsiaTheme="minorHAnsi"/>
          <w:b/>
          <w:sz w:val="24"/>
          <w:szCs w:val="24"/>
          <w:lang w:val="ro-RO"/>
        </w:rPr>
        <w:t xml:space="preserve"> </w:t>
      </w:r>
      <w:r w:rsidRPr="003F3408">
        <w:rPr>
          <w:rFonts w:eastAsiaTheme="minorHAnsi"/>
          <w:b/>
          <w:sz w:val="24"/>
          <w:szCs w:val="24"/>
          <w:lang w:val="ro-RO"/>
        </w:rPr>
        <w:t>VI. OBLIGA</w:t>
      </w:r>
      <w:r>
        <w:rPr>
          <w:rFonts w:eastAsiaTheme="minorHAnsi"/>
          <w:b/>
          <w:sz w:val="24"/>
          <w:szCs w:val="24"/>
          <w:lang w:val="ro-RO"/>
        </w:rPr>
        <w:t>Ț</w:t>
      </w:r>
      <w:r w:rsidRPr="003F3408">
        <w:rPr>
          <w:rFonts w:eastAsiaTheme="minorHAnsi"/>
          <w:b/>
          <w:sz w:val="24"/>
          <w:szCs w:val="24"/>
          <w:lang w:val="ro-RO"/>
        </w:rPr>
        <w:t>IILE PĂR</w:t>
      </w:r>
      <w:r>
        <w:rPr>
          <w:rFonts w:eastAsiaTheme="minorHAnsi"/>
          <w:b/>
          <w:sz w:val="24"/>
          <w:szCs w:val="24"/>
          <w:lang w:val="ro-RO"/>
        </w:rPr>
        <w:t>Ț</w:t>
      </w:r>
      <w:r w:rsidRPr="003F3408">
        <w:rPr>
          <w:rFonts w:eastAsiaTheme="minorHAnsi"/>
          <w:b/>
          <w:sz w:val="24"/>
          <w:szCs w:val="24"/>
          <w:lang w:val="ro-RO"/>
        </w:rPr>
        <w:t>ILOR CONTRACTANTE</w:t>
      </w:r>
    </w:p>
    <w:p w:rsidR="003F3408" w:rsidRDefault="00E62834" w:rsidP="002177E1">
      <w:pPr>
        <w:spacing w:line="266" w:lineRule="exact"/>
        <w:ind w:firstLine="720"/>
        <w:rPr>
          <w:rFonts w:eastAsia="Times New Roman"/>
          <w:b/>
          <w:sz w:val="24"/>
          <w:szCs w:val="24"/>
          <w:lang w:val="ro-RO"/>
        </w:rPr>
      </w:pPr>
      <w:r w:rsidRPr="00E62834">
        <w:rPr>
          <w:rFonts w:eastAsia="Times New Roman"/>
          <w:b/>
          <w:sz w:val="24"/>
          <w:szCs w:val="24"/>
          <w:lang w:val="ro-RO"/>
        </w:rPr>
        <w:t>Art.</w:t>
      </w:r>
      <w:r w:rsidR="003F3408">
        <w:rPr>
          <w:rFonts w:eastAsia="Times New Roman"/>
          <w:b/>
          <w:sz w:val="24"/>
          <w:szCs w:val="24"/>
          <w:lang w:val="ro-RO"/>
        </w:rPr>
        <w:t xml:space="preserve"> </w:t>
      </w:r>
      <w:r w:rsidRPr="00E62834">
        <w:rPr>
          <w:rFonts w:eastAsia="Times New Roman"/>
          <w:b/>
          <w:sz w:val="24"/>
          <w:szCs w:val="24"/>
          <w:lang w:val="ro-RO"/>
        </w:rPr>
        <w:t>6</w:t>
      </w:r>
      <w:r w:rsidR="00FB0C26">
        <w:rPr>
          <w:rFonts w:eastAsia="Times New Roman"/>
          <w:b/>
          <w:sz w:val="24"/>
          <w:szCs w:val="24"/>
          <w:lang w:val="ro-RO"/>
        </w:rPr>
        <w:t>. – (1)</w:t>
      </w:r>
      <w:r w:rsidRPr="00E62834">
        <w:rPr>
          <w:rFonts w:eastAsia="Times New Roman"/>
          <w:b/>
          <w:sz w:val="24"/>
          <w:szCs w:val="24"/>
          <w:lang w:val="ro-RO"/>
        </w:rPr>
        <w:t xml:space="preserve"> </w:t>
      </w:r>
      <w:r w:rsidRPr="00E62834">
        <w:rPr>
          <w:rFonts w:eastAsia="Times New Roman"/>
          <w:sz w:val="24"/>
          <w:szCs w:val="24"/>
          <w:lang w:val="ro-RO"/>
        </w:rPr>
        <w:t>Obliga</w:t>
      </w:r>
      <w:r w:rsidR="003F3408">
        <w:rPr>
          <w:rFonts w:eastAsia="Times New Roman"/>
          <w:sz w:val="24"/>
          <w:szCs w:val="24"/>
          <w:lang w:val="ro-RO"/>
        </w:rPr>
        <w:t>ț</w:t>
      </w:r>
      <w:r w:rsidRPr="00E62834">
        <w:rPr>
          <w:rFonts w:eastAsia="Times New Roman"/>
          <w:sz w:val="24"/>
          <w:szCs w:val="24"/>
          <w:lang w:val="ro-RO"/>
        </w:rPr>
        <w:t>iile locatorului sunt urmatoarele:</w:t>
      </w:r>
    </w:p>
    <w:p w:rsidR="002177E1" w:rsidRPr="002177E1" w:rsidRDefault="003F3408" w:rsidP="002177E1">
      <w:pPr>
        <w:pStyle w:val="ListParagraph"/>
        <w:numPr>
          <w:ilvl w:val="0"/>
          <w:numId w:val="37"/>
        </w:numPr>
        <w:spacing w:line="266" w:lineRule="exact"/>
        <w:ind w:left="1276" w:hanging="290"/>
        <w:rPr>
          <w:rFonts w:eastAsia="Times New Roman"/>
          <w:b/>
          <w:sz w:val="24"/>
          <w:szCs w:val="24"/>
          <w:lang w:val="ro-RO"/>
        </w:rPr>
      </w:pPr>
      <w:r w:rsidRPr="003F3408">
        <w:rPr>
          <w:rFonts w:eastAsia="Times New Roman"/>
          <w:sz w:val="24"/>
          <w:szCs w:val="24"/>
          <w:lang w:val="ro-RO"/>
        </w:rPr>
        <w:t xml:space="preserve">Să </w:t>
      </w:r>
      <w:r w:rsidR="00E62834" w:rsidRPr="00E62834">
        <w:rPr>
          <w:rFonts w:eastAsia="Times New Roman"/>
          <w:sz w:val="24"/>
          <w:szCs w:val="24"/>
          <w:lang w:val="ro-RO"/>
        </w:rPr>
        <w:t>predea imobilul mentionat la art.</w:t>
      </w:r>
      <w:r>
        <w:rPr>
          <w:rFonts w:eastAsia="Times New Roman"/>
          <w:sz w:val="24"/>
          <w:szCs w:val="24"/>
          <w:lang w:val="ro-RO"/>
        </w:rPr>
        <w:t xml:space="preserve"> </w:t>
      </w:r>
      <w:r w:rsidR="00E62834" w:rsidRPr="00E62834">
        <w:rPr>
          <w:rFonts w:eastAsia="Times New Roman"/>
          <w:sz w:val="24"/>
          <w:szCs w:val="24"/>
          <w:lang w:val="ro-RO"/>
        </w:rPr>
        <w:t>2.1</w:t>
      </w:r>
      <w:r w:rsidR="002177E1">
        <w:rPr>
          <w:rFonts w:eastAsia="Times New Roman"/>
          <w:sz w:val="24"/>
          <w:szCs w:val="24"/>
          <w:lang w:val="ro-RO"/>
        </w:rPr>
        <w:t xml:space="preserve">. pe bază de </w:t>
      </w:r>
      <w:r w:rsidR="00E62834" w:rsidRPr="00E62834">
        <w:rPr>
          <w:rFonts w:eastAsia="Times New Roman"/>
          <w:sz w:val="24"/>
          <w:szCs w:val="24"/>
          <w:lang w:val="ro-RO"/>
        </w:rPr>
        <w:t>proces</w:t>
      </w:r>
      <w:r w:rsidR="002177E1">
        <w:rPr>
          <w:rFonts w:eastAsia="Times New Roman"/>
          <w:sz w:val="24"/>
          <w:szCs w:val="24"/>
          <w:lang w:val="ro-RO"/>
        </w:rPr>
        <w:t>-</w:t>
      </w:r>
      <w:r w:rsidR="00E62834" w:rsidRPr="00E62834">
        <w:rPr>
          <w:rFonts w:eastAsia="Times New Roman"/>
          <w:sz w:val="24"/>
          <w:szCs w:val="24"/>
          <w:lang w:val="ro-RO"/>
        </w:rPr>
        <w:t>verbal de predare</w:t>
      </w:r>
      <w:r w:rsidR="002177E1">
        <w:rPr>
          <w:rFonts w:eastAsia="Times New Roman"/>
          <w:sz w:val="24"/>
          <w:szCs w:val="24"/>
          <w:lang w:val="ro-RO"/>
        </w:rPr>
        <w:t>-</w:t>
      </w:r>
      <w:r w:rsidR="00E62834" w:rsidRPr="00E62834">
        <w:rPr>
          <w:rFonts w:eastAsia="Times New Roman"/>
          <w:sz w:val="24"/>
          <w:szCs w:val="24"/>
          <w:lang w:val="ro-RO"/>
        </w:rPr>
        <w:t xml:space="preserve">primire; </w:t>
      </w:r>
    </w:p>
    <w:p w:rsidR="00E62834" w:rsidRPr="002177E1" w:rsidRDefault="002177E1" w:rsidP="002177E1">
      <w:pPr>
        <w:pStyle w:val="ListParagraph"/>
        <w:numPr>
          <w:ilvl w:val="0"/>
          <w:numId w:val="37"/>
        </w:numPr>
        <w:spacing w:line="266" w:lineRule="exact"/>
        <w:ind w:left="1276" w:hanging="290"/>
        <w:rPr>
          <w:rFonts w:eastAsia="Times New Roman"/>
          <w:b/>
          <w:sz w:val="24"/>
          <w:szCs w:val="24"/>
          <w:lang w:val="ro-RO"/>
        </w:rPr>
      </w:pPr>
      <w:r>
        <w:rPr>
          <w:rFonts w:eastAsia="Times New Roman"/>
          <w:sz w:val="24"/>
          <w:szCs w:val="24"/>
          <w:lang w:val="ro-RO"/>
        </w:rPr>
        <w:t xml:space="preserve">Să </w:t>
      </w:r>
      <w:r w:rsidR="00E62834" w:rsidRPr="002177E1">
        <w:rPr>
          <w:rFonts w:eastAsia="Times New Roman"/>
          <w:sz w:val="24"/>
          <w:szCs w:val="24"/>
          <w:lang w:val="ro-RO"/>
        </w:rPr>
        <w:t>controleze modul de folosin</w:t>
      </w:r>
      <w:r>
        <w:rPr>
          <w:rFonts w:eastAsia="Times New Roman"/>
          <w:sz w:val="24"/>
          <w:szCs w:val="24"/>
          <w:lang w:val="ro-RO"/>
        </w:rPr>
        <w:t>ță</w:t>
      </w:r>
      <w:r w:rsidR="00E62834" w:rsidRPr="002177E1">
        <w:rPr>
          <w:rFonts w:eastAsia="Times New Roman"/>
          <w:sz w:val="24"/>
          <w:szCs w:val="24"/>
          <w:lang w:val="ro-RO"/>
        </w:rPr>
        <w:t xml:space="preserve"> </w:t>
      </w:r>
      <w:r>
        <w:rPr>
          <w:rFonts w:eastAsia="Times New Roman"/>
          <w:sz w:val="24"/>
          <w:szCs w:val="24"/>
          <w:lang w:val="ro-RO"/>
        </w:rPr>
        <w:t>ș</w:t>
      </w:r>
      <w:r w:rsidR="00E62834" w:rsidRPr="002177E1">
        <w:rPr>
          <w:rFonts w:eastAsia="Times New Roman"/>
          <w:sz w:val="24"/>
          <w:szCs w:val="24"/>
          <w:lang w:val="ro-RO"/>
        </w:rPr>
        <w:t xml:space="preserve">i </w:t>
      </w:r>
      <w:r>
        <w:rPr>
          <w:rFonts w:eastAsia="Times New Roman"/>
          <w:sz w:val="24"/>
          <w:szCs w:val="24"/>
          <w:lang w:val="ro-RO"/>
        </w:rPr>
        <w:t>î</w:t>
      </w:r>
      <w:r w:rsidR="00E62834" w:rsidRPr="002177E1">
        <w:rPr>
          <w:rFonts w:eastAsia="Times New Roman"/>
          <w:sz w:val="24"/>
          <w:szCs w:val="24"/>
          <w:lang w:val="ro-RO"/>
        </w:rPr>
        <w:t>ntre</w:t>
      </w:r>
      <w:r>
        <w:rPr>
          <w:rFonts w:eastAsia="Times New Roman"/>
          <w:sz w:val="24"/>
          <w:szCs w:val="24"/>
          <w:lang w:val="ro-RO"/>
        </w:rPr>
        <w:t>ț</w:t>
      </w:r>
      <w:r w:rsidR="00E62834" w:rsidRPr="002177E1">
        <w:rPr>
          <w:rFonts w:eastAsia="Times New Roman"/>
          <w:sz w:val="24"/>
          <w:szCs w:val="24"/>
          <w:lang w:val="ro-RO"/>
        </w:rPr>
        <w:t xml:space="preserve">inere a imobilului </w:t>
      </w:r>
      <w:r>
        <w:rPr>
          <w:rFonts w:eastAsia="Times New Roman"/>
          <w:sz w:val="24"/>
          <w:szCs w:val="24"/>
          <w:lang w:val="ro-RO"/>
        </w:rPr>
        <w:t>î</w:t>
      </w:r>
      <w:r w:rsidR="00E62834" w:rsidRPr="002177E1">
        <w:rPr>
          <w:rFonts w:eastAsia="Times New Roman"/>
          <w:sz w:val="24"/>
          <w:szCs w:val="24"/>
          <w:lang w:val="ro-RO"/>
        </w:rPr>
        <w:t xml:space="preserve">nchiriat. </w:t>
      </w:r>
    </w:p>
    <w:p w:rsidR="002177E1" w:rsidRPr="002177E1" w:rsidRDefault="002177E1" w:rsidP="002177E1">
      <w:pPr>
        <w:pStyle w:val="ListParagraph"/>
        <w:numPr>
          <w:ilvl w:val="0"/>
          <w:numId w:val="37"/>
        </w:numPr>
        <w:spacing w:line="266" w:lineRule="exact"/>
        <w:ind w:left="1276" w:hanging="290"/>
        <w:rPr>
          <w:rFonts w:eastAsia="Times New Roman"/>
          <w:b/>
          <w:sz w:val="24"/>
          <w:szCs w:val="24"/>
          <w:lang w:val="ro-RO"/>
        </w:rPr>
      </w:pPr>
      <w:r>
        <w:rPr>
          <w:rFonts w:eastAsia="Times New Roman"/>
          <w:sz w:val="24"/>
          <w:szCs w:val="24"/>
          <w:lang w:val="ro-RO"/>
        </w:rPr>
        <w:t>Să mențină bunul în stare corespunzătoare de folosință pe toată durata închirierii, potrivit destinației sale, și să suporte reparațiile necesare în acest scop;</w:t>
      </w:r>
    </w:p>
    <w:p w:rsidR="002177E1" w:rsidRPr="002177E1" w:rsidRDefault="002177E1" w:rsidP="002177E1">
      <w:pPr>
        <w:pStyle w:val="ListParagraph"/>
        <w:numPr>
          <w:ilvl w:val="0"/>
          <w:numId w:val="37"/>
        </w:numPr>
        <w:spacing w:line="266" w:lineRule="exact"/>
        <w:ind w:left="1276" w:hanging="290"/>
        <w:rPr>
          <w:rFonts w:eastAsia="Times New Roman"/>
          <w:b/>
          <w:sz w:val="24"/>
          <w:szCs w:val="24"/>
          <w:lang w:val="ro-RO"/>
        </w:rPr>
      </w:pPr>
      <w:r>
        <w:rPr>
          <w:rFonts w:eastAsia="Times New Roman"/>
          <w:sz w:val="24"/>
          <w:szCs w:val="24"/>
          <w:lang w:val="ro-RO"/>
        </w:rPr>
        <w:t>Să asigure folosința netulburată a bunului pe tot timpul închirierii.</w:t>
      </w:r>
    </w:p>
    <w:p w:rsidR="002177E1" w:rsidRDefault="00E62834" w:rsidP="002177E1">
      <w:pPr>
        <w:spacing w:line="259" w:lineRule="exact"/>
        <w:rPr>
          <w:rFonts w:eastAsia="Times New Roman"/>
          <w:b/>
          <w:sz w:val="24"/>
          <w:szCs w:val="24"/>
          <w:lang w:val="ro-RO"/>
        </w:rPr>
      </w:pPr>
      <w:r w:rsidRPr="00E62834">
        <w:rPr>
          <w:rFonts w:eastAsiaTheme="minorHAnsi"/>
          <w:b/>
          <w:sz w:val="24"/>
          <w:szCs w:val="24"/>
          <w:lang w:val="ro-RO"/>
        </w:rPr>
        <w:t xml:space="preserve">    </w:t>
      </w:r>
      <w:r w:rsidR="002177E1">
        <w:rPr>
          <w:rFonts w:eastAsiaTheme="minorHAnsi"/>
          <w:b/>
          <w:sz w:val="24"/>
          <w:szCs w:val="24"/>
          <w:lang w:val="ro-RO"/>
        </w:rPr>
        <w:tab/>
      </w:r>
      <w:r w:rsidR="00FB0C26">
        <w:rPr>
          <w:rFonts w:eastAsia="Times New Roman"/>
          <w:b/>
          <w:sz w:val="24"/>
          <w:szCs w:val="24"/>
          <w:lang w:val="ro-RO"/>
        </w:rPr>
        <w:t>(2)</w:t>
      </w:r>
      <w:r w:rsidRPr="00E62834">
        <w:rPr>
          <w:rFonts w:eastAsia="Times New Roman"/>
          <w:b/>
          <w:sz w:val="24"/>
          <w:szCs w:val="24"/>
          <w:lang w:val="ro-RO"/>
        </w:rPr>
        <w:t xml:space="preserve"> </w:t>
      </w:r>
      <w:r w:rsidRPr="00E62834">
        <w:rPr>
          <w:rFonts w:eastAsia="Times New Roman"/>
          <w:sz w:val="24"/>
          <w:szCs w:val="24"/>
          <w:lang w:val="ro-RO"/>
        </w:rPr>
        <w:t>Obliga</w:t>
      </w:r>
      <w:r w:rsidR="002177E1">
        <w:rPr>
          <w:rFonts w:eastAsia="Times New Roman"/>
          <w:sz w:val="24"/>
          <w:szCs w:val="24"/>
          <w:lang w:val="ro-RO"/>
        </w:rPr>
        <w:t>ț</w:t>
      </w:r>
      <w:r w:rsidRPr="00E62834">
        <w:rPr>
          <w:rFonts w:eastAsia="Times New Roman"/>
          <w:sz w:val="24"/>
          <w:szCs w:val="24"/>
          <w:lang w:val="ro-RO"/>
        </w:rPr>
        <w:t>iile locatarului sunt urmatoarele:</w:t>
      </w:r>
      <w:r w:rsidRPr="00E62834">
        <w:rPr>
          <w:rFonts w:eastAsia="Times New Roman"/>
          <w:b/>
          <w:sz w:val="24"/>
          <w:szCs w:val="24"/>
          <w:lang w:val="ro-RO"/>
        </w:rPr>
        <w:t xml:space="preserve"> </w:t>
      </w:r>
    </w:p>
    <w:p w:rsidR="002177E1" w:rsidRDefault="002177E1" w:rsidP="00B356A1">
      <w:pPr>
        <w:pStyle w:val="ListParagraph"/>
        <w:numPr>
          <w:ilvl w:val="0"/>
          <w:numId w:val="38"/>
        </w:numPr>
        <w:spacing w:after="160" w:line="316" w:lineRule="exact"/>
        <w:ind w:left="1276" w:hanging="283"/>
        <w:rPr>
          <w:rFonts w:eastAsia="Times New Roman"/>
          <w:sz w:val="24"/>
          <w:szCs w:val="24"/>
          <w:lang w:val="ro-RO"/>
        </w:rPr>
      </w:pPr>
      <w:r w:rsidRPr="002177E1">
        <w:rPr>
          <w:rFonts w:eastAsia="Times New Roman"/>
          <w:sz w:val="24"/>
          <w:szCs w:val="24"/>
          <w:lang w:val="ro-RO"/>
        </w:rPr>
        <w:t xml:space="preserve">Să </w:t>
      </w:r>
      <w:r w:rsidR="00E62834" w:rsidRPr="00E62834">
        <w:rPr>
          <w:rFonts w:eastAsia="Times New Roman"/>
          <w:sz w:val="24"/>
          <w:szCs w:val="24"/>
          <w:lang w:val="ro-RO"/>
        </w:rPr>
        <w:t>facă bran</w:t>
      </w:r>
      <w:r w:rsidRPr="002177E1">
        <w:rPr>
          <w:rFonts w:eastAsia="Times New Roman"/>
          <w:sz w:val="24"/>
          <w:szCs w:val="24"/>
          <w:lang w:val="ro-RO"/>
        </w:rPr>
        <w:t>ș</w:t>
      </w:r>
      <w:r w:rsidR="00E62834" w:rsidRPr="00E62834">
        <w:rPr>
          <w:rFonts w:eastAsia="Times New Roman"/>
          <w:sz w:val="24"/>
          <w:szCs w:val="24"/>
          <w:lang w:val="ro-RO"/>
        </w:rPr>
        <w:t>amentel</w:t>
      </w:r>
      <w:r w:rsidRPr="002177E1">
        <w:rPr>
          <w:rFonts w:eastAsia="Times New Roman"/>
          <w:sz w:val="24"/>
          <w:szCs w:val="24"/>
          <w:lang w:val="ro-RO"/>
        </w:rPr>
        <w:t>e</w:t>
      </w:r>
      <w:r w:rsidR="00E62834" w:rsidRPr="00E62834">
        <w:rPr>
          <w:rFonts w:eastAsia="Times New Roman"/>
          <w:sz w:val="24"/>
          <w:szCs w:val="24"/>
          <w:lang w:val="ro-RO"/>
        </w:rPr>
        <w:t xml:space="preserve"> la utilit</w:t>
      </w:r>
      <w:r w:rsidRPr="002177E1">
        <w:rPr>
          <w:rFonts w:eastAsia="Times New Roman"/>
          <w:sz w:val="24"/>
          <w:szCs w:val="24"/>
          <w:lang w:val="ro-RO"/>
        </w:rPr>
        <w:t xml:space="preserve">ăți </w:t>
      </w:r>
      <w:r w:rsidR="00E62834" w:rsidRPr="00E62834">
        <w:rPr>
          <w:rFonts w:eastAsia="Times New Roman"/>
          <w:sz w:val="24"/>
          <w:szCs w:val="24"/>
          <w:lang w:val="ro-RO"/>
        </w:rPr>
        <w:t xml:space="preserve">pe cheltuiala proprie; </w:t>
      </w:r>
    </w:p>
    <w:p w:rsidR="006F0AAD" w:rsidRDefault="002177E1" w:rsidP="006F0AAD">
      <w:pPr>
        <w:pStyle w:val="ListParagraph"/>
        <w:numPr>
          <w:ilvl w:val="0"/>
          <w:numId w:val="38"/>
        </w:numPr>
        <w:spacing w:after="160" w:line="316" w:lineRule="exact"/>
        <w:ind w:left="1276" w:hanging="283"/>
        <w:rPr>
          <w:rFonts w:eastAsia="Times New Roman"/>
          <w:sz w:val="24"/>
          <w:szCs w:val="24"/>
          <w:lang w:val="ro-RO"/>
        </w:rPr>
      </w:pPr>
      <w:r>
        <w:rPr>
          <w:rFonts w:eastAsia="Times New Roman"/>
          <w:sz w:val="24"/>
          <w:szCs w:val="24"/>
          <w:lang w:val="ro-RO"/>
        </w:rPr>
        <w:t>Să</w:t>
      </w:r>
      <w:r w:rsidR="00E62834" w:rsidRPr="00E62834">
        <w:rPr>
          <w:rFonts w:eastAsia="Times New Roman"/>
          <w:sz w:val="24"/>
          <w:szCs w:val="24"/>
          <w:lang w:val="ro-RO"/>
        </w:rPr>
        <w:t xml:space="preserve"> execute lucr</w:t>
      </w:r>
      <w:r>
        <w:rPr>
          <w:rFonts w:eastAsia="Times New Roman"/>
          <w:sz w:val="24"/>
          <w:szCs w:val="24"/>
          <w:lang w:val="ro-RO"/>
        </w:rPr>
        <w:t>ă</w:t>
      </w:r>
      <w:r w:rsidR="00E62834" w:rsidRPr="00E62834">
        <w:rPr>
          <w:rFonts w:eastAsia="Times New Roman"/>
          <w:sz w:val="24"/>
          <w:szCs w:val="24"/>
          <w:lang w:val="ro-RO"/>
        </w:rPr>
        <w:t xml:space="preserve">rile de </w:t>
      </w:r>
      <w:r>
        <w:rPr>
          <w:rFonts w:eastAsia="Times New Roman"/>
          <w:sz w:val="24"/>
          <w:szCs w:val="24"/>
          <w:lang w:val="ro-RO"/>
        </w:rPr>
        <w:t>î</w:t>
      </w:r>
      <w:r w:rsidR="00E62834" w:rsidRPr="00E62834">
        <w:rPr>
          <w:rFonts w:eastAsia="Times New Roman"/>
          <w:sz w:val="24"/>
          <w:szCs w:val="24"/>
          <w:lang w:val="ro-RO"/>
        </w:rPr>
        <w:t>ntre</w:t>
      </w:r>
      <w:r>
        <w:rPr>
          <w:rFonts w:eastAsia="Times New Roman"/>
          <w:sz w:val="24"/>
          <w:szCs w:val="24"/>
          <w:lang w:val="ro-RO"/>
        </w:rPr>
        <w:t>ț</w:t>
      </w:r>
      <w:r w:rsidR="00E62834" w:rsidRPr="00E62834">
        <w:rPr>
          <w:rFonts w:eastAsia="Times New Roman"/>
          <w:sz w:val="24"/>
          <w:szCs w:val="24"/>
          <w:lang w:val="ro-RO"/>
        </w:rPr>
        <w:t xml:space="preserve">inere </w:t>
      </w:r>
      <w:r>
        <w:rPr>
          <w:rFonts w:eastAsia="Times New Roman"/>
          <w:sz w:val="24"/>
          <w:szCs w:val="24"/>
          <w:lang w:val="ro-RO"/>
        </w:rPr>
        <w:t>ș</w:t>
      </w:r>
      <w:r w:rsidR="00E62834" w:rsidRPr="00E62834">
        <w:rPr>
          <w:rFonts w:eastAsia="Times New Roman"/>
          <w:sz w:val="24"/>
          <w:szCs w:val="24"/>
          <w:lang w:val="ro-RO"/>
        </w:rPr>
        <w:t>i repara</w:t>
      </w:r>
      <w:r>
        <w:rPr>
          <w:rFonts w:eastAsia="Times New Roman"/>
          <w:sz w:val="24"/>
          <w:szCs w:val="24"/>
          <w:lang w:val="ro-RO"/>
        </w:rPr>
        <w:t>ț</w:t>
      </w:r>
      <w:r w:rsidR="00E62834" w:rsidRPr="00E62834">
        <w:rPr>
          <w:rFonts w:eastAsia="Times New Roman"/>
          <w:sz w:val="24"/>
          <w:szCs w:val="24"/>
          <w:lang w:val="ro-RO"/>
        </w:rPr>
        <w:t>ii pentru stric</w:t>
      </w:r>
      <w:r>
        <w:rPr>
          <w:rFonts w:eastAsia="Times New Roman"/>
          <w:sz w:val="24"/>
          <w:szCs w:val="24"/>
          <w:lang w:val="ro-RO"/>
        </w:rPr>
        <w:t>ă</w:t>
      </w:r>
      <w:r w:rsidR="00E62834" w:rsidRPr="00E62834">
        <w:rPr>
          <w:rFonts w:eastAsia="Times New Roman"/>
          <w:sz w:val="24"/>
          <w:szCs w:val="24"/>
          <w:lang w:val="ro-RO"/>
        </w:rPr>
        <w:t>ciunile produse din culp</w:t>
      </w:r>
      <w:r w:rsidR="006F0AAD">
        <w:rPr>
          <w:rFonts w:eastAsia="Times New Roman"/>
          <w:sz w:val="24"/>
          <w:szCs w:val="24"/>
          <w:lang w:val="ro-RO"/>
        </w:rPr>
        <w:t>ă</w:t>
      </w:r>
      <w:r w:rsidR="00E62834" w:rsidRPr="00E62834">
        <w:rPr>
          <w:rFonts w:eastAsia="Times New Roman"/>
          <w:sz w:val="24"/>
          <w:szCs w:val="24"/>
          <w:lang w:val="ro-RO"/>
        </w:rPr>
        <w:t xml:space="preserve">; </w:t>
      </w:r>
    </w:p>
    <w:p w:rsidR="006F0AAD" w:rsidRDefault="006F0AAD" w:rsidP="00B356A1">
      <w:pPr>
        <w:pStyle w:val="ListParagraph"/>
        <w:numPr>
          <w:ilvl w:val="0"/>
          <w:numId w:val="38"/>
        </w:numPr>
        <w:spacing w:before="7" w:after="160" w:line="316" w:lineRule="exact"/>
        <w:ind w:left="1276" w:right="1605" w:hanging="283"/>
        <w:rPr>
          <w:rFonts w:eastAsia="Times New Roman"/>
          <w:sz w:val="24"/>
          <w:szCs w:val="24"/>
          <w:lang w:val="ro-RO"/>
        </w:rPr>
      </w:pPr>
      <w:r w:rsidRPr="006F0AAD">
        <w:rPr>
          <w:rFonts w:eastAsia="Times New Roman"/>
          <w:sz w:val="24"/>
          <w:szCs w:val="24"/>
          <w:lang w:val="ro-RO"/>
        </w:rPr>
        <w:t>Să</w:t>
      </w:r>
      <w:r w:rsidR="00E62834" w:rsidRPr="006F0AAD">
        <w:rPr>
          <w:rFonts w:eastAsia="Times New Roman"/>
          <w:sz w:val="24"/>
          <w:szCs w:val="24"/>
          <w:lang w:val="ro-RO"/>
        </w:rPr>
        <w:t xml:space="preserve"> nu subînchirieze; </w:t>
      </w:r>
    </w:p>
    <w:p w:rsidR="006F0AAD" w:rsidRDefault="006F0AAD" w:rsidP="00B356A1">
      <w:pPr>
        <w:pStyle w:val="ListParagraph"/>
        <w:numPr>
          <w:ilvl w:val="0"/>
          <w:numId w:val="38"/>
        </w:numPr>
        <w:spacing w:before="7" w:after="160" w:line="316" w:lineRule="exact"/>
        <w:ind w:left="1276" w:right="1605" w:hanging="283"/>
        <w:rPr>
          <w:rFonts w:eastAsia="Times New Roman"/>
          <w:sz w:val="24"/>
          <w:szCs w:val="24"/>
          <w:lang w:val="ro-RO"/>
        </w:rPr>
      </w:pPr>
      <w:r>
        <w:rPr>
          <w:rFonts w:eastAsia="Times New Roman"/>
          <w:sz w:val="24"/>
          <w:szCs w:val="24"/>
          <w:lang w:val="ro-RO"/>
        </w:rPr>
        <w:t>Să</w:t>
      </w:r>
      <w:r w:rsidR="00E62834" w:rsidRPr="00E62834">
        <w:rPr>
          <w:rFonts w:eastAsia="Times New Roman"/>
          <w:sz w:val="24"/>
          <w:szCs w:val="24"/>
          <w:lang w:val="ro-RO"/>
        </w:rPr>
        <w:t xml:space="preserve"> nu aduc</w:t>
      </w:r>
      <w:r>
        <w:rPr>
          <w:rFonts w:eastAsia="Times New Roman"/>
          <w:sz w:val="24"/>
          <w:szCs w:val="24"/>
          <w:lang w:val="ro-RO"/>
        </w:rPr>
        <w:t>ă</w:t>
      </w:r>
      <w:r w:rsidR="00E62834" w:rsidRPr="00E62834">
        <w:rPr>
          <w:rFonts w:eastAsia="Times New Roman"/>
          <w:sz w:val="24"/>
          <w:szCs w:val="24"/>
          <w:lang w:val="ro-RO"/>
        </w:rPr>
        <w:t xml:space="preserve"> </w:t>
      </w:r>
      <w:r>
        <w:rPr>
          <w:rFonts w:eastAsia="Times New Roman"/>
          <w:sz w:val="24"/>
          <w:szCs w:val="24"/>
          <w:lang w:val="ro-RO"/>
        </w:rPr>
        <w:t xml:space="preserve">modificări </w:t>
      </w:r>
      <w:r w:rsidR="00E62834" w:rsidRPr="00E62834">
        <w:rPr>
          <w:rFonts w:eastAsia="Times New Roman"/>
          <w:sz w:val="24"/>
          <w:szCs w:val="24"/>
          <w:lang w:val="ro-RO"/>
        </w:rPr>
        <w:t>imobilului dec</w:t>
      </w:r>
      <w:r>
        <w:rPr>
          <w:rFonts w:eastAsia="Times New Roman"/>
          <w:sz w:val="24"/>
          <w:szCs w:val="24"/>
          <w:lang w:val="ro-RO"/>
        </w:rPr>
        <w:t>ât cu acordul proprietarului;</w:t>
      </w:r>
    </w:p>
    <w:p w:rsidR="006F0AAD" w:rsidRPr="006F0AAD" w:rsidRDefault="006F0AAD" w:rsidP="00B356A1">
      <w:pPr>
        <w:pStyle w:val="ListParagraph"/>
        <w:numPr>
          <w:ilvl w:val="0"/>
          <w:numId w:val="38"/>
        </w:numPr>
        <w:spacing w:before="7" w:after="160" w:line="324" w:lineRule="exact"/>
        <w:ind w:left="1276" w:right="1605" w:hanging="283"/>
        <w:rPr>
          <w:rFonts w:eastAsiaTheme="minorHAnsi"/>
          <w:sz w:val="24"/>
          <w:szCs w:val="24"/>
          <w:lang w:val="ro-RO"/>
        </w:rPr>
      </w:pPr>
      <w:r w:rsidRPr="006F0AAD">
        <w:rPr>
          <w:rFonts w:eastAsia="Times New Roman"/>
          <w:sz w:val="24"/>
          <w:szCs w:val="24"/>
          <w:lang w:val="ro-RO"/>
        </w:rPr>
        <w:t>Să</w:t>
      </w:r>
      <w:r w:rsidR="00E62834" w:rsidRPr="006F0AAD">
        <w:rPr>
          <w:rFonts w:eastAsia="Times New Roman"/>
          <w:sz w:val="24"/>
          <w:szCs w:val="24"/>
          <w:lang w:val="ro-RO"/>
        </w:rPr>
        <w:t xml:space="preserve"> achite chiria</w:t>
      </w:r>
      <w:r w:rsidRPr="006F0AAD">
        <w:rPr>
          <w:rFonts w:eastAsia="Times New Roman"/>
          <w:sz w:val="24"/>
          <w:szCs w:val="24"/>
          <w:lang w:val="ro-RO"/>
        </w:rPr>
        <w:t xml:space="preserve"> în</w:t>
      </w:r>
      <w:r w:rsidR="00E62834" w:rsidRPr="006F0AAD">
        <w:rPr>
          <w:rFonts w:eastAsia="Times New Roman"/>
          <w:w w:val="83"/>
          <w:sz w:val="24"/>
          <w:szCs w:val="24"/>
          <w:lang w:val="ro-RO"/>
        </w:rPr>
        <w:t xml:space="preserve"> </w:t>
      </w:r>
      <w:r w:rsidR="00E62834" w:rsidRPr="006F0AAD">
        <w:rPr>
          <w:rFonts w:eastAsia="Times New Roman"/>
          <w:sz w:val="24"/>
          <w:szCs w:val="24"/>
          <w:lang w:val="ro-RO"/>
        </w:rPr>
        <w:t xml:space="preserve">cuantumul </w:t>
      </w:r>
      <w:r w:rsidRPr="006F0AAD">
        <w:rPr>
          <w:rFonts w:eastAsia="Times New Roman"/>
          <w:sz w:val="24"/>
          <w:szCs w:val="24"/>
          <w:lang w:val="ro-RO"/>
        </w:rPr>
        <w:t>ș</w:t>
      </w:r>
      <w:r w:rsidR="00E62834" w:rsidRPr="006F0AAD">
        <w:rPr>
          <w:rFonts w:eastAsia="Times New Roman"/>
          <w:sz w:val="24"/>
          <w:szCs w:val="24"/>
          <w:lang w:val="ro-RO"/>
        </w:rPr>
        <w:t xml:space="preserve">i la termenul stabilit; </w:t>
      </w:r>
    </w:p>
    <w:p w:rsidR="006F0AAD" w:rsidRPr="006F0AAD" w:rsidRDefault="006F0AAD" w:rsidP="00B356A1">
      <w:pPr>
        <w:pStyle w:val="ListParagraph"/>
        <w:numPr>
          <w:ilvl w:val="0"/>
          <w:numId w:val="38"/>
        </w:numPr>
        <w:spacing w:before="7" w:after="160" w:line="324" w:lineRule="exact"/>
        <w:ind w:left="1276" w:right="1605" w:hanging="283"/>
        <w:rPr>
          <w:rFonts w:eastAsiaTheme="minorHAnsi"/>
          <w:sz w:val="24"/>
          <w:szCs w:val="24"/>
          <w:lang w:val="ro-RO"/>
        </w:rPr>
      </w:pPr>
      <w:r w:rsidRPr="006F0AAD">
        <w:rPr>
          <w:rFonts w:eastAsia="Times New Roman"/>
          <w:sz w:val="24"/>
          <w:szCs w:val="24"/>
          <w:lang w:val="ro-RO"/>
        </w:rPr>
        <w:t>Să</w:t>
      </w:r>
      <w:r w:rsidR="00E62834" w:rsidRPr="00E62834">
        <w:rPr>
          <w:rFonts w:eastAsia="Times New Roman"/>
          <w:sz w:val="24"/>
          <w:szCs w:val="24"/>
          <w:lang w:val="ro-RO"/>
        </w:rPr>
        <w:t xml:space="preserve"> nu schimbe destina</w:t>
      </w:r>
      <w:r w:rsidRPr="006F0AAD">
        <w:rPr>
          <w:rFonts w:eastAsia="Times New Roman"/>
          <w:sz w:val="24"/>
          <w:szCs w:val="24"/>
          <w:lang w:val="ro-RO"/>
        </w:rPr>
        <w:t>ț</w:t>
      </w:r>
      <w:r w:rsidR="00E62834" w:rsidRPr="00E62834">
        <w:rPr>
          <w:rFonts w:eastAsia="Times New Roman"/>
          <w:sz w:val="24"/>
          <w:szCs w:val="24"/>
          <w:lang w:val="ro-RO"/>
        </w:rPr>
        <w:t>ia imobilului închiriat dec</w:t>
      </w:r>
      <w:r w:rsidRPr="006F0AAD">
        <w:rPr>
          <w:rFonts w:eastAsia="Times New Roman"/>
          <w:sz w:val="24"/>
          <w:szCs w:val="24"/>
          <w:lang w:val="ro-RO"/>
        </w:rPr>
        <w:t>â</w:t>
      </w:r>
      <w:r w:rsidR="00E62834" w:rsidRPr="00E62834">
        <w:rPr>
          <w:rFonts w:eastAsia="Times New Roman"/>
          <w:sz w:val="24"/>
          <w:szCs w:val="24"/>
          <w:lang w:val="ro-RO"/>
        </w:rPr>
        <w:t xml:space="preserve">t cu acordul proprietarului; </w:t>
      </w:r>
    </w:p>
    <w:p w:rsidR="006F0AAD" w:rsidRPr="006F0AAD" w:rsidRDefault="006F0AAD" w:rsidP="006F0AAD">
      <w:pPr>
        <w:pStyle w:val="ListParagraph"/>
        <w:numPr>
          <w:ilvl w:val="0"/>
          <w:numId w:val="38"/>
        </w:numPr>
        <w:spacing w:before="7" w:after="160" w:line="324" w:lineRule="exact"/>
        <w:ind w:left="1276" w:right="517" w:hanging="283"/>
        <w:rPr>
          <w:rFonts w:eastAsiaTheme="minorHAnsi"/>
          <w:sz w:val="24"/>
          <w:szCs w:val="24"/>
          <w:lang w:val="ro-RO"/>
        </w:rPr>
      </w:pPr>
      <w:r>
        <w:rPr>
          <w:rFonts w:eastAsia="Times New Roman"/>
          <w:sz w:val="24"/>
          <w:szCs w:val="24"/>
          <w:lang w:val="ro-RO"/>
        </w:rPr>
        <w:t>Să</w:t>
      </w:r>
      <w:r w:rsidR="00E62834" w:rsidRPr="00E62834">
        <w:rPr>
          <w:rFonts w:eastAsia="Times New Roman"/>
          <w:sz w:val="24"/>
          <w:szCs w:val="24"/>
          <w:lang w:val="ro-RO"/>
        </w:rPr>
        <w:t xml:space="preserve"> asigure din fonduri proprii repara</w:t>
      </w:r>
      <w:r>
        <w:rPr>
          <w:rFonts w:eastAsia="Times New Roman"/>
          <w:sz w:val="24"/>
          <w:szCs w:val="24"/>
          <w:lang w:val="ro-RO"/>
        </w:rPr>
        <w:t>ț</w:t>
      </w:r>
      <w:r w:rsidR="00E62834" w:rsidRPr="00E62834">
        <w:rPr>
          <w:rFonts w:eastAsia="Times New Roman"/>
          <w:sz w:val="24"/>
          <w:szCs w:val="24"/>
          <w:lang w:val="ro-RO"/>
        </w:rPr>
        <w:t>iile curente care survin în utilizarea spaţiului închiriat</w:t>
      </w:r>
      <w:r>
        <w:rPr>
          <w:rFonts w:eastAsia="Times New Roman"/>
          <w:sz w:val="24"/>
          <w:szCs w:val="24"/>
          <w:lang w:val="ro-RO"/>
        </w:rPr>
        <w:t>;</w:t>
      </w:r>
    </w:p>
    <w:p w:rsidR="006F0AAD" w:rsidRPr="006F0AAD" w:rsidRDefault="006F0AAD" w:rsidP="006F0AAD">
      <w:pPr>
        <w:pStyle w:val="ListParagraph"/>
        <w:numPr>
          <w:ilvl w:val="0"/>
          <w:numId w:val="38"/>
        </w:numPr>
        <w:spacing w:before="7" w:after="160" w:line="324" w:lineRule="exact"/>
        <w:ind w:left="1276" w:right="517" w:hanging="283"/>
        <w:rPr>
          <w:rFonts w:eastAsiaTheme="minorHAnsi"/>
          <w:sz w:val="24"/>
          <w:szCs w:val="24"/>
          <w:lang w:val="ro-RO"/>
        </w:rPr>
      </w:pPr>
      <w:r>
        <w:rPr>
          <w:rFonts w:eastAsia="Times New Roman"/>
          <w:sz w:val="24"/>
          <w:szCs w:val="24"/>
          <w:lang w:val="ro-RO"/>
        </w:rPr>
        <w:t>Să nu aducă atingere dreptului de proprietate publică prin faptele și actele juridice săvârșite;</w:t>
      </w:r>
    </w:p>
    <w:p w:rsidR="006F0AAD" w:rsidRPr="006F0AAD" w:rsidRDefault="006F0AAD" w:rsidP="006F0AAD">
      <w:pPr>
        <w:pStyle w:val="ListParagraph"/>
        <w:numPr>
          <w:ilvl w:val="0"/>
          <w:numId w:val="38"/>
        </w:numPr>
        <w:spacing w:before="7" w:after="160" w:line="324" w:lineRule="exact"/>
        <w:ind w:left="1276" w:right="517" w:hanging="283"/>
        <w:rPr>
          <w:rFonts w:eastAsiaTheme="minorHAnsi"/>
          <w:sz w:val="24"/>
          <w:szCs w:val="24"/>
          <w:lang w:val="ro-RO"/>
        </w:rPr>
      </w:pPr>
      <w:r>
        <w:rPr>
          <w:rFonts w:eastAsia="Times New Roman"/>
          <w:sz w:val="24"/>
          <w:szCs w:val="24"/>
          <w:lang w:val="ro-RO"/>
        </w:rPr>
        <w:t>Să restituie bunul pe bază de proces-verbal, la încetarea din orice cauză a contractului de închiriere, în starea tehnică și funcțională avută la data preluării, mai puțin uzura aferentă exploatării normale;</w:t>
      </w:r>
    </w:p>
    <w:p w:rsidR="00E62834" w:rsidRPr="00E62834" w:rsidRDefault="006F0AAD" w:rsidP="006F0AAD">
      <w:pPr>
        <w:pStyle w:val="ListParagraph"/>
        <w:numPr>
          <w:ilvl w:val="0"/>
          <w:numId w:val="38"/>
        </w:numPr>
        <w:spacing w:before="7" w:after="160" w:line="324" w:lineRule="exact"/>
        <w:ind w:left="1276" w:right="517" w:hanging="283"/>
        <w:rPr>
          <w:rFonts w:eastAsiaTheme="minorHAnsi"/>
          <w:sz w:val="24"/>
          <w:szCs w:val="24"/>
          <w:lang w:val="ro-RO"/>
        </w:rPr>
      </w:pPr>
      <w:r>
        <w:rPr>
          <w:rFonts w:eastAsia="Times New Roman"/>
          <w:sz w:val="24"/>
          <w:szCs w:val="24"/>
          <w:lang w:val="ro-RO"/>
        </w:rPr>
        <w:t>Să nu exploateze bunul închiriat în vederea culegerii de fructe naturale, civile, industriale sau producte</w:t>
      </w:r>
      <w:r w:rsidR="00E62834" w:rsidRPr="00E62834">
        <w:rPr>
          <w:rFonts w:eastAsia="Times New Roman"/>
          <w:sz w:val="24"/>
          <w:szCs w:val="24"/>
          <w:lang w:val="ro-RO"/>
        </w:rPr>
        <w:t xml:space="preserve">. </w:t>
      </w:r>
    </w:p>
    <w:p w:rsidR="00E62834" w:rsidRPr="00E62834" w:rsidRDefault="00E62834" w:rsidP="006F0AAD">
      <w:pPr>
        <w:spacing w:after="160" w:line="324" w:lineRule="exact"/>
        <w:ind w:firstLine="720"/>
        <w:rPr>
          <w:rFonts w:eastAsiaTheme="minorHAnsi"/>
          <w:sz w:val="24"/>
          <w:szCs w:val="24"/>
          <w:lang w:val="ro-RO"/>
        </w:rPr>
      </w:pPr>
      <w:r w:rsidRPr="00E62834">
        <w:rPr>
          <w:rFonts w:eastAsia="Times New Roman"/>
          <w:b/>
          <w:sz w:val="24"/>
          <w:szCs w:val="24"/>
          <w:lang w:val="ro-RO"/>
        </w:rPr>
        <w:t>CAP.</w:t>
      </w:r>
      <w:r w:rsidR="006F0AAD">
        <w:rPr>
          <w:rFonts w:eastAsia="Times New Roman"/>
          <w:b/>
          <w:sz w:val="24"/>
          <w:szCs w:val="24"/>
          <w:lang w:val="ro-RO"/>
        </w:rPr>
        <w:t xml:space="preserve"> </w:t>
      </w:r>
      <w:r w:rsidRPr="00E62834">
        <w:rPr>
          <w:rFonts w:eastAsia="Times New Roman"/>
          <w:b/>
          <w:sz w:val="24"/>
          <w:szCs w:val="24"/>
          <w:lang w:val="ro-RO"/>
        </w:rPr>
        <w:t xml:space="preserve">VII. ÎNCETAREA CONTRACTULUI DE </w:t>
      </w:r>
      <w:r w:rsidR="006F0AAD">
        <w:rPr>
          <w:rFonts w:eastAsia="Times New Roman"/>
          <w:b/>
          <w:sz w:val="24"/>
          <w:szCs w:val="24"/>
          <w:lang w:val="ro-RO"/>
        </w:rPr>
        <w:t>Î</w:t>
      </w:r>
      <w:r w:rsidRPr="00E62834">
        <w:rPr>
          <w:rFonts w:eastAsia="Times New Roman"/>
          <w:b/>
          <w:sz w:val="24"/>
          <w:szCs w:val="24"/>
          <w:lang w:val="ro-RO"/>
        </w:rPr>
        <w:t xml:space="preserve">NCHIRIERE </w:t>
      </w:r>
    </w:p>
    <w:p w:rsidR="00E62834" w:rsidRPr="00E62834" w:rsidRDefault="00E62834" w:rsidP="00FB0C26">
      <w:pPr>
        <w:spacing w:line="230" w:lineRule="exact"/>
        <w:ind w:firstLine="720"/>
        <w:rPr>
          <w:rFonts w:eastAsiaTheme="minorHAnsi"/>
          <w:sz w:val="24"/>
          <w:szCs w:val="24"/>
          <w:lang w:val="ro-RO"/>
        </w:rPr>
      </w:pPr>
      <w:r w:rsidRPr="00E62834">
        <w:rPr>
          <w:rFonts w:eastAsia="Times New Roman"/>
          <w:b/>
          <w:sz w:val="24"/>
          <w:szCs w:val="24"/>
          <w:lang w:val="ro-RO"/>
        </w:rPr>
        <w:t>Art. 7</w:t>
      </w:r>
      <w:r w:rsidR="00FB0C26">
        <w:rPr>
          <w:rFonts w:eastAsia="Times New Roman"/>
          <w:b/>
          <w:sz w:val="24"/>
          <w:szCs w:val="24"/>
          <w:lang w:val="ro-RO"/>
        </w:rPr>
        <w:t>. – (</w:t>
      </w:r>
      <w:r w:rsidRPr="00E62834">
        <w:rPr>
          <w:rFonts w:eastAsia="Times New Roman"/>
          <w:b/>
          <w:sz w:val="24"/>
          <w:szCs w:val="24"/>
          <w:lang w:val="ro-RO"/>
        </w:rPr>
        <w:t>1</w:t>
      </w:r>
      <w:r w:rsidR="00FB0C26">
        <w:rPr>
          <w:rFonts w:eastAsia="Times New Roman"/>
          <w:b/>
          <w:sz w:val="24"/>
          <w:szCs w:val="24"/>
          <w:lang w:val="ro-RO"/>
        </w:rPr>
        <w:t>)</w:t>
      </w:r>
      <w:r w:rsidRPr="00E62834">
        <w:rPr>
          <w:rFonts w:eastAsia="Times New Roman"/>
          <w:sz w:val="24"/>
          <w:szCs w:val="24"/>
          <w:lang w:val="ro-RO"/>
        </w:rPr>
        <w:t xml:space="preserve"> Prezentul contract de închiriere încetează </w:t>
      </w:r>
      <w:r w:rsidRPr="00E62834">
        <w:rPr>
          <w:rFonts w:eastAsia="Times New Roman"/>
          <w:w w:val="88"/>
          <w:sz w:val="24"/>
          <w:szCs w:val="24"/>
          <w:lang w:val="ro-RO"/>
        </w:rPr>
        <w:t xml:space="preserve">în </w:t>
      </w:r>
      <w:r w:rsidRPr="00E62834">
        <w:rPr>
          <w:rFonts w:eastAsia="Times New Roman"/>
          <w:sz w:val="24"/>
          <w:szCs w:val="24"/>
          <w:lang w:val="ro-RO"/>
        </w:rPr>
        <w:t xml:space="preserve">următoare situatii: </w:t>
      </w:r>
    </w:p>
    <w:p w:rsidR="00FB0C26" w:rsidRDefault="00FB0C26" w:rsidP="00FB0C26">
      <w:pPr>
        <w:pStyle w:val="ListParagraph"/>
        <w:widowControl w:val="0"/>
        <w:numPr>
          <w:ilvl w:val="0"/>
          <w:numId w:val="40"/>
        </w:numPr>
        <w:autoSpaceDE w:val="0"/>
        <w:autoSpaceDN w:val="0"/>
        <w:adjustRightInd w:val="0"/>
        <w:spacing w:line="273" w:lineRule="exact"/>
        <w:rPr>
          <w:rFonts w:eastAsia="Arial"/>
          <w:sz w:val="24"/>
          <w:szCs w:val="24"/>
          <w:lang w:val="ro-RO"/>
        </w:rPr>
      </w:pPr>
      <w:r>
        <w:rPr>
          <w:rFonts w:eastAsia="Arial"/>
          <w:sz w:val="24"/>
          <w:szCs w:val="24"/>
          <w:lang w:val="ro-RO"/>
        </w:rPr>
        <w:t>La expirarea contractului de închiriere, dacă acesta nu a fost prelungit prin acordul părților;</w:t>
      </w:r>
    </w:p>
    <w:p w:rsidR="00FB0C26" w:rsidRDefault="00FB0C26" w:rsidP="00FB0C26">
      <w:pPr>
        <w:pStyle w:val="ListParagraph"/>
        <w:widowControl w:val="0"/>
        <w:numPr>
          <w:ilvl w:val="0"/>
          <w:numId w:val="40"/>
        </w:numPr>
        <w:autoSpaceDE w:val="0"/>
        <w:autoSpaceDN w:val="0"/>
        <w:adjustRightInd w:val="0"/>
        <w:spacing w:line="273" w:lineRule="exact"/>
        <w:rPr>
          <w:rFonts w:eastAsia="Arial"/>
          <w:sz w:val="24"/>
          <w:szCs w:val="24"/>
          <w:lang w:val="ro-RO"/>
        </w:rPr>
      </w:pPr>
      <w:r>
        <w:rPr>
          <w:rFonts w:eastAsia="Arial"/>
          <w:sz w:val="24"/>
          <w:szCs w:val="24"/>
          <w:lang w:val="ro-RO"/>
        </w:rPr>
        <w:t>În cazul în care interesul național sau local o impune, prin denunțarea unilaterală de către locator, cu plata unei despăgubiri juste și prealabile în sarcina acestuia, în caz de dezacord fiind competentă instanța de judecată;</w:t>
      </w:r>
    </w:p>
    <w:p w:rsidR="00FB0C26" w:rsidRDefault="00FB0C26" w:rsidP="00FB0C26">
      <w:pPr>
        <w:pStyle w:val="ListParagraph"/>
        <w:widowControl w:val="0"/>
        <w:numPr>
          <w:ilvl w:val="0"/>
          <w:numId w:val="40"/>
        </w:numPr>
        <w:autoSpaceDE w:val="0"/>
        <w:autoSpaceDN w:val="0"/>
        <w:adjustRightInd w:val="0"/>
        <w:spacing w:line="273" w:lineRule="exact"/>
        <w:rPr>
          <w:rFonts w:eastAsia="Arial"/>
          <w:sz w:val="24"/>
          <w:szCs w:val="24"/>
          <w:lang w:val="ro-RO"/>
        </w:rPr>
      </w:pPr>
      <w:r>
        <w:rPr>
          <w:rFonts w:eastAsia="Arial"/>
          <w:sz w:val="24"/>
          <w:szCs w:val="24"/>
          <w:lang w:val="ro-RO"/>
        </w:rPr>
        <w:t>În cazul nerespectării obligațiilor contractuale de către locatar, prin reziliere de către locator, cu plata unei despăgubiri în sarcina locatarului;</w:t>
      </w:r>
    </w:p>
    <w:p w:rsidR="00FB0C26" w:rsidRDefault="00FB0C26" w:rsidP="00FB0C26">
      <w:pPr>
        <w:pStyle w:val="ListParagraph"/>
        <w:widowControl w:val="0"/>
        <w:numPr>
          <w:ilvl w:val="0"/>
          <w:numId w:val="40"/>
        </w:numPr>
        <w:autoSpaceDE w:val="0"/>
        <w:autoSpaceDN w:val="0"/>
        <w:adjustRightInd w:val="0"/>
        <w:spacing w:line="273" w:lineRule="exact"/>
        <w:rPr>
          <w:rFonts w:eastAsia="Arial"/>
          <w:sz w:val="24"/>
          <w:szCs w:val="24"/>
          <w:lang w:val="ro-RO"/>
        </w:rPr>
      </w:pPr>
      <w:r>
        <w:rPr>
          <w:rFonts w:eastAsia="Arial"/>
          <w:sz w:val="24"/>
          <w:szCs w:val="24"/>
          <w:lang w:val="ro-RO"/>
        </w:rPr>
        <w:t>În cazul nerespectării obligațiilor contractuale de către locator, prin reziliere de către locatar, cu plata unei despăgubiri în sarcina locatorului;</w:t>
      </w:r>
    </w:p>
    <w:p w:rsidR="00FB0C26" w:rsidRDefault="00FB0C26" w:rsidP="00FB0C26">
      <w:pPr>
        <w:pStyle w:val="ListParagraph"/>
        <w:widowControl w:val="0"/>
        <w:numPr>
          <w:ilvl w:val="0"/>
          <w:numId w:val="40"/>
        </w:numPr>
        <w:autoSpaceDE w:val="0"/>
        <w:autoSpaceDN w:val="0"/>
        <w:adjustRightInd w:val="0"/>
        <w:spacing w:line="273" w:lineRule="exact"/>
        <w:rPr>
          <w:rFonts w:eastAsia="Arial"/>
          <w:sz w:val="24"/>
          <w:szCs w:val="24"/>
          <w:lang w:val="ro-RO"/>
        </w:rPr>
      </w:pPr>
      <w:r>
        <w:rPr>
          <w:rFonts w:eastAsia="Arial"/>
          <w:sz w:val="24"/>
          <w:szCs w:val="24"/>
          <w:lang w:val="ro-RO"/>
        </w:rPr>
        <w:t>La dispariția, dintr-o cauză de forță majoră, a bunului închiriat sau în cazul impozibilității obiective a locatarului de a-l exploata, prin renunțare, fără plata unei despăgubiri;</w:t>
      </w:r>
    </w:p>
    <w:p w:rsidR="00FB0C26" w:rsidRDefault="00FB0C26" w:rsidP="00FB0C26">
      <w:pPr>
        <w:pStyle w:val="ListParagraph"/>
        <w:widowControl w:val="0"/>
        <w:numPr>
          <w:ilvl w:val="0"/>
          <w:numId w:val="40"/>
        </w:numPr>
        <w:autoSpaceDE w:val="0"/>
        <w:autoSpaceDN w:val="0"/>
        <w:adjustRightInd w:val="0"/>
        <w:spacing w:line="273" w:lineRule="exact"/>
        <w:rPr>
          <w:rFonts w:eastAsia="Arial"/>
          <w:sz w:val="24"/>
          <w:szCs w:val="24"/>
          <w:lang w:val="ro-RO"/>
        </w:rPr>
      </w:pPr>
      <w:r>
        <w:rPr>
          <w:rFonts w:eastAsia="Arial"/>
          <w:sz w:val="24"/>
          <w:szCs w:val="24"/>
          <w:lang w:val="ro-RO"/>
        </w:rPr>
        <w:t>Alte cauze de încetare a contractului de închiriere, fără a aduce atingere cauzelor și condițiilor reglementate prin lege;</w:t>
      </w:r>
    </w:p>
    <w:p w:rsidR="00FB0C26" w:rsidRDefault="00FB0C26" w:rsidP="00FB0C26">
      <w:pPr>
        <w:pStyle w:val="ListParagraph"/>
        <w:widowControl w:val="0"/>
        <w:numPr>
          <w:ilvl w:val="0"/>
          <w:numId w:val="40"/>
        </w:numPr>
        <w:autoSpaceDE w:val="0"/>
        <w:autoSpaceDN w:val="0"/>
        <w:adjustRightInd w:val="0"/>
        <w:spacing w:line="273" w:lineRule="exact"/>
        <w:rPr>
          <w:rFonts w:eastAsia="Arial"/>
          <w:sz w:val="24"/>
          <w:szCs w:val="24"/>
          <w:lang w:val="ro-RO"/>
        </w:rPr>
      </w:pPr>
      <w:r>
        <w:rPr>
          <w:rFonts w:eastAsia="Arial"/>
          <w:sz w:val="24"/>
          <w:szCs w:val="24"/>
          <w:lang w:val="ro-RO"/>
        </w:rPr>
        <w:t>Prin acordul părților, cu notificare prealabilă făcută de oricare dintre părți cu 30 de zile înainte.</w:t>
      </w:r>
    </w:p>
    <w:p w:rsidR="00E62834" w:rsidRPr="00E62834" w:rsidRDefault="00E62834" w:rsidP="00FB0C26">
      <w:pPr>
        <w:spacing w:before="21" w:line="273" w:lineRule="exact"/>
        <w:ind w:firstLine="720"/>
        <w:rPr>
          <w:rFonts w:eastAsiaTheme="minorHAnsi"/>
          <w:sz w:val="24"/>
          <w:szCs w:val="24"/>
          <w:lang w:val="ro-RO"/>
        </w:rPr>
      </w:pPr>
      <w:r w:rsidRPr="00E62834">
        <w:rPr>
          <w:rFonts w:eastAsia="Times New Roman"/>
          <w:b/>
          <w:sz w:val="24"/>
          <w:szCs w:val="24"/>
          <w:lang w:val="ro-RO"/>
        </w:rPr>
        <w:t xml:space="preserve">(2) </w:t>
      </w:r>
      <w:r w:rsidRPr="00E62834">
        <w:rPr>
          <w:rFonts w:eastAsia="Times New Roman"/>
          <w:sz w:val="24"/>
          <w:szCs w:val="24"/>
          <w:lang w:val="ro-RO"/>
        </w:rPr>
        <w:t xml:space="preserve">La încetarea, din orice cauză, a contractului de închiriere, bunurile ce au fost utilizate de locatar </w:t>
      </w:r>
      <w:r w:rsidRPr="00E62834">
        <w:rPr>
          <w:rFonts w:eastAsia="Times New Roman"/>
          <w:w w:val="91"/>
          <w:sz w:val="24"/>
          <w:szCs w:val="24"/>
          <w:lang w:val="ro-RO"/>
        </w:rPr>
        <w:t xml:space="preserve">în </w:t>
      </w:r>
      <w:r w:rsidRPr="00E62834">
        <w:rPr>
          <w:rFonts w:eastAsia="Times New Roman"/>
          <w:sz w:val="24"/>
          <w:szCs w:val="24"/>
          <w:lang w:val="ro-RO"/>
        </w:rPr>
        <w:t xml:space="preserve">derularea închirierii vor fi repartizate după cum urmează: </w:t>
      </w:r>
    </w:p>
    <w:p w:rsidR="00FB0C26" w:rsidRDefault="00FB0C26" w:rsidP="00FB0C26">
      <w:pPr>
        <w:spacing w:after="160" w:line="230" w:lineRule="exact"/>
        <w:ind w:firstLine="720"/>
        <w:rPr>
          <w:rFonts w:eastAsia="Times New Roman"/>
          <w:sz w:val="24"/>
          <w:szCs w:val="24"/>
          <w:lang w:val="ro-RO"/>
        </w:rPr>
      </w:pPr>
      <w:r>
        <w:rPr>
          <w:rFonts w:eastAsia="Times New Roman"/>
          <w:sz w:val="24"/>
          <w:szCs w:val="24"/>
          <w:lang w:val="ro-RO"/>
        </w:rPr>
        <w:t>a) bunuri de retur</w:t>
      </w:r>
      <w:r w:rsidR="00E62834" w:rsidRPr="00E62834">
        <w:rPr>
          <w:rFonts w:eastAsia="Times New Roman"/>
          <w:sz w:val="24"/>
          <w:szCs w:val="24"/>
          <w:lang w:val="ro-RO"/>
        </w:rPr>
        <w:t>:</w:t>
      </w:r>
      <w:r>
        <w:rPr>
          <w:rFonts w:eastAsia="Times New Roman"/>
          <w:sz w:val="24"/>
          <w:szCs w:val="24"/>
          <w:lang w:val="ro-RO"/>
        </w:rPr>
        <w:t xml:space="preserve"> __________________________________________________________________</w:t>
      </w:r>
    </w:p>
    <w:p w:rsidR="00E62834" w:rsidRPr="00E62834" w:rsidRDefault="00FB0C26" w:rsidP="00FB0C26">
      <w:pPr>
        <w:spacing w:after="160" w:line="230" w:lineRule="exact"/>
        <w:ind w:firstLine="720"/>
        <w:rPr>
          <w:rFonts w:eastAsia="Times New Roman"/>
          <w:b/>
          <w:w w:val="91"/>
          <w:sz w:val="24"/>
          <w:szCs w:val="24"/>
          <w:lang w:val="ro-RO"/>
        </w:rPr>
      </w:pPr>
      <w:r>
        <w:rPr>
          <w:rFonts w:eastAsiaTheme="minorHAnsi"/>
          <w:sz w:val="24"/>
          <w:szCs w:val="24"/>
          <w:lang w:val="ro-RO"/>
        </w:rPr>
        <w:t>b</w:t>
      </w:r>
      <w:r w:rsidR="00E62834" w:rsidRPr="00E62834">
        <w:rPr>
          <w:rFonts w:eastAsiaTheme="minorHAnsi"/>
          <w:sz w:val="24"/>
          <w:szCs w:val="24"/>
          <w:lang w:val="ro-RO"/>
        </w:rPr>
        <w:t>) bunuri proprii</w:t>
      </w:r>
      <w:r w:rsidR="00E62834" w:rsidRPr="00E62834">
        <w:rPr>
          <w:rFonts w:eastAsiaTheme="minorHAnsi"/>
          <w:sz w:val="24"/>
          <w:szCs w:val="24"/>
        </w:rPr>
        <w:t>:</w:t>
      </w:r>
      <w:r w:rsidR="00E62834" w:rsidRPr="00E62834">
        <w:rPr>
          <w:rFonts w:eastAsia="Times New Roman"/>
          <w:b/>
          <w:w w:val="91"/>
          <w:sz w:val="24"/>
          <w:szCs w:val="24"/>
          <w:lang w:val="ro-RO"/>
        </w:rPr>
        <w:t xml:space="preserve"> </w:t>
      </w:r>
      <w:r>
        <w:rPr>
          <w:rFonts w:eastAsia="Times New Roman"/>
          <w:b/>
          <w:w w:val="91"/>
          <w:sz w:val="24"/>
          <w:szCs w:val="24"/>
          <w:lang w:val="ro-RO"/>
        </w:rPr>
        <w:t>_________________________________________________________________________</w:t>
      </w:r>
    </w:p>
    <w:p w:rsidR="00FB0C26" w:rsidRDefault="00FB0C26" w:rsidP="00FB0C26">
      <w:pPr>
        <w:spacing w:line="230" w:lineRule="exact"/>
        <w:rPr>
          <w:rFonts w:eastAsia="Times New Roman"/>
          <w:b/>
          <w:w w:val="91"/>
          <w:sz w:val="24"/>
          <w:szCs w:val="24"/>
          <w:lang w:val="ro-RO"/>
        </w:rPr>
      </w:pPr>
    </w:p>
    <w:p w:rsidR="00E62834" w:rsidRPr="00E62834" w:rsidRDefault="00E62834" w:rsidP="00FB0C26">
      <w:pPr>
        <w:spacing w:after="160" w:line="230" w:lineRule="exact"/>
        <w:ind w:firstLine="720"/>
        <w:rPr>
          <w:rFonts w:eastAsiaTheme="minorHAnsi"/>
          <w:sz w:val="24"/>
          <w:szCs w:val="24"/>
        </w:rPr>
      </w:pPr>
      <w:r w:rsidRPr="00E62834">
        <w:rPr>
          <w:rFonts w:eastAsia="Times New Roman"/>
          <w:b/>
          <w:w w:val="91"/>
          <w:sz w:val="24"/>
          <w:szCs w:val="24"/>
          <w:lang w:val="ro-RO"/>
        </w:rPr>
        <w:t>CAP.</w:t>
      </w:r>
      <w:r w:rsidR="00FB0C26">
        <w:rPr>
          <w:rFonts w:eastAsia="Times New Roman"/>
          <w:b/>
          <w:w w:val="91"/>
          <w:sz w:val="24"/>
          <w:szCs w:val="24"/>
          <w:lang w:val="ro-RO"/>
        </w:rPr>
        <w:t xml:space="preserve"> </w:t>
      </w:r>
      <w:r w:rsidRPr="00E62834">
        <w:rPr>
          <w:rFonts w:eastAsia="Times New Roman"/>
          <w:b/>
          <w:w w:val="91"/>
          <w:sz w:val="24"/>
          <w:szCs w:val="24"/>
          <w:lang w:val="ro-RO"/>
        </w:rPr>
        <w:t>VIII. LITIGII</w:t>
      </w:r>
    </w:p>
    <w:p w:rsidR="00E62834" w:rsidRPr="00E62834" w:rsidRDefault="00E62834" w:rsidP="00FB0C26">
      <w:pPr>
        <w:spacing w:line="230" w:lineRule="exact"/>
        <w:ind w:firstLine="720"/>
        <w:rPr>
          <w:rFonts w:eastAsiaTheme="minorHAnsi"/>
          <w:sz w:val="24"/>
          <w:szCs w:val="24"/>
        </w:rPr>
      </w:pPr>
      <w:r w:rsidRPr="00E62834">
        <w:rPr>
          <w:rFonts w:eastAsia="Times New Roman"/>
          <w:b/>
          <w:sz w:val="24"/>
          <w:szCs w:val="24"/>
          <w:lang w:val="ro-RO"/>
        </w:rPr>
        <w:t xml:space="preserve">Art. 8. </w:t>
      </w:r>
      <w:r w:rsidRPr="00E62834">
        <w:rPr>
          <w:rFonts w:eastAsia="Times New Roman"/>
          <w:sz w:val="24"/>
          <w:szCs w:val="24"/>
          <w:lang w:val="ro-RO"/>
        </w:rPr>
        <w:t>- (1) Solu</w:t>
      </w:r>
      <w:r w:rsidR="00FB0C26">
        <w:rPr>
          <w:rFonts w:eastAsia="Times New Roman"/>
          <w:sz w:val="24"/>
          <w:szCs w:val="24"/>
          <w:lang w:val="ro-RO"/>
        </w:rPr>
        <w:t>ț</w:t>
      </w:r>
      <w:r w:rsidRPr="00E62834">
        <w:rPr>
          <w:rFonts w:eastAsia="Times New Roman"/>
          <w:sz w:val="24"/>
          <w:szCs w:val="24"/>
          <w:lang w:val="ro-RO"/>
        </w:rPr>
        <w:t xml:space="preserve">ionarea litigiilor de orice fel ce decurg din executarea prezentului contract de </w:t>
      </w:r>
      <w:r w:rsidR="00FB0C26">
        <w:rPr>
          <w:rFonts w:eastAsia="Times New Roman"/>
          <w:sz w:val="24"/>
          <w:szCs w:val="24"/>
          <w:lang w:val="ro-RO"/>
        </w:rPr>
        <w:t>î</w:t>
      </w:r>
      <w:r w:rsidRPr="00E62834">
        <w:rPr>
          <w:rFonts w:eastAsia="Times New Roman"/>
          <w:sz w:val="24"/>
          <w:szCs w:val="24"/>
          <w:lang w:val="ro-RO"/>
        </w:rPr>
        <w:t xml:space="preserve">nchiriere se realizează potrivit prevederilor legale </w:t>
      </w:r>
      <w:r w:rsidR="00FB0C26">
        <w:rPr>
          <w:rFonts w:eastAsia="Times New Roman"/>
          <w:sz w:val="24"/>
          <w:szCs w:val="24"/>
          <w:lang w:val="ro-RO"/>
        </w:rPr>
        <w:t>î</w:t>
      </w:r>
      <w:r w:rsidRPr="00E62834">
        <w:rPr>
          <w:rFonts w:eastAsia="Times New Roman"/>
          <w:sz w:val="24"/>
          <w:szCs w:val="24"/>
          <w:lang w:val="ro-RO"/>
        </w:rPr>
        <w:t xml:space="preserve">n vigoare. </w:t>
      </w:r>
    </w:p>
    <w:p w:rsidR="00E62834" w:rsidRDefault="00E62834" w:rsidP="00FB0C26">
      <w:pPr>
        <w:spacing w:line="230" w:lineRule="exact"/>
        <w:ind w:firstLine="720"/>
        <w:rPr>
          <w:rFonts w:eastAsia="Times New Roman"/>
          <w:sz w:val="24"/>
          <w:szCs w:val="24"/>
          <w:lang w:val="ro-RO"/>
        </w:rPr>
      </w:pPr>
      <w:r w:rsidRPr="00E62834">
        <w:rPr>
          <w:rFonts w:eastAsia="Times New Roman"/>
          <w:sz w:val="24"/>
          <w:szCs w:val="24"/>
          <w:lang w:val="ro-RO"/>
        </w:rPr>
        <w:t>(2) Pentru solutionarea eventualelor litigii, părtile pot stipula</w:t>
      </w:r>
      <w:r w:rsidR="00FB0C26">
        <w:rPr>
          <w:rFonts w:eastAsia="Times New Roman"/>
          <w:sz w:val="24"/>
          <w:szCs w:val="24"/>
          <w:lang w:val="ro-RO"/>
        </w:rPr>
        <w:t xml:space="preserve"> în </w:t>
      </w:r>
      <w:r w:rsidRPr="00E62834">
        <w:rPr>
          <w:rFonts w:eastAsia="Times New Roman"/>
          <w:sz w:val="24"/>
          <w:szCs w:val="24"/>
          <w:lang w:val="ro-RO"/>
        </w:rPr>
        <w:t xml:space="preserve">contractul de închiriere clauze compromisorii. </w:t>
      </w:r>
    </w:p>
    <w:p w:rsidR="00FB0C26" w:rsidRPr="00E62834" w:rsidRDefault="00FB0C26" w:rsidP="00FB0C26">
      <w:pPr>
        <w:spacing w:after="160" w:line="230" w:lineRule="exact"/>
        <w:ind w:firstLine="720"/>
        <w:rPr>
          <w:rFonts w:eastAsiaTheme="minorHAnsi"/>
          <w:sz w:val="24"/>
          <w:szCs w:val="24"/>
        </w:rPr>
      </w:pPr>
    </w:p>
    <w:p w:rsidR="00E62834" w:rsidRPr="00E62834" w:rsidRDefault="00E62834" w:rsidP="00FB0C26">
      <w:pPr>
        <w:spacing w:after="160" w:line="302" w:lineRule="exact"/>
        <w:ind w:firstLine="720"/>
        <w:rPr>
          <w:rFonts w:eastAsiaTheme="minorHAnsi"/>
          <w:sz w:val="24"/>
          <w:szCs w:val="24"/>
          <w:lang w:val="ro-RO"/>
        </w:rPr>
      </w:pPr>
      <w:r w:rsidRPr="00E62834">
        <w:rPr>
          <w:rFonts w:eastAsia="Times New Roman"/>
          <w:sz w:val="24"/>
          <w:szCs w:val="24"/>
          <w:lang w:val="ro-RO"/>
        </w:rPr>
        <w:lastRenderedPageBreak/>
        <w:t>(3) Competen</w:t>
      </w:r>
      <w:r w:rsidR="00FB0C26">
        <w:rPr>
          <w:rFonts w:eastAsia="Times New Roman"/>
          <w:sz w:val="24"/>
          <w:szCs w:val="24"/>
          <w:lang w:val="ro-RO"/>
        </w:rPr>
        <w:t>ț</w:t>
      </w:r>
      <w:r w:rsidRPr="00E62834">
        <w:rPr>
          <w:rFonts w:eastAsia="Times New Roman"/>
          <w:sz w:val="24"/>
          <w:szCs w:val="24"/>
          <w:lang w:val="ro-RO"/>
        </w:rPr>
        <w:t>a judiciar</w:t>
      </w:r>
      <w:r w:rsidR="00FB0C26">
        <w:rPr>
          <w:rFonts w:eastAsia="Times New Roman"/>
          <w:sz w:val="24"/>
          <w:szCs w:val="24"/>
          <w:lang w:val="ro-RO"/>
        </w:rPr>
        <w:t>ă</w:t>
      </w:r>
      <w:r w:rsidRPr="00E62834">
        <w:rPr>
          <w:rFonts w:eastAsia="Times New Roman"/>
          <w:sz w:val="24"/>
          <w:szCs w:val="24"/>
          <w:lang w:val="ro-RO"/>
        </w:rPr>
        <w:t xml:space="preserve"> a solu</w:t>
      </w:r>
      <w:r w:rsidR="00FB0C26">
        <w:rPr>
          <w:rFonts w:eastAsia="Times New Roman"/>
          <w:sz w:val="24"/>
          <w:szCs w:val="24"/>
          <w:lang w:val="ro-RO"/>
        </w:rPr>
        <w:t>ț</w:t>
      </w:r>
      <w:r w:rsidRPr="00E62834">
        <w:rPr>
          <w:rFonts w:eastAsia="Times New Roman"/>
          <w:sz w:val="24"/>
          <w:szCs w:val="24"/>
          <w:lang w:val="ro-RO"/>
        </w:rPr>
        <w:t>ion</w:t>
      </w:r>
      <w:r w:rsidR="00FB0C26">
        <w:rPr>
          <w:rFonts w:eastAsia="Times New Roman"/>
          <w:sz w:val="24"/>
          <w:szCs w:val="24"/>
          <w:lang w:val="ro-RO"/>
        </w:rPr>
        <w:t>ă</w:t>
      </w:r>
      <w:r w:rsidRPr="00E62834">
        <w:rPr>
          <w:rFonts w:eastAsia="Times New Roman"/>
          <w:sz w:val="24"/>
          <w:szCs w:val="24"/>
          <w:lang w:val="ro-RO"/>
        </w:rPr>
        <w:t>rii eventualelor litigii sunt de competența instanței judecătorești de drept comun, dacă nu pot fi rezolvate pe cale amiabilă între părți.</w:t>
      </w:r>
      <w:r w:rsidRPr="00E62834">
        <w:rPr>
          <w:rFonts w:eastAsia="Times New Roman"/>
          <w:sz w:val="24"/>
          <w:szCs w:val="24"/>
          <w:lang w:val="ro-RO"/>
        </w:rPr>
        <w:tab/>
      </w:r>
    </w:p>
    <w:p w:rsidR="00E62834" w:rsidRPr="00E62834" w:rsidRDefault="00E62834" w:rsidP="00FB0C26">
      <w:pPr>
        <w:spacing w:after="160" w:line="273" w:lineRule="exact"/>
        <w:ind w:left="14" w:right="-50" w:firstLine="706"/>
        <w:rPr>
          <w:rFonts w:eastAsia="Times New Roman"/>
          <w:b/>
          <w:sz w:val="24"/>
          <w:szCs w:val="24"/>
          <w:lang w:val="ro-RO"/>
        </w:rPr>
      </w:pPr>
      <w:r w:rsidRPr="00E62834">
        <w:rPr>
          <w:rFonts w:eastAsia="Times New Roman"/>
          <w:b/>
          <w:sz w:val="24"/>
          <w:szCs w:val="24"/>
          <w:lang w:val="ro-RO"/>
        </w:rPr>
        <w:t>CAP.</w:t>
      </w:r>
      <w:r w:rsidR="00FB0C26">
        <w:rPr>
          <w:rFonts w:eastAsia="Times New Roman"/>
          <w:b/>
          <w:sz w:val="24"/>
          <w:szCs w:val="24"/>
          <w:lang w:val="ro-RO"/>
        </w:rPr>
        <w:t xml:space="preserve"> </w:t>
      </w:r>
      <w:r w:rsidRPr="00E62834">
        <w:rPr>
          <w:rFonts w:eastAsia="Times New Roman"/>
          <w:b/>
          <w:sz w:val="24"/>
          <w:szCs w:val="24"/>
          <w:lang w:val="ro-RO"/>
        </w:rPr>
        <w:t xml:space="preserve">IX. ALTE CLAUZE (DE EXEMPLU: CLAUZE DE REZILIERE CONDITIONALĂ, CLAUZE PENALE) </w:t>
      </w:r>
    </w:p>
    <w:p w:rsidR="00E62834" w:rsidRPr="00E62834" w:rsidRDefault="00E62834" w:rsidP="00FB0C26">
      <w:pPr>
        <w:spacing w:after="160" w:line="273" w:lineRule="exact"/>
        <w:ind w:firstLine="720"/>
        <w:rPr>
          <w:rFonts w:eastAsiaTheme="minorHAnsi"/>
          <w:sz w:val="24"/>
          <w:szCs w:val="24"/>
          <w:lang w:val="ro-RO"/>
        </w:rPr>
      </w:pPr>
      <w:r w:rsidRPr="00E62834">
        <w:rPr>
          <w:rFonts w:eastAsia="Times New Roman"/>
          <w:b/>
          <w:sz w:val="24"/>
          <w:szCs w:val="24"/>
          <w:lang w:val="ro-RO"/>
        </w:rPr>
        <w:t>Art.</w:t>
      </w:r>
      <w:r w:rsidR="00FB0C26">
        <w:rPr>
          <w:rFonts w:eastAsia="Times New Roman"/>
          <w:b/>
          <w:sz w:val="24"/>
          <w:szCs w:val="24"/>
          <w:lang w:val="ro-RO"/>
        </w:rPr>
        <w:t xml:space="preserve"> </w:t>
      </w:r>
      <w:r w:rsidRPr="00E62834">
        <w:rPr>
          <w:rFonts w:eastAsia="Times New Roman"/>
          <w:b/>
          <w:sz w:val="24"/>
          <w:szCs w:val="24"/>
          <w:lang w:val="ro-RO"/>
        </w:rPr>
        <w:t xml:space="preserve">9. </w:t>
      </w:r>
      <w:r w:rsidRPr="00E62834">
        <w:rPr>
          <w:rFonts w:eastAsia="Times New Roman"/>
          <w:sz w:val="24"/>
          <w:szCs w:val="24"/>
          <w:lang w:val="ro-RO"/>
        </w:rPr>
        <w:t>-</w:t>
      </w:r>
      <w:r w:rsidR="00FB0C26">
        <w:rPr>
          <w:rFonts w:eastAsia="Times New Roman"/>
          <w:sz w:val="24"/>
          <w:szCs w:val="24"/>
          <w:lang w:val="ro-RO"/>
        </w:rPr>
        <w:t xml:space="preserve"> </w:t>
      </w:r>
      <w:r w:rsidRPr="00E62834">
        <w:rPr>
          <w:rFonts w:eastAsia="Times New Roman"/>
          <w:sz w:val="24"/>
          <w:szCs w:val="24"/>
          <w:lang w:val="ro-RO"/>
        </w:rPr>
        <w:t>P</w:t>
      </w:r>
      <w:r w:rsidR="00FB0C26">
        <w:rPr>
          <w:rFonts w:eastAsia="Times New Roman"/>
          <w:sz w:val="24"/>
          <w:szCs w:val="24"/>
          <w:lang w:val="ro-RO"/>
        </w:rPr>
        <w:t>ă</w:t>
      </w:r>
      <w:r w:rsidRPr="00E62834">
        <w:rPr>
          <w:rFonts w:eastAsia="Times New Roman"/>
          <w:sz w:val="24"/>
          <w:szCs w:val="24"/>
          <w:lang w:val="ro-RO"/>
        </w:rPr>
        <w:t>r</w:t>
      </w:r>
      <w:r w:rsidR="00FB0C26">
        <w:rPr>
          <w:rFonts w:eastAsia="Times New Roman"/>
          <w:sz w:val="24"/>
          <w:szCs w:val="24"/>
          <w:lang w:val="ro-RO"/>
        </w:rPr>
        <w:t>ț</w:t>
      </w:r>
      <w:r w:rsidRPr="00E62834">
        <w:rPr>
          <w:rFonts w:eastAsia="Times New Roman"/>
          <w:sz w:val="24"/>
          <w:szCs w:val="24"/>
          <w:lang w:val="ro-RO"/>
        </w:rPr>
        <w:t xml:space="preserve">ile pot conveni la rezilierea contractului de închiriere </w:t>
      </w:r>
      <w:r w:rsidR="00FB0C26">
        <w:rPr>
          <w:rFonts w:eastAsia="Times New Roman"/>
          <w:sz w:val="24"/>
          <w:szCs w:val="24"/>
          <w:lang w:val="ro-RO"/>
        </w:rPr>
        <w:t>ș</w:t>
      </w:r>
      <w:r w:rsidRPr="00E62834">
        <w:rPr>
          <w:rFonts w:eastAsia="Times New Roman"/>
          <w:sz w:val="24"/>
          <w:szCs w:val="24"/>
          <w:lang w:val="ro-RO"/>
        </w:rPr>
        <w:t xml:space="preserve">i pentru alte cauze prin </w:t>
      </w:r>
      <w:r w:rsidR="00FB0C26">
        <w:rPr>
          <w:rFonts w:eastAsia="Times New Roman"/>
          <w:sz w:val="24"/>
          <w:szCs w:val="24"/>
          <w:lang w:val="ro-RO"/>
        </w:rPr>
        <w:t>î</w:t>
      </w:r>
      <w:r w:rsidRPr="00E62834">
        <w:rPr>
          <w:rFonts w:eastAsia="Times New Roman"/>
          <w:sz w:val="24"/>
          <w:szCs w:val="24"/>
          <w:lang w:val="ro-RO"/>
        </w:rPr>
        <w:t>n</w:t>
      </w:r>
      <w:r w:rsidR="00FB0C26">
        <w:rPr>
          <w:rFonts w:eastAsia="Times New Roman"/>
          <w:sz w:val="24"/>
          <w:szCs w:val="24"/>
          <w:lang w:val="ro-RO"/>
        </w:rPr>
        <w:t>ț</w:t>
      </w:r>
      <w:r w:rsidRPr="00E62834">
        <w:rPr>
          <w:rFonts w:eastAsia="Times New Roman"/>
          <w:sz w:val="24"/>
          <w:szCs w:val="24"/>
          <w:lang w:val="ro-RO"/>
        </w:rPr>
        <w:t>elegere scris</w:t>
      </w:r>
      <w:r w:rsidR="00FB0C26">
        <w:rPr>
          <w:rFonts w:eastAsia="Times New Roman"/>
          <w:sz w:val="24"/>
          <w:szCs w:val="24"/>
          <w:lang w:val="ro-RO"/>
        </w:rPr>
        <w:t>ă ș</w:t>
      </w:r>
      <w:r w:rsidRPr="00E62834">
        <w:rPr>
          <w:rFonts w:eastAsia="Times New Roman"/>
          <w:sz w:val="24"/>
          <w:szCs w:val="24"/>
          <w:lang w:val="ro-RO"/>
        </w:rPr>
        <w:t xml:space="preserve">i acord comun. </w:t>
      </w:r>
    </w:p>
    <w:p w:rsidR="00E62834" w:rsidRPr="00E62834" w:rsidRDefault="00E62834" w:rsidP="00B356A1">
      <w:pPr>
        <w:spacing w:after="160" w:line="273" w:lineRule="exact"/>
        <w:rPr>
          <w:rFonts w:eastAsiaTheme="minorHAnsi"/>
          <w:b/>
          <w:sz w:val="24"/>
          <w:szCs w:val="24"/>
          <w:lang w:val="ro-RO"/>
        </w:rPr>
      </w:pPr>
      <w:r w:rsidRPr="00E62834">
        <w:rPr>
          <w:rFonts w:eastAsia="Times New Roman"/>
          <w:b/>
          <w:sz w:val="24"/>
          <w:szCs w:val="24"/>
          <w:lang w:val="ro-RO"/>
        </w:rPr>
        <w:t xml:space="preserve"> </w:t>
      </w:r>
      <w:r w:rsidR="00FB0C26">
        <w:rPr>
          <w:rFonts w:eastAsia="Times New Roman"/>
          <w:b/>
          <w:sz w:val="24"/>
          <w:szCs w:val="24"/>
          <w:lang w:val="ro-RO"/>
        </w:rPr>
        <w:tab/>
      </w:r>
      <w:r w:rsidRPr="00E62834">
        <w:rPr>
          <w:rFonts w:eastAsia="Times New Roman"/>
          <w:b/>
          <w:sz w:val="24"/>
          <w:szCs w:val="24"/>
          <w:lang w:val="ro-RO"/>
        </w:rPr>
        <w:t>CAP.X. DEFINI</w:t>
      </w:r>
      <w:r w:rsidR="00FB0C26">
        <w:rPr>
          <w:rFonts w:eastAsia="Times New Roman"/>
          <w:b/>
          <w:sz w:val="24"/>
          <w:szCs w:val="24"/>
          <w:lang w:val="ro-RO"/>
        </w:rPr>
        <w:t>Ț</w:t>
      </w:r>
      <w:r w:rsidRPr="00E62834">
        <w:rPr>
          <w:rFonts w:eastAsia="Times New Roman"/>
          <w:b/>
          <w:sz w:val="24"/>
          <w:szCs w:val="24"/>
          <w:lang w:val="ro-RO"/>
        </w:rPr>
        <w:t xml:space="preserve">II </w:t>
      </w:r>
    </w:p>
    <w:p w:rsidR="00E62834" w:rsidRPr="00E62834" w:rsidRDefault="00E62834" w:rsidP="00FB0C26">
      <w:pPr>
        <w:spacing w:before="7" w:line="273" w:lineRule="exact"/>
        <w:ind w:right="-50" w:firstLine="720"/>
        <w:rPr>
          <w:rFonts w:eastAsiaTheme="minorHAnsi"/>
          <w:sz w:val="24"/>
          <w:szCs w:val="24"/>
          <w:lang w:val="ro-RO"/>
        </w:rPr>
      </w:pPr>
      <w:r w:rsidRPr="00E62834">
        <w:rPr>
          <w:rFonts w:eastAsia="Times New Roman"/>
          <w:b/>
          <w:sz w:val="24"/>
          <w:szCs w:val="24"/>
          <w:lang w:val="ro-RO"/>
        </w:rPr>
        <w:t>Art. 10.</w:t>
      </w:r>
      <w:r w:rsidRPr="00E62834">
        <w:rPr>
          <w:rFonts w:eastAsia="Times New Roman"/>
          <w:sz w:val="24"/>
          <w:szCs w:val="24"/>
          <w:lang w:val="ro-RO"/>
        </w:rPr>
        <w:t xml:space="preserve"> </w:t>
      </w:r>
      <w:r w:rsidR="00FB0C26">
        <w:rPr>
          <w:rFonts w:eastAsia="Times New Roman"/>
          <w:sz w:val="24"/>
          <w:szCs w:val="24"/>
          <w:lang w:val="ro-RO"/>
        </w:rPr>
        <w:t>-</w:t>
      </w:r>
      <w:r w:rsidRPr="00E62834">
        <w:rPr>
          <w:rFonts w:eastAsia="Times New Roman"/>
          <w:sz w:val="24"/>
          <w:szCs w:val="24"/>
          <w:lang w:val="ro-RO"/>
        </w:rPr>
        <w:t xml:space="preserve"> </w:t>
      </w:r>
      <w:r w:rsidRPr="00E62834">
        <w:rPr>
          <w:rFonts w:eastAsia="Times New Roman"/>
          <w:b/>
          <w:sz w:val="24"/>
          <w:szCs w:val="24"/>
          <w:lang w:val="ro-RO"/>
        </w:rPr>
        <w:t>(1)</w:t>
      </w:r>
      <w:r w:rsidRPr="00E62834">
        <w:rPr>
          <w:rFonts w:eastAsia="Times New Roman"/>
          <w:sz w:val="24"/>
          <w:szCs w:val="24"/>
          <w:lang w:val="ro-RO"/>
        </w:rPr>
        <w:t xml:space="preserve"> Prin for</w:t>
      </w:r>
      <w:r w:rsidR="00FB0C26">
        <w:rPr>
          <w:rFonts w:eastAsia="Times New Roman"/>
          <w:sz w:val="24"/>
          <w:szCs w:val="24"/>
          <w:lang w:val="ro-RO"/>
        </w:rPr>
        <w:t>ță</w:t>
      </w:r>
      <w:r w:rsidRPr="00E62834">
        <w:rPr>
          <w:rFonts w:eastAsia="Times New Roman"/>
          <w:sz w:val="24"/>
          <w:szCs w:val="24"/>
          <w:lang w:val="ro-RO"/>
        </w:rPr>
        <w:t xml:space="preserve"> major</w:t>
      </w:r>
      <w:r w:rsidR="00FB0C26">
        <w:rPr>
          <w:rFonts w:eastAsia="Times New Roman"/>
          <w:sz w:val="24"/>
          <w:szCs w:val="24"/>
          <w:lang w:val="ro-RO"/>
        </w:rPr>
        <w:t>ă</w:t>
      </w:r>
      <w:r w:rsidRPr="00E62834">
        <w:rPr>
          <w:rFonts w:eastAsia="Times New Roman"/>
          <w:sz w:val="24"/>
          <w:szCs w:val="24"/>
          <w:lang w:val="ro-RO"/>
        </w:rPr>
        <w:t xml:space="preserve">, </w:t>
      </w:r>
      <w:r w:rsidRPr="00E62834">
        <w:rPr>
          <w:rFonts w:eastAsia="Times New Roman"/>
          <w:w w:val="88"/>
          <w:sz w:val="24"/>
          <w:szCs w:val="24"/>
          <w:lang w:val="ro-RO"/>
        </w:rPr>
        <w:t xml:space="preserve">în </w:t>
      </w:r>
      <w:r w:rsidRPr="00E62834">
        <w:rPr>
          <w:rFonts w:eastAsia="Times New Roman"/>
          <w:sz w:val="24"/>
          <w:szCs w:val="24"/>
          <w:lang w:val="ro-RO"/>
        </w:rPr>
        <w:t>sensul prezentului contract de închiriere, se în</w:t>
      </w:r>
      <w:r w:rsidR="00FB0C26">
        <w:rPr>
          <w:rFonts w:eastAsia="Times New Roman"/>
          <w:sz w:val="24"/>
          <w:szCs w:val="24"/>
          <w:lang w:val="ro-RO"/>
        </w:rPr>
        <w:t>ț</w:t>
      </w:r>
      <w:r w:rsidRPr="00E62834">
        <w:rPr>
          <w:rFonts w:eastAsia="Times New Roman"/>
          <w:sz w:val="24"/>
          <w:szCs w:val="24"/>
          <w:lang w:val="ro-RO"/>
        </w:rPr>
        <w:t>elege o împrejurare extern</w:t>
      </w:r>
      <w:r w:rsidR="00FB0C26">
        <w:rPr>
          <w:rFonts w:eastAsia="Times New Roman"/>
          <w:sz w:val="24"/>
          <w:szCs w:val="24"/>
          <w:lang w:val="ro-RO"/>
        </w:rPr>
        <w:t>ă</w:t>
      </w:r>
      <w:r w:rsidRPr="00E62834">
        <w:rPr>
          <w:rFonts w:eastAsia="Times New Roman"/>
          <w:sz w:val="24"/>
          <w:szCs w:val="24"/>
          <w:lang w:val="ro-RO"/>
        </w:rPr>
        <w:t xml:space="preserve"> cu caracter excep</w:t>
      </w:r>
      <w:r w:rsidR="00FB0C26">
        <w:rPr>
          <w:rFonts w:eastAsia="Times New Roman"/>
          <w:sz w:val="24"/>
          <w:szCs w:val="24"/>
          <w:lang w:val="ro-RO"/>
        </w:rPr>
        <w:t>ț</w:t>
      </w:r>
      <w:r w:rsidRPr="00E62834">
        <w:rPr>
          <w:rFonts w:eastAsia="Times New Roman"/>
          <w:sz w:val="24"/>
          <w:szCs w:val="24"/>
          <w:lang w:val="ro-RO"/>
        </w:rPr>
        <w:t>ional, fără rela</w:t>
      </w:r>
      <w:r w:rsidR="00FB0C26">
        <w:rPr>
          <w:rFonts w:eastAsia="Times New Roman"/>
          <w:sz w:val="24"/>
          <w:szCs w:val="24"/>
          <w:lang w:val="ro-RO"/>
        </w:rPr>
        <w:t>ț</w:t>
      </w:r>
      <w:r w:rsidRPr="00E62834">
        <w:rPr>
          <w:rFonts w:eastAsia="Times New Roman"/>
          <w:sz w:val="24"/>
          <w:szCs w:val="24"/>
          <w:lang w:val="ro-RO"/>
        </w:rPr>
        <w:t>ie cu lucrul care a provocat dauna sau cu însu</w:t>
      </w:r>
      <w:r w:rsidR="00FB0C26">
        <w:rPr>
          <w:rFonts w:eastAsia="Times New Roman"/>
          <w:sz w:val="24"/>
          <w:szCs w:val="24"/>
          <w:lang w:val="ro-RO"/>
        </w:rPr>
        <w:t>ș</w:t>
      </w:r>
      <w:r w:rsidRPr="00E62834">
        <w:rPr>
          <w:rFonts w:eastAsia="Times New Roman"/>
          <w:sz w:val="24"/>
          <w:szCs w:val="24"/>
          <w:lang w:val="ro-RO"/>
        </w:rPr>
        <w:t>irile sale naturale, absolut invincibil</w:t>
      </w:r>
      <w:r w:rsidR="00FB0C26">
        <w:rPr>
          <w:rFonts w:eastAsia="Times New Roman"/>
          <w:sz w:val="24"/>
          <w:szCs w:val="24"/>
          <w:lang w:val="ro-RO"/>
        </w:rPr>
        <w:t>ă</w:t>
      </w:r>
      <w:r w:rsidRPr="00E62834">
        <w:rPr>
          <w:rFonts w:eastAsia="Times New Roman"/>
          <w:sz w:val="24"/>
          <w:szCs w:val="24"/>
          <w:lang w:val="ro-RO"/>
        </w:rPr>
        <w:t xml:space="preserve"> </w:t>
      </w:r>
      <w:r w:rsidR="00FB0C26">
        <w:rPr>
          <w:rFonts w:eastAsia="Times New Roman"/>
          <w:sz w:val="24"/>
          <w:szCs w:val="24"/>
          <w:lang w:val="ro-RO"/>
        </w:rPr>
        <w:t>ș</w:t>
      </w:r>
      <w:r w:rsidRPr="00E62834">
        <w:rPr>
          <w:rFonts w:eastAsia="Times New Roman"/>
          <w:sz w:val="24"/>
          <w:szCs w:val="24"/>
          <w:lang w:val="ro-RO"/>
        </w:rPr>
        <w:t xml:space="preserve">i absolut imprevizibilă. </w:t>
      </w:r>
    </w:p>
    <w:p w:rsidR="00E62834" w:rsidRPr="00E62834" w:rsidRDefault="00E62834" w:rsidP="00B356A1">
      <w:pPr>
        <w:spacing w:before="14" w:after="160" w:line="273" w:lineRule="exact"/>
        <w:ind w:firstLine="100"/>
        <w:rPr>
          <w:rFonts w:eastAsiaTheme="minorHAnsi"/>
          <w:sz w:val="24"/>
          <w:szCs w:val="24"/>
          <w:lang w:val="ro-RO"/>
        </w:rPr>
      </w:pPr>
      <w:r w:rsidRPr="00E62834">
        <w:rPr>
          <w:rFonts w:eastAsia="Times New Roman"/>
          <w:sz w:val="24"/>
          <w:szCs w:val="24"/>
          <w:lang w:val="ro-RO"/>
        </w:rPr>
        <w:t xml:space="preserve">              (2) Prin</w:t>
      </w:r>
      <w:r w:rsidR="00FB0C26">
        <w:rPr>
          <w:rFonts w:eastAsia="Times New Roman"/>
          <w:sz w:val="24"/>
          <w:szCs w:val="24"/>
          <w:lang w:val="ro-RO"/>
        </w:rPr>
        <w:t xml:space="preserve"> caz fortuit</w:t>
      </w:r>
      <w:r w:rsidRPr="00E62834">
        <w:rPr>
          <w:rFonts w:eastAsia="Times New Roman"/>
          <w:sz w:val="24"/>
          <w:szCs w:val="24"/>
          <w:lang w:val="ro-RO"/>
        </w:rPr>
        <w:t xml:space="preserve"> se întelege acele împrejurări care au intervenit</w:t>
      </w:r>
      <w:r w:rsidR="00FB0C26">
        <w:rPr>
          <w:rFonts w:eastAsia="Times New Roman"/>
          <w:sz w:val="24"/>
          <w:szCs w:val="24"/>
          <w:lang w:val="ro-RO"/>
        </w:rPr>
        <w:t xml:space="preserve"> și</w:t>
      </w:r>
      <w:r w:rsidRPr="00E62834">
        <w:rPr>
          <w:rFonts w:eastAsia="Times New Roman"/>
          <w:i/>
          <w:w w:val="75"/>
          <w:sz w:val="24"/>
          <w:szCs w:val="24"/>
          <w:lang w:val="ro-RO"/>
        </w:rPr>
        <w:t xml:space="preserve"> </w:t>
      </w:r>
      <w:r w:rsidRPr="00E62834">
        <w:rPr>
          <w:rFonts w:eastAsia="Times New Roman"/>
          <w:sz w:val="24"/>
          <w:szCs w:val="24"/>
          <w:lang w:val="ro-RO"/>
        </w:rPr>
        <w:t xml:space="preserve">au condus la producerea prejudiciului </w:t>
      </w:r>
      <w:r w:rsidR="00FB0C26">
        <w:rPr>
          <w:rFonts w:eastAsia="Times New Roman"/>
          <w:sz w:val="24"/>
          <w:szCs w:val="24"/>
          <w:lang w:val="ro-RO"/>
        </w:rPr>
        <w:t>ș</w:t>
      </w:r>
      <w:r w:rsidRPr="00E62834">
        <w:rPr>
          <w:rFonts w:eastAsia="Times New Roman"/>
          <w:sz w:val="24"/>
          <w:szCs w:val="24"/>
          <w:lang w:val="ro-RO"/>
        </w:rPr>
        <w:t>i care nu implică vinovă</w:t>
      </w:r>
      <w:r w:rsidR="00FB0C26">
        <w:rPr>
          <w:rFonts w:eastAsia="Times New Roman"/>
          <w:sz w:val="24"/>
          <w:szCs w:val="24"/>
          <w:lang w:val="ro-RO"/>
        </w:rPr>
        <w:t>ț</w:t>
      </w:r>
      <w:r w:rsidRPr="00E62834">
        <w:rPr>
          <w:rFonts w:eastAsia="Times New Roman"/>
          <w:sz w:val="24"/>
          <w:szCs w:val="24"/>
          <w:lang w:val="ro-RO"/>
        </w:rPr>
        <w:t>ia paznicului juridic, dar care nu întrunesc caracteristicile for</w:t>
      </w:r>
      <w:r w:rsidR="00FB0C26">
        <w:rPr>
          <w:rFonts w:eastAsia="Times New Roman"/>
          <w:sz w:val="24"/>
          <w:szCs w:val="24"/>
          <w:lang w:val="ro-RO"/>
        </w:rPr>
        <w:t>ț</w:t>
      </w:r>
      <w:r w:rsidRPr="00E62834">
        <w:rPr>
          <w:rFonts w:eastAsia="Times New Roman"/>
          <w:sz w:val="24"/>
          <w:szCs w:val="24"/>
          <w:lang w:val="ro-RO"/>
        </w:rPr>
        <w:t xml:space="preserve">ei majore. </w:t>
      </w:r>
    </w:p>
    <w:p w:rsidR="00FB0C26" w:rsidRDefault="00FB0C26" w:rsidP="00FB0C26">
      <w:pPr>
        <w:tabs>
          <w:tab w:val="left" w:pos="416"/>
          <w:tab w:val="left" w:pos="7746"/>
        </w:tabs>
        <w:spacing w:after="160" w:line="295" w:lineRule="exact"/>
        <w:rPr>
          <w:rFonts w:eastAsia="Times New Roman"/>
          <w:sz w:val="24"/>
          <w:szCs w:val="24"/>
          <w:lang w:val="ro-RO"/>
        </w:rPr>
      </w:pPr>
      <w:r>
        <w:rPr>
          <w:rFonts w:eastAsia="Times New Roman"/>
          <w:sz w:val="24"/>
          <w:szCs w:val="24"/>
          <w:lang w:val="ro-RO"/>
        </w:rPr>
        <w:tab/>
      </w:r>
    </w:p>
    <w:p w:rsidR="00E62834" w:rsidRPr="00E62834" w:rsidRDefault="00FB0C26" w:rsidP="00FB0C26">
      <w:pPr>
        <w:tabs>
          <w:tab w:val="left" w:pos="416"/>
        </w:tabs>
        <w:spacing w:after="160" w:line="295" w:lineRule="exact"/>
        <w:rPr>
          <w:rFonts w:eastAsiaTheme="minorHAnsi"/>
          <w:w w:val="200"/>
          <w:sz w:val="24"/>
          <w:szCs w:val="24"/>
          <w:lang w:val="ro-RO"/>
        </w:rPr>
      </w:pPr>
      <w:r>
        <w:rPr>
          <w:rFonts w:eastAsia="Times New Roman"/>
          <w:sz w:val="24"/>
          <w:szCs w:val="24"/>
          <w:lang w:val="ro-RO"/>
        </w:rPr>
        <w:tab/>
      </w:r>
      <w:r>
        <w:rPr>
          <w:rFonts w:eastAsia="Times New Roman"/>
          <w:sz w:val="24"/>
          <w:szCs w:val="24"/>
          <w:lang w:val="ro-RO"/>
        </w:rPr>
        <w:tab/>
      </w:r>
      <w:r w:rsidR="00E62834" w:rsidRPr="00E62834">
        <w:rPr>
          <w:rFonts w:eastAsia="Times New Roman"/>
          <w:sz w:val="24"/>
          <w:szCs w:val="24"/>
          <w:lang w:val="ro-RO"/>
        </w:rPr>
        <w:t xml:space="preserve">Prezentul contract de închiriere a fost încheiat </w:t>
      </w:r>
      <w:r w:rsidR="00FF4A69">
        <w:rPr>
          <w:rFonts w:eastAsia="Times New Roman"/>
          <w:sz w:val="24"/>
          <w:szCs w:val="24"/>
          <w:lang w:val="ro-RO"/>
        </w:rPr>
        <w:t xml:space="preserve">astăzi, </w:t>
      </w:r>
      <w:r w:rsidR="00E62834" w:rsidRPr="00E62834">
        <w:rPr>
          <w:rFonts w:eastAsia="Times New Roman"/>
          <w:sz w:val="24"/>
          <w:szCs w:val="24"/>
          <w:lang w:val="ro-RO"/>
        </w:rPr>
        <w:t>__________________, în 2 exemplare originale.</w:t>
      </w:r>
    </w:p>
    <w:p w:rsidR="00E62834" w:rsidRDefault="00E62834" w:rsidP="00B356A1">
      <w:pPr>
        <w:spacing w:after="160" w:line="151" w:lineRule="exact"/>
        <w:ind w:left="6487" w:firstLine="115"/>
        <w:rPr>
          <w:rFonts w:eastAsiaTheme="minorHAnsi"/>
          <w:w w:val="200"/>
          <w:sz w:val="24"/>
          <w:szCs w:val="24"/>
          <w:lang w:val="ro-RO"/>
        </w:rPr>
      </w:pPr>
    </w:p>
    <w:p w:rsidR="00FF4A69" w:rsidRDefault="00FF4A69" w:rsidP="00B356A1">
      <w:pPr>
        <w:spacing w:after="160" w:line="151" w:lineRule="exact"/>
        <w:ind w:left="6487" w:firstLine="115"/>
        <w:rPr>
          <w:rFonts w:eastAsiaTheme="minorHAnsi"/>
          <w:w w:val="200"/>
          <w:sz w:val="24"/>
          <w:szCs w:val="24"/>
          <w:lang w:val="ro-RO"/>
        </w:rPr>
      </w:pPr>
    </w:p>
    <w:p w:rsidR="00FF4A69" w:rsidRDefault="00FF4A69" w:rsidP="00B356A1">
      <w:pPr>
        <w:spacing w:after="160" w:line="151" w:lineRule="exact"/>
        <w:ind w:left="6487" w:firstLine="115"/>
        <w:rPr>
          <w:rFonts w:eastAsiaTheme="minorHAnsi"/>
          <w:w w:val="200"/>
          <w:sz w:val="24"/>
          <w:szCs w:val="24"/>
          <w:lang w:val="ro-RO"/>
        </w:rPr>
      </w:pPr>
    </w:p>
    <w:p w:rsidR="00FF4A69" w:rsidRPr="00E62834" w:rsidRDefault="00FF4A69" w:rsidP="00B356A1">
      <w:pPr>
        <w:spacing w:after="160" w:line="151" w:lineRule="exact"/>
        <w:ind w:left="6487" w:firstLine="115"/>
        <w:rPr>
          <w:rFonts w:eastAsiaTheme="minorHAnsi"/>
          <w:w w:val="200"/>
          <w:sz w:val="24"/>
          <w:szCs w:val="24"/>
          <w:lang w:val="ro-RO"/>
        </w:rPr>
      </w:pPr>
    </w:p>
    <w:p w:rsidR="00E62834" w:rsidRPr="00E62834" w:rsidRDefault="00E62834" w:rsidP="00B356A1">
      <w:pPr>
        <w:spacing w:before="7" w:after="160" w:line="316" w:lineRule="exact"/>
        <w:rPr>
          <w:rFonts w:eastAsiaTheme="minorHAnsi"/>
          <w:sz w:val="24"/>
          <w:szCs w:val="24"/>
          <w:lang w:val="ro-RO"/>
        </w:rPr>
      </w:pPr>
      <w:r w:rsidRPr="00E62834">
        <w:rPr>
          <w:rFonts w:eastAsia="Times New Roman"/>
          <w:sz w:val="24"/>
          <w:szCs w:val="24"/>
          <w:lang w:val="ro-RO"/>
        </w:rPr>
        <w:t xml:space="preserve">          </w:t>
      </w:r>
      <w:r w:rsidR="00FF4A69">
        <w:rPr>
          <w:rFonts w:eastAsia="Times New Roman"/>
          <w:sz w:val="24"/>
          <w:szCs w:val="24"/>
          <w:lang w:val="ro-RO"/>
        </w:rPr>
        <w:t xml:space="preserve">          </w:t>
      </w:r>
      <w:r w:rsidRPr="00E62834">
        <w:rPr>
          <w:rFonts w:eastAsia="Times New Roman"/>
          <w:sz w:val="24"/>
          <w:szCs w:val="24"/>
          <w:lang w:val="ro-RO"/>
        </w:rPr>
        <w:t xml:space="preserve">  LOCATOR,                                                                                             LOCATAR,</w:t>
      </w:r>
    </w:p>
    <w:p w:rsidR="00FF4A69" w:rsidRDefault="00E62834" w:rsidP="00FF4A69">
      <w:pPr>
        <w:spacing w:after="160" w:line="259" w:lineRule="auto"/>
        <w:ind w:firstLine="720"/>
        <w:rPr>
          <w:rFonts w:eastAsiaTheme="minorHAnsi"/>
          <w:sz w:val="24"/>
          <w:szCs w:val="24"/>
        </w:rPr>
      </w:pPr>
      <w:r w:rsidRPr="00E62834">
        <w:rPr>
          <w:rFonts w:eastAsiaTheme="minorHAnsi"/>
          <w:sz w:val="24"/>
          <w:szCs w:val="24"/>
        </w:rPr>
        <w:t xml:space="preserve"> </w:t>
      </w:r>
      <w:r w:rsidR="00FF4A69">
        <w:rPr>
          <w:rFonts w:eastAsiaTheme="minorHAnsi"/>
          <w:sz w:val="24"/>
          <w:szCs w:val="24"/>
        </w:rPr>
        <w:t>COMUNA VĂLIȘOARA</w:t>
      </w:r>
    </w:p>
    <w:p w:rsidR="00E62834" w:rsidRDefault="00FF4A69" w:rsidP="00B356A1">
      <w:pPr>
        <w:spacing w:after="160" w:line="259" w:lineRule="auto"/>
        <w:rPr>
          <w:rFonts w:eastAsiaTheme="minorHAnsi"/>
          <w:sz w:val="24"/>
          <w:szCs w:val="24"/>
        </w:rPr>
      </w:pPr>
      <w:r>
        <w:rPr>
          <w:rFonts w:eastAsiaTheme="minorHAnsi"/>
          <w:sz w:val="24"/>
          <w:szCs w:val="24"/>
        </w:rPr>
        <w:tab/>
        <w:t xml:space="preserve">            PRIMAR,</w:t>
      </w:r>
    </w:p>
    <w:p w:rsidR="00FF4A69" w:rsidRPr="00E62834" w:rsidRDefault="00FF4A69" w:rsidP="00B356A1">
      <w:pPr>
        <w:spacing w:after="160" w:line="259" w:lineRule="auto"/>
        <w:rPr>
          <w:rFonts w:eastAsiaTheme="minorHAnsi"/>
          <w:sz w:val="24"/>
          <w:szCs w:val="24"/>
        </w:rPr>
      </w:pPr>
      <w:r>
        <w:rPr>
          <w:rFonts w:eastAsiaTheme="minorHAnsi"/>
          <w:sz w:val="24"/>
          <w:szCs w:val="24"/>
        </w:rPr>
        <w:t xml:space="preserve">           ROVINAR MIRCEA-ION</w:t>
      </w:r>
    </w:p>
    <w:p w:rsidR="00E62834" w:rsidRPr="00E62834" w:rsidRDefault="00E62834" w:rsidP="00B356A1">
      <w:pPr>
        <w:spacing w:after="160" w:line="259" w:lineRule="auto"/>
        <w:rPr>
          <w:rFonts w:eastAsiaTheme="minorHAnsi"/>
          <w:sz w:val="24"/>
          <w:szCs w:val="24"/>
        </w:rPr>
      </w:pPr>
    </w:p>
    <w:p w:rsidR="00E62834" w:rsidRPr="00E62834" w:rsidRDefault="00E62834" w:rsidP="00B356A1">
      <w:pPr>
        <w:spacing w:after="160" w:line="259" w:lineRule="auto"/>
        <w:rPr>
          <w:rFonts w:eastAsiaTheme="minorHAnsi"/>
          <w:sz w:val="24"/>
          <w:szCs w:val="24"/>
        </w:rPr>
      </w:pPr>
    </w:p>
    <w:p w:rsidR="00E62834" w:rsidRPr="00B356A1" w:rsidRDefault="00E62834" w:rsidP="00B356A1">
      <w:pPr>
        <w:widowControl w:val="0"/>
        <w:autoSpaceDE w:val="0"/>
        <w:autoSpaceDN w:val="0"/>
        <w:adjustRightInd w:val="0"/>
        <w:spacing w:line="360" w:lineRule="auto"/>
        <w:rPr>
          <w:rFonts w:eastAsia="Arial"/>
          <w:b/>
          <w:sz w:val="24"/>
          <w:szCs w:val="24"/>
          <w:lang w:val="ro-RO"/>
        </w:rPr>
      </w:pPr>
    </w:p>
    <w:sectPr w:rsidR="00E62834" w:rsidRPr="00B356A1" w:rsidSect="004235AC">
      <w:footerReference w:type="default" r:id="rId12"/>
      <w:pgSz w:w="12240" w:h="15840"/>
      <w:pgMar w:top="851" w:right="360" w:bottom="709" w:left="1440" w:header="720" w:footer="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6E5" w:rsidRDefault="00B666E5">
      <w:r>
        <w:separator/>
      </w:r>
    </w:p>
  </w:endnote>
  <w:endnote w:type="continuationSeparator" w:id="0">
    <w:p w:rsidR="00B666E5" w:rsidRDefault="00B6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FAD" w:rsidRPr="00821164" w:rsidRDefault="00456FAD">
    <w:pPr>
      <w:pStyle w:val="Footer"/>
      <w:jc w:val="right"/>
      <w:rPr>
        <w:sz w:val="24"/>
      </w:rPr>
    </w:pPr>
    <w:r w:rsidRPr="00821164">
      <w:rPr>
        <w:sz w:val="24"/>
      </w:rPr>
      <w:fldChar w:fldCharType="begin"/>
    </w:r>
    <w:r w:rsidRPr="00821164">
      <w:rPr>
        <w:sz w:val="24"/>
      </w:rPr>
      <w:instrText xml:space="preserve"> PAGE   \* MERGEFORMAT </w:instrText>
    </w:r>
    <w:r w:rsidRPr="00821164">
      <w:rPr>
        <w:sz w:val="24"/>
      </w:rPr>
      <w:fldChar w:fldCharType="separate"/>
    </w:r>
    <w:r w:rsidR="00D075DC">
      <w:rPr>
        <w:noProof/>
        <w:sz w:val="24"/>
      </w:rPr>
      <w:t>1</w:t>
    </w:r>
    <w:r w:rsidRPr="00821164">
      <w:rPr>
        <w:noProof/>
        <w:sz w:val="24"/>
      </w:rPr>
      <w:fldChar w:fldCharType="end"/>
    </w:r>
  </w:p>
  <w:p w:rsidR="00456FAD" w:rsidRDefault="00456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6E5" w:rsidRDefault="00B666E5">
      <w:r>
        <w:separator/>
      </w:r>
    </w:p>
  </w:footnote>
  <w:footnote w:type="continuationSeparator" w:id="0">
    <w:p w:rsidR="00B666E5" w:rsidRDefault="00B666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2"/>
      <w:numFmt w:val="lowerLetter"/>
      <w:lvlText w:val=")"/>
      <w:legacy w:legacy="1" w:legacySpace="0" w:legacyIndent="0"/>
      <w:lvlJc w:val="left"/>
      <w:rPr>
        <w:rFonts w:ascii="Times New Roman" w:hAnsi="Times New Roman"/>
      </w:rPr>
    </w:lvl>
  </w:abstractNum>
  <w:abstractNum w:abstractNumId="1" w15:restartNumberingAfterBreak="0">
    <w:nsid w:val="00000002"/>
    <w:multiLevelType w:val="hybridMultilevel"/>
    <w:tmpl w:val="00000002"/>
    <w:lvl w:ilvl="0" w:tplc="9B92DFE0">
      <w:start w:val="1"/>
      <w:numFmt w:val="bullet"/>
      <w:lvlText w:val="o"/>
      <w:legacy w:legacy="1" w:legacySpace="0" w:legacyIndent="0"/>
      <w:lvlJc w:val="left"/>
      <w:rPr>
        <w:rFonts w:ascii="Arial" w:hAnsi="Arial"/>
      </w:rPr>
    </w:lvl>
    <w:lvl w:ilvl="1" w:tplc="4C4687D6">
      <w:start w:val="1"/>
      <w:numFmt w:val="decimal"/>
      <w:lvlText w:val=""/>
      <w:lvlJc w:val="left"/>
    </w:lvl>
    <w:lvl w:ilvl="2" w:tplc="8F1CA8AA">
      <w:start w:val="1"/>
      <w:numFmt w:val="decimal"/>
      <w:lvlText w:val=""/>
      <w:lvlJc w:val="left"/>
    </w:lvl>
    <w:lvl w:ilvl="3" w:tplc="118A4202">
      <w:start w:val="1"/>
      <w:numFmt w:val="decimal"/>
      <w:lvlText w:val=""/>
      <w:lvlJc w:val="left"/>
    </w:lvl>
    <w:lvl w:ilvl="4" w:tplc="D8249348">
      <w:start w:val="1"/>
      <w:numFmt w:val="decimal"/>
      <w:lvlText w:val=""/>
      <w:lvlJc w:val="left"/>
    </w:lvl>
    <w:lvl w:ilvl="5" w:tplc="D46830BE">
      <w:start w:val="1"/>
      <w:numFmt w:val="decimal"/>
      <w:lvlText w:val=""/>
      <w:lvlJc w:val="left"/>
    </w:lvl>
    <w:lvl w:ilvl="6" w:tplc="36664938">
      <w:start w:val="1"/>
      <w:numFmt w:val="decimal"/>
      <w:lvlText w:val=""/>
      <w:lvlJc w:val="left"/>
    </w:lvl>
    <w:lvl w:ilvl="7" w:tplc="3CB8B8AC">
      <w:start w:val="1"/>
      <w:numFmt w:val="decimal"/>
      <w:lvlText w:val=""/>
      <w:lvlJc w:val="left"/>
    </w:lvl>
    <w:lvl w:ilvl="8" w:tplc="0E7CF128">
      <w:start w:val="1"/>
      <w:numFmt w:val="decimal"/>
      <w:lvlText w:val=""/>
      <w:lvlJc w:val="left"/>
    </w:lvl>
  </w:abstractNum>
  <w:abstractNum w:abstractNumId="2" w15:restartNumberingAfterBreak="0">
    <w:nsid w:val="00000006"/>
    <w:multiLevelType w:val="hybridMultilevel"/>
    <w:tmpl w:val="00000006"/>
    <w:lvl w:ilvl="0" w:tplc="DE7AA6A2">
      <w:start w:val="1"/>
      <w:numFmt w:val="bullet"/>
      <w:lvlText w:val="o"/>
      <w:legacy w:legacy="1" w:legacySpace="0" w:legacyIndent="0"/>
      <w:lvlJc w:val="left"/>
      <w:rPr>
        <w:rFonts w:ascii="Arial" w:hAnsi="Arial"/>
      </w:rPr>
    </w:lvl>
    <w:lvl w:ilvl="1" w:tplc="082488C2">
      <w:start w:val="1"/>
      <w:numFmt w:val="decimal"/>
      <w:lvlText w:val=""/>
      <w:lvlJc w:val="left"/>
    </w:lvl>
    <w:lvl w:ilvl="2" w:tplc="FCAC0858">
      <w:start w:val="1"/>
      <w:numFmt w:val="decimal"/>
      <w:lvlText w:val=""/>
      <w:lvlJc w:val="left"/>
    </w:lvl>
    <w:lvl w:ilvl="3" w:tplc="8B0494C6">
      <w:start w:val="1"/>
      <w:numFmt w:val="decimal"/>
      <w:lvlText w:val=""/>
      <w:lvlJc w:val="left"/>
    </w:lvl>
    <w:lvl w:ilvl="4" w:tplc="1C762A1E">
      <w:start w:val="1"/>
      <w:numFmt w:val="decimal"/>
      <w:lvlText w:val=""/>
      <w:lvlJc w:val="left"/>
    </w:lvl>
    <w:lvl w:ilvl="5" w:tplc="184EB25C">
      <w:start w:val="1"/>
      <w:numFmt w:val="decimal"/>
      <w:lvlText w:val=""/>
      <w:lvlJc w:val="left"/>
    </w:lvl>
    <w:lvl w:ilvl="6" w:tplc="E2CC3B4E">
      <w:start w:val="1"/>
      <w:numFmt w:val="decimal"/>
      <w:lvlText w:val=""/>
      <w:lvlJc w:val="left"/>
    </w:lvl>
    <w:lvl w:ilvl="7" w:tplc="82767CE6">
      <w:start w:val="1"/>
      <w:numFmt w:val="decimal"/>
      <w:lvlText w:val=""/>
      <w:lvlJc w:val="left"/>
    </w:lvl>
    <w:lvl w:ilvl="8" w:tplc="E6D2B59A">
      <w:start w:val="1"/>
      <w:numFmt w:val="decimal"/>
      <w:lvlText w:val=""/>
      <w:lvlJc w:val="left"/>
    </w:lvl>
  </w:abstractNum>
  <w:abstractNum w:abstractNumId="3" w15:restartNumberingAfterBreak="0">
    <w:nsid w:val="0000000E"/>
    <w:multiLevelType w:val="singleLevel"/>
    <w:tmpl w:val="0000000E"/>
    <w:lvl w:ilvl="0">
      <w:start w:val="1"/>
      <w:numFmt w:val="decimal"/>
      <w:lvlText w:val="%1)"/>
      <w:legacy w:legacy="1" w:legacySpace="0" w:legacyIndent="0"/>
      <w:lvlJc w:val="left"/>
      <w:rPr>
        <w:rFonts w:ascii="Times New Roman" w:hAnsi="Times New Roman"/>
      </w:rPr>
    </w:lvl>
  </w:abstractNum>
  <w:abstractNum w:abstractNumId="4" w15:restartNumberingAfterBreak="0">
    <w:nsid w:val="00000010"/>
    <w:multiLevelType w:val="singleLevel"/>
    <w:tmpl w:val="46D60C2E"/>
    <w:lvl w:ilvl="0">
      <w:start w:val="1"/>
      <w:numFmt w:val="lowerLetter"/>
      <w:lvlText w:val="%1)"/>
      <w:legacy w:legacy="1" w:legacySpace="0" w:legacyIndent="0"/>
      <w:lvlJc w:val="left"/>
      <w:rPr>
        <w:rFonts w:ascii="Times New Roman" w:eastAsia="Arial" w:hAnsi="Times New Roman" w:cs="Arial"/>
      </w:rPr>
    </w:lvl>
  </w:abstractNum>
  <w:abstractNum w:abstractNumId="5" w15:restartNumberingAfterBreak="0">
    <w:nsid w:val="01FF4EE8"/>
    <w:multiLevelType w:val="hybridMultilevel"/>
    <w:tmpl w:val="6BB8CA06"/>
    <w:lvl w:ilvl="0" w:tplc="8CFAE6C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0B987677"/>
    <w:multiLevelType w:val="hybridMultilevel"/>
    <w:tmpl w:val="7E7A95CE"/>
    <w:lvl w:ilvl="0" w:tplc="7C508D56">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076D08"/>
    <w:multiLevelType w:val="hybridMultilevel"/>
    <w:tmpl w:val="84B21CC2"/>
    <w:lvl w:ilvl="0" w:tplc="98628F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AB30EE"/>
    <w:multiLevelType w:val="hybridMultilevel"/>
    <w:tmpl w:val="15F6F7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7C6F"/>
    <w:multiLevelType w:val="hybridMultilevel"/>
    <w:tmpl w:val="E1AE6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D1044"/>
    <w:multiLevelType w:val="hybridMultilevel"/>
    <w:tmpl w:val="AE5EEE72"/>
    <w:lvl w:ilvl="0" w:tplc="AFBE97F8">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20337"/>
    <w:multiLevelType w:val="hybridMultilevel"/>
    <w:tmpl w:val="555E8CD6"/>
    <w:lvl w:ilvl="0" w:tplc="04090017">
      <w:start w:val="1"/>
      <w:numFmt w:val="lowerLetter"/>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11985"/>
    <w:multiLevelType w:val="hybridMultilevel"/>
    <w:tmpl w:val="83E6B2B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D0D68"/>
    <w:multiLevelType w:val="hybridMultilevel"/>
    <w:tmpl w:val="7E949320"/>
    <w:lvl w:ilvl="0" w:tplc="D9B459C2">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6A6E71"/>
    <w:multiLevelType w:val="hybridMultilevel"/>
    <w:tmpl w:val="1AC0AE78"/>
    <w:lvl w:ilvl="0" w:tplc="C1F436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3372307"/>
    <w:multiLevelType w:val="hybridMultilevel"/>
    <w:tmpl w:val="A52ABE36"/>
    <w:lvl w:ilvl="0" w:tplc="BF8847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EF5335"/>
    <w:multiLevelType w:val="hybridMultilevel"/>
    <w:tmpl w:val="33B04466"/>
    <w:lvl w:ilvl="0" w:tplc="8D68496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BB5A84"/>
    <w:multiLevelType w:val="hybridMultilevel"/>
    <w:tmpl w:val="D6ACFE08"/>
    <w:lvl w:ilvl="0" w:tplc="13AAC1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B543C3"/>
    <w:multiLevelType w:val="hybridMultilevel"/>
    <w:tmpl w:val="84B21CC2"/>
    <w:lvl w:ilvl="0" w:tplc="98628F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974593"/>
    <w:multiLevelType w:val="hybridMultilevel"/>
    <w:tmpl w:val="915E34B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0" w15:restartNumberingAfterBreak="0">
    <w:nsid w:val="31640D1F"/>
    <w:multiLevelType w:val="hybridMultilevel"/>
    <w:tmpl w:val="D61692F0"/>
    <w:lvl w:ilvl="0" w:tplc="69F686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2E94998"/>
    <w:multiLevelType w:val="hybridMultilevel"/>
    <w:tmpl w:val="E1AE6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AC6432"/>
    <w:multiLevelType w:val="hybridMultilevel"/>
    <w:tmpl w:val="54D02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F0891"/>
    <w:multiLevelType w:val="hybridMultilevel"/>
    <w:tmpl w:val="B34C2006"/>
    <w:lvl w:ilvl="0" w:tplc="E7B460C4">
      <w:start w:val="1"/>
      <w:numFmt w:val="bullet"/>
      <w:lvlText w:val=" "/>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1C73B71"/>
    <w:multiLevelType w:val="hybridMultilevel"/>
    <w:tmpl w:val="FFC26E9C"/>
    <w:lvl w:ilvl="0" w:tplc="60BC77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2A0463"/>
    <w:multiLevelType w:val="hybridMultilevel"/>
    <w:tmpl w:val="E14E107E"/>
    <w:lvl w:ilvl="0" w:tplc="04090001">
      <w:start w:val="1"/>
      <w:numFmt w:val="bullet"/>
      <w:lvlText w:val=""/>
      <w:lvlJc w:val="left"/>
      <w:pPr>
        <w:ind w:left="1346" w:hanging="360"/>
      </w:pPr>
      <w:rPr>
        <w:rFonts w:ascii="Symbol" w:hAnsi="Symbol" w:hint="default"/>
      </w:rPr>
    </w:lvl>
    <w:lvl w:ilvl="1" w:tplc="04090003" w:tentative="1">
      <w:start w:val="1"/>
      <w:numFmt w:val="bullet"/>
      <w:lvlText w:val="o"/>
      <w:lvlJc w:val="left"/>
      <w:pPr>
        <w:ind w:left="2066" w:hanging="360"/>
      </w:pPr>
      <w:rPr>
        <w:rFonts w:ascii="Courier New" w:hAnsi="Courier New" w:cs="Courier New" w:hint="default"/>
      </w:rPr>
    </w:lvl>
    <w:lvl w:ilvl="2" w:tplc="04090005" w:tentative="1">
      <w:start w:val="1"/>
      <w:numFmt w:val="bullet"/>
      <w:lvlText w:val=""/>
      <w:lvlJc w:val="left"/>
      <w:pPr>
        <w:ind w:left="2786" w:hanging="360"/>
      </w:pPr>
      <w:rPr>
        <w:rFonts w:ascii="Wingdings" w:hAnsi="Wingdings" w:hint="default"/>
      </w:rPr>
    </w:lvl>
    <w:lvl w:ilvl="3" w:tplc="04090001" w:tentative="1">
      <w:start w:val="1"/>
      <w:numFmt w:val="bullet"/>
      <w:lvlText w:val=""/>
      <w:lvlJc w:val="left"/>
      <w:pPr>
        <w:ind w:left="3506" w:hanging="360"/>
      </w:pPr>
      <w:rPr>
        <w:rFonts w:ascii="Symbol" w:hAnsi="Symbol" w:hint="default"/>
      </w:rPr>
    </w:lvl>
    <w:lvl w:ilvl="4" w:tplc="04090003" w:tentative="1">
      <w:start w:val="1"/>
      <w:numFmt w:val="bullet"/>
      <w:lvlText w:val="o"/>
      <w:lvlJc w:val="left"/>
      <w:pPr>
        <w:ind w:left="4226" w:hanging="360"/>
      </w:pPr>
      <w:rPr>
        <w:rFonts w:ascii="Courier New" w:hAnsi="Courier New" w:cs="Courier New" w:hint="default"/>
      </w:rPr>
    </w:lvl>
    <w:lvl w:ilvl="5" w:tplc="04090005" w:tentative="1">
      <w:start w:val="1"/>
      <w:numFmt w:val="bullet"/>
      <w:lvlText w:val=""/>
      <w:lvlJc w:val="left"/>
      <w:pPr>
        <w:ind w:left="4946" w:hanging="360"/>
      </w:pPr>
      <w:rPr>
        <w:rFonts w:ascii="Wingdings" w:hAnsi="Wingdings" w:hint="default"/>
      </w:rPr>
    </w:lvl>
    <w:lvl w:ilvl="6" w:tplc="04090001" w:tentative="1">
      <w:start w:val="1"/>
      <w:numFmt w:val="bullet"/>
      <w:lvlText w:val=""/>
      <w:lvlJc w:val="left"/>
      <w:pPr>
        <w:ind w:left="5666" w:hanging="360"/>
      </w:pPr>
      <w:rPr>
        <w:rFonts w:ascii="Symbol" w:hAnsi="Symbol" w:hint="default"/>
      </w:rPr>
    </w:lvl>
    <w:lvl w:ilvl="7" w:tplc="04090003" w:tentative="1">
      <w:start w:val="1"/>
      <w:numFmt w:val="bullet"/>
      <w:lvlText w:val="o"/>
      <w:lvlJc w:val="left"/>
      <w:pPr>
        <w:ind w:left="6386" w:hanging="360"/>
      </w:pPr>
      <w:rPr>
        <w:rFonts w:ascii="Courier New" w:hAnsi="Courier New" w:cs="Courier New" w:hint="default"/>
      </w:rPr>
    </w:lvl>
    <w:lvl w:ilvl="8" w:tplc="04090005" w:tentative="1">
      <w:start w:val="1"/>
      <w:numFmt w:val="bullet"/>
      <w:lvlText w:val=""/>
      <w:lvlJc w:val="left"/>
      <w:pPr>
        <w:ind w:left="7106" w:hanging="360"/>
      </w:pPr>
      <w:rPr>
        <w:rFonts w:ascii="Wingdings" w:hAnsi="Wingdings" w:hint="default"/>
      </w:rPr>
    </w:lvl>
  </w:abstractNum>
  <w:abstractNum w:abstractNumId="26" w15:restartNumberingAfterBreak="0">
    <w:nsid w:val="510D26F8"/>
    <w:multiLevelType w:val="hybridMultilevel"/>
    <w:tmpl w:val="E16EF43C"/>
    <w:lvl w:ilvl="0" w:tplc="A9CEDF58">
      <w:start w:val="3"/>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51A863AA"/>
    <w:multiLevelType w:val="hybridMultilevel"/>
    <w:tmpl w:val="A8707D50"/>
    <w:lvl w:ilvl="0" w:tplc="60B6B90C">
      <w:start w:val="1"/>
      <w:numFmt w:val="upperLetter"/>
      <w:lvlText w:val="%1)"/>
      <w:lvlJc w:val="left"/>
      <w:pPr>
        <w:ind w:left="654" w:hanging="360"/>
      </w:pPr>
      <w:rPr>
        <w:rFonts w:eastAsia="Times New Roman" w:cs="Times New Roman" w:hint="default"/>
      </w:rPr>
    </w:lvl>
    <w:lvl w:ilvl="1" w:tplc="04090019" w:tentative="1">
      <w:start w:val="1"/>
      <w:numFmt w:val="lowerLetter"/>
      <w:lvlText w:val="%2."/>
      <w:lvlJc w:val="left"/>
      <w:pPr>
        <w:ind w:left="1374" w:hanging="360"/>
      </w:pPr>
    </w:lvl>
    <w:lvl w:ilvl="2" w:tplc="0409001B" w:tentative="1">
      <w:start w:val="1"/>
      <w:numFmt w:val="lowerRoman"/>
      <w:lvlText w:val="%3."/>
      <w:lvlJc w:val="right"/>
      <w:pPr>
        <w:ind w:left="2094" w:hanging="180"/>
      </w:pPr>
    </w:lvl>
    <w:lvl w:ilvl="3" w:tplc="0409000F" w:tentative="1">
      <w:start w:val="1"/>
      <w:numFmt w:val="decimal"/>
      <w:lvlText w:val="%4."/>
      <w:lvlJc w:val="left"/>
      <w:pPr>
        <w:ind w:left="2814" w:hanging="360"/>
      </w:pPr>
    </w:lvl>
    <w:lvl w:ilvl="4" w:tplc="04090019" w:tentative="1">
      <w:start w:val="1"/>
      <w:numFmt w:val="lowerLetter"/>
      <w:lvlText w:val="%5."/>
      <w:lvlJc w:val="left"/>
      <w:pPr>
        <w:ind w:left="3534" w:hanging="360"/>
      </w:pPr>
    </w:lvl>
    <w:lvl w:ilvl="5" w:tplc="0409001B" w:tentative="1">
      <w:start w:val="1"/>
      <w:numFmt w:val="lowerRoman"/>
      <w:lvlText w:val="%6."/>
      <w:lvlJc w:val="right"/>
      <w:pPr>
        <w:ind w:left="4254" w:hanging="180"/>
      </w:pPr>
    </w:lvl>
    <w:lvl w:ilvl="6" w:tplc="0409000F" w:tentative="1">
      <w:start w:val="1"/>
      <w:numFmt w:val="decimal"/>
      <w:lvlText w:val="%7."/>
      <w:lvlJc w:val="left"/>
      <w:pPr>
        <w:ind w:left="4974" w:hanging="360"/>
      </w:pPr>
    </w:lvl>
    <w:lvl w:ilvl="7" w:tplc="04090019" w:tentative="1">
      <w:start w:val="1"/>
      <w:numFmt w:val="lowerLetter"/>
      <w:lvlText w:val="%8."/>
      <w:lvlJc w:val="left"/>
      <w:pPr>
        <w:ind w:left="5694" w:hanging="360"/>
      </w:pPr>
    </w:lvl>
    <w:lvl w:ilvl="8" w:tplc="0409001B" w:tentative="1">
      <w:start w:val="1"/>
      <w:numFmt w:val="lowerRoman"/>
      <w:lvlText w:val="%9."/>
      <w:lvlJc w:val="right"/>
      <w:pPr>
        <w:ind w:left="6414" w:hanging="180"/>
      </w:pPr>
    </w:lvl>
  </w:abstractNum>
  <w:abstractNum w:abstractNumId="28" w15:restartNumberingAfterBreak="0">
    <w:nsid w:val="57412D4A"/>
    <w:multiLevelType w:val="hybridMultilevel"/>
    <w:tmpl w:val="E55A5ECC"/>
    <w:lvl w:ilvl="0" w:tplc="5672C8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437FF1"/>
    <w:multiLevelType w:val="hybridMultilevel"/>
    <w:tmpl w:val="4DFC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AD7A90"/>
    <w:multiLevelType w:val="hybridMultilevel"/>
    <w:tmpl w:val="D608854A"/>
    <w:lvl w:ilvl="0" w:tplc="96AA97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C54BE8"/>
    <w:multiLevelType w:val="hybridMultilevel"/>
    <w:tmpl w:val="3B50D878"/>
    <w:lvl w:ilvl="0" w:tplc="2D1ABC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82A4F68"/>
    <w:multiLevelType w:val="hybridMultilevel"/>
    <w:tmpl w:val="186415AA"/>
    <w:lvl w:ilvl="0" w:tplc="E7B460C4">
      <w:start w:val="1"/>
      <w:numFmt w:val="bullet"/>
      <w:lvlText w:val=" "/>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213B3"/>
    <w:multiLevelType w:val="hybridMultilevel"/>
    <w:tmpl w:val="9698C0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5625C"/>
    <w:multiLevelType w:val="hybridMultilevel"/>
    <w:tmpl w:val="CB948436"/>
    <w:lvl w:ilvl="0" w:tplc="91667360">
      <w:start w:val="1"/>
      <w:numFmt w:val="bullet"/>
      <w:lvlText w:val="-"/>
      <w:lvlJc w:val="left"/>
      <w:pPr>
        <w:ind w:left="1014" w:hanging="360"/>
      </w:pPr>
      <w:rPr>
        <w:rFonts w:ascii="Calibri" w:eastAsia="Times New Roman" w:hAnsi="Calibri" w:cs="Calibri" w:hint="default"/>
        <w:b/>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35" w15:restartNumberingAfterBreak="0">
    <w:nsid w:val="6F9460BE"/>
    <w:multiLevelType w:val="hybridMultilevel"/>
    <w:tmpl w:val="C5AE3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206ECC"/>
    <w:multiLevelType w:val="hybridMultilevel"/>
    <w:tmpl w:val="51B064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A74861"/>
    <w:multiLevelType w:val="hybridMultilevel"/>
    <w:tmpl w:val="322C12FC"/>
    <w:lvl w:ilvl="0" w:tplc="04090001">
      <w:start w:val="1"/>
      <w:numFmt w:val="bullet"/>
      <w:lvlText w:val=""/>
      <w:lvlJc w:val="left"/>
      <w:pPr>
        <w:ind w:left="986" w:hanging="360"/>
      </w:pPr>
      <w:rPr>
        <w:rFonts w:ascii="Symbol" w:hAnsi="Symbol" w:hint="default"/>
      </w:rPr>
    </w:lvl>
    <w:lvl w:ilvl="1" w:tplc="04090003" w:tentative="1">
      <w:start w:val="1"/>
      <w:numFmt w:val="bullet"/>
      <w:lvlText w:val="o"/>
      <w:lvlJc w:val="left"/>
      <w:pPr>
        <w:ind w:left="1706" w:hanging="360"/>
      </w:pPr>
      <w:rPr>
        <w:rFonts w:ascii="Courier New" w:hAnsi="Courier New" w:cs="Courier New" w:hint="default"/>
      </w:rPr>
    </w:lvl>
    <w:lvl w:ilvl="2" w:tplc="04090005" w:tentative="1">
      <w:start w:val="1"/>
      <w:numFmt w:val="bullet"/>
      <w:lvlText w:val=""/>
      <w:lvlJc w:val="left"/>
      <w:pPr>
        <w:ind w:left="2426" w:hanging="360"/>
      </w:pPr>
      <w:rPr>
        <w:rFonts w:ascii="Wingdings" w:hAnsi="Wingdings" w:hint="default"/>
      </w:rPr>
    </w:lvl>
    <w:lvl w:ilvl="3" w:tplc="04090001" w:tentative="1">
      <w:start w:val="1"/>
      <w:numFmt w:val="bullet"/>
      <w:lvlText w:val=""/>
      <w:lvlJc w:val="left"/>
      <w:pPr>
        <w:ind w:left="3146" w:hanging="360"/>
      </w:pPr>
      <w:rPr>
        <w:rFonts w:ascii="Symbol" w:hAnsi="Symbol" w:hint="default"/>
      </w:rPr>
    </w:lvl>
    <w:lvl w:ilvl="4" w:tplc="04090003" w:tentative="1">
      <w:start w:val="1"/>
      <w:numFmt w:val="bullet"/>
      <w:lvlText w:val="o"/>
      <w:lvlJc w:val="left"/>
      <w:pPr>
        <w:ind w:left="3866" w:hanging="360"/>
      </w:pPr>
      <w:rPr>
        <w:rFonts w:ascii="Courier New" w:hAnsi="Courier New" w:cs="Courier New" w:hint="default"/>
      </w:rPr>
    </w:lvl>
    <w:lvl w:ilvl="5" w:tplc="04090005" w:tentative="1">
      <w:start w:val="1"/>
      <w:numFmt w:val="bullet"/>
      <w:lvlText w:val=""/>
      <w:lvlJc w:val="left"/>
      <w:pPr>
        <w:ind w:left="4586" w:hanging="360"/>
      </w:pPr>
      <w:rPr>
        <w:rFonts w:ascii="Wingdings" w:hAnsi="Wingdings" w:hint="default"/>
      </w:rPr>
    </w:lvl>
    <w:lvl w:ilvl="6" w:tplc="04090001" w:tentative="1">
      <w:start w:val="1"/>
      <w:numFmt w:val="bullet"/>
      <w:lvlText w:val=""/>
      <w:lvlJc w:val="left"/>
      <w:pPr>
        <w:ind w:left="5306" w:hanging="360"/>
      </w:pPr>
      <w:rPr>
        <w:rFonts w:ascii="Symbol" w:hAnsi="Symbol" w:hint="default"/>
      </w:rPr>
    </w:lvl>
    <w:lvl w:ilvl="7" w:tplc="04090003" w:tentative="1">
      <w:start w:val="1"/>
      <w:numFmt w:val="bullet"/>
      <w:lvlText w:val="o"/>
      <w:lvlJc w:val="left"/>
      <w:pPr>
        <w:ind w:left="6026" w:hanging="360"/>
      </w:pPr>
      <w:rPr>
        <w:rFonts w:ascii="Courier New" w:hAnsi="Courier New" w:cs="Courier New" w:hint="default"/>
      </w:rPr>
    </w:lvl>
    <w:lvl w:ilvl="8" w:tplc="04090005" w:tentative="1">
      <w:start w:val="1"/>
      <w:numFmt w:val="bullet"/>
      <w:lvlText w:val=""/>
      <w:lvlJc w:val="left"/>
      <w:pPr>
        <w:ind w:left="6746" w:hanging="360"/>
      </w:pPr>
      <w:rPr>
        <w:rFonts w:ascii="Wingdings" w:hAnsi="Wingdings" w:hint="default"/>
      </w:rPr>
    </w:lvl>
  </w:abstractNum>
  <w:abstractNum w:abstractNumId="38" w15:restartNumberingAfterBreak="0">
    <w:nsid w:val="76CC4DF1"/>
    <w:multiLevelType w:val="hybridMultilevel"/>
    <w:tmpl w:val="FE64F7E4"/>
    <w:lvl w:ilvl="0" w:tplc="39F6DE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B497947"/>
    <w:multiLevelType w:val="multilevel"/>
    <w:tmpl w:val="B9EE8968"/>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2"/>
  </w:num>
  <w:num w:numId="3">
    <w:abstractNumId w:val="37"/>
  </w:num>
  <w:num w:numId="4">
    <w:abstractNumId w:val="4"/>
  </w:num>
  <w:num w:numId="5">
    <w:abstractNumId w:val="26"/>
  </w:num>
  <w:num w:numId="6">
    <w:abstractNumId w:val="25"/>
  </w:num>
  <w:num w:numId="7">
    <w:abstractNumId w:val="19"/>
  </w:num>
  <w:num w:numId="8">
    <w:abstractNumId w:val="22"/>
  </w:num>
  <w:num w:numId="9">
    <w:abstractNumId w:val="32"/>
  </w:num>
  <w:num w:numId="10">
    <w:abstractNumId w:val="23"/>
  </w:num>
  <w:num w:numId="11">
    <w:abstractNumId w:val="36"/>
  </w:num>
  <w:num w:numId="12">
    <w:abstractNumId w:val="5"/>
  </w:num>
  <w:num w:numId="13">
    <w:abstractNumId w:val="20"/>
  </w:num>
  <w:num w:numId="14">
    <w:abstractNumId w:val="33"/>
  </w:num>
  <w:num w:numId="15">
    <w:abstractNumId w:val="29"/>
  </w:num>
  <w:num w:numId="16">
    <w:abstractNumId w:val="8"/>
  </w:num>
  <w:num w:numId="17">
    <w:abstractNumId w:val="39"/>
  </w:num>
  <w:num w:numId="18">
    <w:abstractNumId w:val="38"/>
  </w:num>
  <w:num w:numId="19">
    <w:abstractNumId w:val="3"/>
  </w:num>
  <w:num w:numId="20">
    <w:abstractNumId w:val="31"/>
  </w:num>
  <w:num w:numId="21">
    <w:abstractNumId w:val="24"/>
  </w:num>
  <w:num w:numId="22">
    <w:abstractNumId w:val="10"/>
  </w:num>
  <w:num w:numId="23">
    <w:abstractNumId w:val="30"/>
  </w:num>
  <w:num w:numId="24">
    <w:abstractNumId w:val="17"/>
  </w:num>
  <w:num w:numId="25">
    <w:abstractNumId w:val="14"/>
  </w:num>
  <w:num w:numId="26">
    <w:abstractNumId w:val="15"/>
  </w:num>
  <w:num w:numId="27">
    <w:abstractNumId w:val="18"/>
  </w:num>
  <w:num w:numId="28">
    <w:abstractNumId w:val="0"/>
  </w:num>
  <w:num w:numId="29">
    <w:abstractNumId w:val="6"/>
  </w:num>
  <w:num w:numId="30">
    <w:abstractNumId w:val="13"/>
  </w:num>
  <w:num w:numId="31">
    <w:abstractNumId w:val="21"/>
  </w:num>
  <w:num w:numId="32">
    <w:abstractNumId w:val="9"/>
  </w:num>
  <w:num w:numId="33">
    <w:abstractNumId w:val="27"/>
  </w:num>
  <w:num w:numId="34">
    <w:abstractNumId w:val="34"/>
  </w:num>
  <w:num w:numId="35">
    <w:abstractNumId w:val="11"/>
  </w:num>
  <w:num w:numId="36">
    <w:abstractNumId w:val="35"/>
  </w:num>
  <w:num w:numId="37">
    <w:abstractNumId w:val="16"/>
  </w:num>
  <w:num w:numId="38">
    <w:abstractNumId w:val="28"/>
  </w:num>
  <w:num w:numId="39">
    <w:abstractNumId w:val="12"/>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517"/>
    <w:rsid w:val="00006D01"/>
    <w:rsid w:val="000D6E7E"/>
    <w:rsid w:val="00136EB2"/>
    <w:rsid w:val="00193B16"/>
    <w:rsid w:val="001A2ED1"/>
    <w:rsid w:val="001D07AA"/>
    <w:rsid w:val="002177E1"/>
    <w:rsid w:val="0025468D"/>
    <w:rsid w:val="002B6C40"/>
    <w:rsid w:val="002C6059"/>
    <w:rsid w:val="00327399"/>
    <w:rsid w:val="00334EB4"/>
    <w:rsid w:val="003410B6"/>
    <w:rsid w:val="00352AB7"/>
    <w:rsid w:val="00362938"/>
    <w:rsid w:val="00385900"/>
    <w:rsid w:val="00390B65"/>
    <w:rsid w:val="00393274"/>
    <w:rsid w:val="003F3408"/>
    <w:rsid w:val="00401D72"/>
    <w:rsid w:val="004235AC"/>
    <w:rsid w:val="00444B8F"/>
    <w:rsid w:val="00456FAD"/>
    <w:rsid w:val="004575A8"/>
    <w:rsid w:val="00474103"/>
    <w:rsid w:val="004A748A"/>
    <w:rsid w:val="005654C6"/>
    <w:rsid w:val="00595D2E"/>
    <w:rsid w:val="005A570E"/>
    <w:rsid w:val="005C6D15"/>
    <w:rsid w:val="00610CEC"/>
    <w:rsid w:val="0061150B"/>
    <w:rsid w:val="00612C2B"/>
    <w:rsid w:val="00616A65"/>
    <w:rsid w:val="0065285B"/>
    <w:rsid w:val="00681077"/>
    <w:rsid w:val="00695A24"/>
    <w:rsid w:val="006D2DBA"/>
    <w:rsid w:val="006D2EBE"/>
    <w:rsid w:val="006F0AAD"/>
    <w:rsid w:val="0075311A"/>
    <w:rsid w:val="00765704"/>
    <w:rsid w:val="00787170"/>
    <w:rsid w:val="00797A99"/>
    <w:rsid w:val="007E7AC4"/>
    <w:rsid w:val="00821164"/>
    <w:rsid w:val="00822491"/>
    <w:rsid w:val="008363B1"/>
    <w:rsid w:val="00851DFD"/>
    <w:rsid w:val="008D7339"/>
    <w:rsid w:val="008E07B6"/>
    <w:rsid w:val="008E2D0A"/>
    <w:rsid w:val="008F3142"/>
    <w:rsid w:val="008F5517"/>
    <w:rsid w:val="00966AD3"/>
    <w:rsid w:val="009D1EED"/>
    <w:rsid w:val="009D6CAA"/>
    <w:rsid w:val="009E0A8E"/>
    <w:rsid w:val="009F4663"/>
    <w:rsid w:val="00A07BA3"/>
    <w:rsid w:val="00A74A69"/>
    <w:rsid w:val="00A911E5"/>
    <w:rsid w:val="00B356A1"/>
    <w:rsid w:val="00B666E5"/>
    <w:rsid w:val="00BA6F20"/>
    <w:rsid w:val="00BB0AF5"/>
    <w:rsid w:val="00BF080C"/>
    <w:rsid w:val="00BF170E"/>
    <w:rsid w:val="00C06B08"/>
    <w:rsid w:val="00C07C79"/>
    <w:rsid w:val="00C24B27"/>
    <w:rsid w:val="00C77E26"/>
    <w:rsid w:val="00CD15E7"/>
    <w:rsid w:val="00D075DC"/>
    <w:rsid w:val="00D261C1"/>
    <w:rsid w:val="00D4189C"/>
    <w:rsid w:val="00DA441B"/>
    <w:rsid w:val="00DC5936"/>
    <w:rsid w:val="00E62834"/>
    <w:rsid w:val="00E73F35"/>
    <w:rsid w:val="00E85EF7"/>
    <w:rsid w:val="00EA23CA"/>
    <w:rsid w:val="00EB1BA3"/>
    <w:rsid w:val="00EE2FF2"/>
    <w:rsid w:val="00EF7E82"/>
    <w:rsid w:val="00F14CDB"/>
    <w:rsid w:val="00F4257A"/>
    <w:rsid w:val="00F47DB4"/>
    <w:rsid w:val="00FB0C26"/>
    <w:rsid w:val="00FE0D1B"/>
    <w:rsid w:val="00FF4281"/>
    <w:rsid w:val="00FF4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C0CA3E-38E9-43A9-A728-DD637942B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C26"/>
    <w:pPr>
      <w:spacing w:after="0" w:line="240" w:lineRule="auto"/>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A23CA"/>
    <w:pPr>
      <w:tabs>
        <w:tab w:val="center" w:pos="4703"/>
        <w:tab w:val="right" w:pos="9406"/>
      </w:tabs>
    </w:pPr>
  </w:style>
  <w:style w:type="character" w:customStyle="1" w:styleId="FooterChar">
    <w:name w:val="Footer Char"/>
    <w:basedOn w:val="DefaultParagraphFont"/>
    <w:link w:val="Footer"/>
    <w:uiPriority w:val="99"/>
    <w:rsid w:val="00EA23CA"/>
    <w:rPr>
      <w:rFonts w:ascii="Times New Roman" w:eastAsia="Calibri" w:hAnsi="Times New Roman" w:cs="Times New Roman"/>
      <w:sz w:val="28"/>
    </w:rPr>
  </w:style>
  <w:style w:type="paragraph" w:styleId="NoSpacing">
    <w:name w:val="No Spacing"/>
    <w:uiPriority w:val="1"/>
    <w:qFormat/>
    <w:rsid w:val="00EA23CA"/>
    <w:pPr>
      <w:spacing w:after="0"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EA2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A23CA"/>
    <w:rPr>
      <w:color w:val="0563C1" w:themeColor="hyperlink"/>
      <w:u w:val="single"/>
    </w:rPr>
  </w:style>
  <w:style w:type="paragraph" w:styleId="ListParagraph">
    <w:name w:val="List Paragraph"/>
    <w:basedOn w:val="Normal"/>
    <w:uiPriority w:val="34"/>
    <w:qFormat/>
    <w:rsid w:val="00EA23CA"/>
    <w:pPr>
      <w:ind w:left="720"/>
      <w:contextualSpacing/>
    </w:pPr>
  </w:style>
  <w:style w:type="paragraph" w:styleId="Header">
    <w:name w:val="header"/>
    <w:basedOn w:val="Normal"/>
    <w:link w:val="HeaderChar"/>
    <w:uiPriority w:val="99"/>
    <w:unhideWhenUsed/>
    <w:rsid w:val="00821164"/>
    <w:pPr>
      <w:tabs>
        <w:tab w:val="center" w:pos="4703"/>
        <w:tab w:val="right" w:pos="9406"/>
      </w:tabs>
    </w:pPr>
  </w:style>
  <w:style w:type="character" w:customStyle="1" w:styleId="HeaderChar">
    <w:name w:val="Header Char"/>
    <w:basedOn w:val="DefaultParagraphFont"/>
    <w:link w:val="Header"/>
    <w:uiPriority w:val="99"/>
    <w:rsid w:val="00821164"/>
    <w:rPr>
      <w:rFonts w:ascii="Times New Roman" w:eastAsia="Calibri" w:hAnsi="Times New Roman" w:cs="Times New Roman"/>
      <w:sz w:val="28"/>
    </w:rPr>
  </w:style>
  <w:style w:type="table" w:customStyle="1" w:styleId="TableGrid1">
    <w:name w:val="Table Grid1"/>
    <w:basedOn w:val="TableNormal"/>
    <w:next w:val="TableGrid"/>
    <w:uiPriority w:val="39"/>
    <w:rsid w:val="0040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42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28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imariavalisoara.ro" TargetMode="External"/><Relationship Id="rId5" Type="http://schemas.openxmlformats.org/officeDocument/2006/relationships/webSettings" Target="webSettings.xml"/><Relationship Id="rId10" Type="http://schemas.openxmlformats.org/officeDocument/2006/relationships/hyperlink" Target="http://www.primariavalisoara.ro" TargetMode="External"/><Relationship Id="rId4" Type="http://schemas.openxmlformats.org/officeDocument/2006/relationships/settings" Target="settings.xml"/><Relationship Id="rId9" Type="http://schemas.openxmlformats.org/officeDocument/2006/relationships/hyperlink" Target="mailto:primaria.valisoara@yaho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BD1B6-A8E4-43D1-82F8-C9A8988A4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21</Pages>
  <Words>7851</Words>
  <Characters>44756</Characters>
  <Application>Microsoft Office Word</Application>
  <DocSecurity>0</DocSecurity>
  <Lines>372</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13</cp:revision>
  <cp:lastPrinted>2020-07-31T08:29:00Z</cp:lastPrinted>
  <dcterms:created xsi:type="dcterms:W3CDTF">2020-07-13T11:14:00Z</dcterms:created>
  <dcterms:modified xsi:type="dcterms:W3CDTF">2020-07-31T08:29:00Z</dcterms:modified>
</cp:coreProperties>
</file>